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3D4" w:rsidRPr="00EE2772" w:rsidRDefault="008223D4" w:rsidP="008223D4">
      <w:pPr>
        <w:keepNext/>
        <w:widowControl w:val="0"/>
        <w:shd w:val="clear" w:color="auto" w:fill="FFFFFF"/>
        <w:autoSpaceDE w:val="0"/>
        <w:autoSpaceDN w:val="0"/>
        <w:adjustRightInd w:val="0"/>
        <w:spacing w:line="331" w:lineRule="exact"/>
        <w:ind w:left="-360" w:right="99" w:firstLine="1228"/>
        <w:jc w:val="center"/>
        <w:outlineLvl w:val="4"/>
        <w:rPr>
          <w:b/>
          <w:bCs/>
          <w:iCs/>
          <w:sz w:val="24"/>
          <w:szCs w:val="24"/>
        </w:rPr>
      </w:pPr>
      <w:r w:rsidRPr="00EE2772">
        <w:rPr>
          <w:b/>
          <w:bCs/>
          <w:iCs/>
          <w:sz w:val="24"/>
          <w:szCs w:val="24"/>
        </w:rPr>
        <w:t xml:space="preserve">ГОСУДАРСТВЕННОЕ АВТОНОМНОЕ ПРОФЕССИОНАЛЬНОЕ </w:t>
      </w:r>
    </w:p>
    <w:p w:rsidR="008223D4" w:rsidRPr="00EE2772" w:rsidRDefault="008223D4" w:rsidP="008223D4">
      <w:pPr>
        <w:keepNext/>
        <w:widowControl w:val="0"/>
        <w:shd w:val="clear" w:color="auto" w:fill="FFFFFF"/>
        <w:autoSpaceDE w:val="0"/>
        <w:autoSpaceDN w:val="0"/>
        <w:adjustRightInd w:val="0"/>
        <w:spacing w:line="331" w:lineRule="exact"/>
        <w:ind w:left="-360" w:right="99" w:firstLine="1228"/>
        <w:jc w:val="center"/>
        <w:outlineLvl w:val="4"/>
        <w:rPr>
          <w:b/>
          <w:bCs/>
          <w:iCs/>
          <w:sz w:val="24"/>
          <w:szCs w:val="24"/>
        </w:rPr>
      </w:pPr>
      <w:r w:rsidRPr="00EE2772">
        <w:rPr>
          <w:b/>
          <w:bCs/>
          <w:iCs/>
          <w:sz w:val="24"/>
          <w:szCs w:val="24"/>
        </w:rPr>
        <w:t xml:space="preserve">ОБРАЗОВАТЕЛЬНОЕ УЧРЕЖДЕНИЕ </w:t>
      </w:r>
    </w:p>
    <w:p w:rsidR="008223D4" w:rsidRPr="00EE2772" w:rsidRDefault="008223D4" w:rsidP="008223D4">
      <w:pPr>
        <w:ind w:left="-240" w:firstLine="240"/>
        <w:jc w:val="center"/>
        <w:rPr>
          <w:b/>
          <w:spacing w:val="-12"/>
          <w:sz w:val="24"/>
          <w:szCs w:val="24"/>
        </w:rPr>
      </w:pPr>
      <w:r w:rsidRPr="00EE2772">
        <w:rPr>
          <w:b/>
          <w:spacing w:val="-12"/>
          <w:sz w:val="24"/>
          <w:szCs w:val="24"/>
        </w:rPr>
        <w:t xml:space="preserve"> «ОРЕНБУГСКИЙ ГОСУДАРСТВЕННЫЙ КОЛЛЕДЖ»</w:t>
      </w:r>
    </w:p>
    <w:p w:rsidR="008223D4" w:rsidRPr="00EE2772" w:rsidRDefault="008223D4" w:rsidP="008223D4">
      <w:pPr>
        <w:jc w:val="right"/>
        <w:rPr>
          <w:sz w:val="24"/>
          <w:szCs w:val="24"/>
        </w:rPr>
      </w:pPr>
    </w:p>
    <w:p w:rsidR="008223D4" w:rsidRPr="00EE2772" w:rsidRDefault="008223D4" w:rsidP="008223D4">
      <w:pPr>
        <w:jc w:val="center"/>
        <w:rPr>
          <w:sz w:val="24"/>
          <w:szCs w:val="24"/>
        </w:rPr>
      </w:pPr>
    </w:p>
    <w:p w:rsidR="008223D4" w:rsidRPr="00EE2772" w:rsidRDefault="008223D4" w:rsidP="008223D4">
      <w:pPr>
        <w:jc w:val="center"/>
        <w:rPr>
          <w:sz w:val="24"/>
          <w:szCs w:val="24"/>
        </w:rPr>
      </w:pPr>
    </w:p>
    <w:p w:rsidR="008223D4" w:rsidRPr="00EE2772" w:rsidRDefault="008223D4" w:rsidP="008223D4">
      <w:pPr>
        <w:jc w:val="center"/>
        <w:rPr>
          <w:sz w:val="24"/>
          <w:szCs w:val="24"/>
        </w:rPr>
      </w:pPr>
    </w:p>
    <w:p w:rsidR="008223D4" w:rsidRPr="00EE2772" w:rsidRDefault="008223D4" w:rsidP="008223D4">
      <w:pPr>
        <w:jc w:val="center"/>
        <w:rPr>
          <w:sz w:val="24"/>
          <w:szCs w:val="24"/>
        </w:rPr>
      </w:pPr>
    </w:p>
    <w:p w:rsidR="008223D4" w:rsidRPr="00EE2772" w:rsidRDefault="008223D4" w:rsidP="008223D4">
      <w:pPr>
        <w:jc w:val="center"/>
        <w:rPr>
          <w:sz w:val="24"/>
          <w:szCs w:val="24"/>
        </w:rPr>
      </w:pPr>
    </w:p>
    <w:p w:rsidR="008223D4" w:rsidRDefault="008223D4" w:rsidP="008223D4">
      <w:pPr>
        <w:jc w:val="center"/>
        <w:rPr>
          <w:sz w:val="24"/>
          <w:szCs w:val="24"/>
        </w:rPr>
      </w:pPr>
    </w:p>
    <w:p w:rsidR="008223D4" w:rsidRDefault="008223D4" w:rsidP="008223D4">
      <w:pPr>
        <w:jc w:val="center"/>
        <w:rPr>
          <w:sz w:val="24"/>
          <w:szCs w:val="24"/>
        </w:rPr>
      </w:pPr>
    </w:p>
    <w:p w:rsidR="008223D4" w:rsidRPr="00EE2772" w:rsidRDefault="008223D4" w:rsidP="008223D4">
      <w:pPr>
        <w:jc w:val="center"/>
        <w:rPr>
          <w:sz w:val="24"/>
          <w:szCs w:val="24"/>
        </w:rPr>
      </w:pPr>
    </w:p>
    <w:p w:rsidR="008223D4" w:rsidRPr="00EE2772" w:rsidRDefault="008223D4" w:rsidP="008223D4">
      <w:pPr>
        <w:jc w:val="center"/>
        <w:rPr>
          <w:sz w:val="24"/>
          <w:szCs w:val="24"/>
        </w:rPr>
      </w:pPr>
    </w:p>
    <w:p w:rsidR="008223D4" w:rsidRPr="00EE2772" w:rsidRDefault="008223D4" w:rsidP="008223D4">
      <w:pPr>
        <w:jc w:val="center"/>
        <w:rPr>
          <w:sz w:val="24"/>
          <w:szCs w:val="24"/>
        </w:rPr>
      </w:pPr>
    </w:p>
    <w:p w:rsidR="008223D4" w:rsidRPr="00EE2772" w:rsidRDefault="008223D4" w:rsidP="008223D4">
      <w:pPr>
        <w:jc w:val="center"/>
      </w:pPr>
    </w:p>
    <w:p w:rsidR="008223D4" w:rsidRPr="00EE2772" w:rsidRDefault="008223D4" w:rsidP="008223D4">
      <w:pPr>
        <w:jc w:val="center"/>
      </w:pPr>
    </w:p>
    <w:p w:rsidR="008223D4" w:rsidRDefault="008223D4" w:rsidP="008223D4">
      <w:pPr>
        <w:jc w:val="center"/>
        <w:rPr>
          <w:b/>
        </w:rPr>
      </w:pPr>
      <w:r w:rsidRPr="00EE2772">
        <w:rPr>
          <w:b/>
        </w:rPr>
        <w:t>Методические рекомендации по организации практических занятий</w:t>
      </w:r>
    </w:p>
    <w:p w:rsidR="008223D4" w:rsidRPr="00EE2772" w:rsidRDefault="008223D4" w:rsidP="008223D4">
      <w:pPr>
        <w:jc w:val="center"/>
        <w:rPr>
          <w:b/>
        </w:rPr>
      </w:pPr>
    </w:p>
    <w:p w:rsidR="008223D4" w:rsidRDefault="008223D4" w:rsidP="008223D4">
      <w:pPr>
        <w:jc w:val="center"/>
        <w:rPr>
          <w:b/>
        </w:rPr>
      </w:pPr>
    </w:p>
    <w:p w:rsidR="008223D4" w:rsidRPr="00DF69CD" w:rsidRDefault="008223D4" w:rsidP="008223D4">
      <w:pPr>
        <w:pStyle w:val="Heading1"/>
        <w:spacing w:line="276" w:lineRule="auto"/>
        <w:ind w:left="334" w:right="122" w:hanging="13"/>
        <w:jc w:val="center"/>
        <w:rPr>
          <w:sz w:val="28"/>
          <w:szCs w:val="28"/>
        </w:rPr>
      </w:pPr>
      <w:r w:rsidRPr="00DF69CD">
        <w:rPr>
          <w:sz w:val="28"/>
          <w:szCs w:val="28"/>
        </w:rPr>
        <w:t>ПМ 05. Организация и ведение процессов приготовления, оформления и подготовки</w:t>
      </w:r>
      <w:r w:rsidRPr="00DF69CD">
        <w:rPr>
          <w:spacing w:val="1"/>
          <w:sz w:val="28"/>
          <w:szCs w:val="28"/>
        </w:rPr>
        <w:t xml:space="preserve"> </w:t>
      </w:r>
      <w:r w:rsidRPr="00DF69CD">
        <w:rPr>
          <w:sz w:val="28"/>
          <w:szCs w:val="28"/>
        </w:rPr>
        <w:t>к реализации хлебобулочных, мучных кондитерских изделий сложного ассортимента</w:t>
      </w:r>
      <w:r w:rsidRPr="00DF69CD">
        <w:rPr>
          <w:spacing w:val="-57"/>
          <w:sz w:val="28"/>
          <w:szCs w:val="28"/>
        </w:rPr>
        <w:t xml:space="preserve"> </w:t>
      </w:r>
      <w:r w:rsidRPr="00DF69CD">
        <w:rPr>
          <w:sz w:val="28"/>
          <w:szCs w:val="28"/>
        </w:rPr>
        <w:t>с учетом потребностей различных категорий потребителей, видов и форм обслуживания</w:t>
      </w:r>
    </w:p>
    <w:p w:rsidR="008223D4" w:rsidRPr="00DF69CD" w:rsidRDefault="008223D4" w:rsidP="008223D4">
      <w:pPr>
        <w:pStyle w:val="a3"/>
        <w:jc w:val="center"/>
        <w:rPr>
          <w:b/>
          <w:sz w:val="28"/>
          <w:szCs w:val="28"/>
        </w:rPr>
      </w:pPr>
    </w:p>
    <w:p w:rsidR="008223D4" w:rsidRPr="00DF69CD" w:rsidRDefault="008223D4" w:rsidP="008223D4">
      <w:pPr>
        <w:pStyle w:val="a3"/>
        <w:jc w:val="center"/>
        <w:rPr>
          <w:b/>
          <w:sz w:val="28"/>
          <w:szCs w:val="28"/>
        </w:rPr>
      </w:pPr>
    </w:p>
    <w:p w:rsidR="008223D4" w:rsidRDefault="008223D4" w:rsidP="008223D4">
      <w:pPr>
        <w:pStyle w:val="a3"/>
        <w:jc w:val="center"/>
        <w:rPr>
          <w:b/>
          <w:sz w:val="26"/>
        </w:rPr>
      </w:pPr>
    </w:p>
    <w:p w:rsidR="008223D4" w:rsidRPr="001A4C2F" w:rsidRDefault="008223D4" w:rsidP="00822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r>
        <w:rPr>
          <w:b/>
        </w:rPr>
        <w:t xml:space="preserve">Специальность: </w:t>
      </w:r>
      <w:r w:rsidRPr="00482793">
        <w:t xml:space="preserve">43.02.15  </w:t>
      </w:r>
      <w:r>
        <w:t>Поварское и кондитерское дело</w:t>
      </w:r>
    </w:p>
    <w:p w:rsidR="008223D4" w:rsidRDefault="008223D4" w:rsidP="008223D4">
      <w:pPr>
        <w:pStyle w:val="a3"/>
        <w:jc w:val="center"/>
        <w:rPr>
          <w:b/>
          <w:sz w:val="26"/>
        </w:rPr>
      </w:pPr>
    </w:p>
    <w:p w:rsidR="008223D4" w:rsidRPr="00EE2772" w:rsidRDefault="008223D4" w:rsidP="00822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223D4" w:rsidRPr="00EE2772" w:rsidRDefault="008223D4" w:rsidP="008223D4">
      <w:pPr>
        <w:jc w:val="center"/>
        <w:rPr>
          <w:b/>
          <w:i/>
        </w:rPr>
      </w:pPr>
    </w:p>
    <w:p w:rsidR="008223D4" w:rsidRPr="00EE2772" w:rsidRDefault="008223D4" w:rsidP="008223D4">
      <w:pPr>
        <w:jc w:val="center"/>
        <w:rPr>
          <w:i/>
          <w:u w:val="single"/>
        </w:rPr>
      </w:pPr>
      <w:r w:rsidRPr="00EE2772">
        <w:rPr>
          <w:b/>
        </w:rPr>
        <w:t xml:space="preserve">Форма обучения </w:t>
      </w:r>
      <w:r w:rsidRPr="00EE2772">
        <w:rPr>
          <w:u w:val="single"/>
        </w:rPr>
        <w:t>очная</w:t>
      </w:r>
    </w:p>
    <w:p w:rsidR="008223D4" w:rsidRPr="00EE2772" w:rsidRDefault="008223D4" w:rsidP="008223D4">
      <w:pPr>
        <w:jc w:val="center"/>
        <w:rPr>
          <w:b/>
        </w:rPr>
      </w:pPr>
    </w:p>
    <w:p w:rsidR="008223D4" w:rsidRPr="00EE2772" w:rsidRDefault="008223D4" w:rsidP="008223D4">
      <w:pPr>
        <w:jc w:val="center"/>
        <w:rPr>
          <w:b/>
          <w:sz w:val="24"/>
          <w:szCs w:val="24"/>
        </w:rPr>
      </w:pPr>
    </w:p>
    <w:p w:rsidR="008223D4" w:rsidRPr="00EE2772" w:rsidRDefault="008223D4" w:rsidP="008223D4">
      <w:pPr>
        <w:jc w:val="center"/>
        <w:rPr>
          <w:b/>
          <w:sz w:val="24"/>
          <w:szCs w:val="24"/>
        </w:rPr>
      </w:pPr>
    </w:p>
    <w:p w:rsidR="008223D4" w:rsidRPr="00EE2772" w:rsidRDefault="008223D4" w:rsidP="008223D4">
      <w:pPr>
        <w:jc w:val="center"/>
        <w:rPr>
          <w:b/>
          <w:sz w:val="24"/>
          <w:szCs w:val="24"/>
        </w:rPr>
      </w:pPr>
    </w:p>
    <w:p w:rsidR="008223D4" w:rsidRPr="00EE2772" w:rsidRDefault="008223D4" w:rsidP="008223D4">
      <w:pPr>
        <w:jc w:val="center"/>
        <w:rPr>
          <w:b/>
          <w:sz w:val="24"/>
          <w:szCs w:val="24"/>
        </w:rPr>
      </w:pPr>
    </w:p>
    <w:p w:rsidR="008223D4" w:rsidRPr="00EE2772" w:rsidRDefault="008223D4" w:rsidP="008223D4">
      <w:pPr>
        <w:jc w:val="center"/>
        <w:rPr>
          <w:b/>
          <w:sz w:val="24"/>
          <w:szCs w:val="24"/>
        </w:rPr>
      </w:pPr>
    </w:p>
    <w:p w:rsidR="008223D4" w:rsidRPr="00EE2772" w:rsidRDefault="008223D4" w:rsidP="008223D4">
      <w:pPr>
        <w:jc w:val="center"/>
        <w:rPr>
          <w:b/>
          <w:sz w:val="24"/>
          <w:szCs w:val="24"/>
        </w:rPr>
      </w:pPr>
    </w:p>
    <w:p w:rsidR="008223D4" w:rsidRPr="00EE2772" w:rsidRDefault="008223D4" w:rsidP="008223D4">
      <w:pPr>
        <w:jc w:val="center"/>
        <w:rPr>
          <w:b/>
          <w:sz w:val="24"/>
          <w:szCs w:val="24"/>
        </w:rPr>
      </w:pPr>
    </w:p>
    <w:p w:rsidR="008223D4" w:rsidRPr="00EE2772" w:rsidRDefault="008223D4" w:rsidP="008223D4">
      <w:pPr>
        <w:jc w:val="center"/>
        <w:rPr>
          <w:b/>
          <w:sz w:val="24"/>
          <w:szCs w:val="24"/>
        </w:rPr>
      </w:pPr>
    </w:p>
    <w:p w:rsidR="008223D4" w:rsidRDefault="008223D4" w:rsidP="008223D4">
      <w:pPr>
        <w:rPr>
          <w:b/>
          <w:sz w:val="24"/>
          <w:szCs w:val="24"/>
        </w:rPr>
      </w:pPr>
    </w:p>
    <w:p w:rsidR="008223D4" w:rsidRDefault="008223D4" w:rsidP="008223D4">
      <w:pPr>
        <w:jc w:val="center"/>
        <w:rPr>
          <w:b/>
          <w:sz w:val="24"/>
          <w:szCs w:val="24"/>
        </w:rPr>
      </w:pPr>
    </w:p>
    <w:p w:rsidR="008223D4" w:rsidRDefault="008223D4" w:rsidP="008223D4">
      <w:pPr>
        <w:jc w:val="center"/>
        <w:rPr>
          <w:b/>
          <w:sz w:val="24"/>
          <w:szCs w:val="24"/>
        </w:rPr>
      </w:pPr>
    </w:p>
    <w:p w:rsidR="008223D4" w:rsidRPr="00EE2772" w:rsidRDefault="008223D4" w:rsidP="00AE2515">
      <w:pPr>
        <w:rPr>
          <w:b/>
          <w:sz w:val="24"/>
          <w:szCs w:val="24"/>
        </w:rPr>
      </w:pPr>
    </w:p>
    <w:p w:rsidR="008223D4" w:rsidRDefault="008223D4" w:rsidP="008223D4">
      <w:pPr>
        <w:jc w:val="center"/>
        <w:rPr>
          <w:sz w:val="24"/>
          <w:szCs w:val="24"/>
        </w:rPr>
      </w:pPr>
    </w:p>
    <w:p w:rsidR="008223D4" w:rsidRDefault="008223D4" w:rsidP="008223D4">
      <w:pPr>
        <w:jc w:val="center"/>
        <w:rPr>
          <w:sz w:val="24"/>
          <w:szCs w:val="24"/>
        </w:rPr>
      </w:pPr>
      <w:r>
        <w:rPr>
          <w:sz w:val="24"/>
          <w:szCs w:val="24"/>
        </w:rPr>
        <w:t>Оренбург 20_</w:t>
      </w:r>
    </w:p>
    <w:p w:rsidR="008223D4" w:rsidRDefault="008223D4" w:rsidP="008223D4">
      <w:pPr>
        <w:jc w:val="center"/>
        <w:rPr>
          <w:sz w:val="24"/>
          <w:szCs w:val="24"/>
        </w:rPr>
      </w:pPr>
    </w:p>
    <w:p w:rsidR="008223D4" w:rsidRDefault="008223D4" w:rsidP="00822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sz w:val="24"/>
          <w:szCs w:val="24"/>
        </w:rPr>
      </w:pPr>
    </w:p>
    <w:p w:rsidR="008223D4" w:rsidRPr="00EE2772" w:rsidRDefault="008223D4" w:rsidP="00822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sz w:val="24"/>
          <w:szCs w:val="24"/>
        </w:rPr>
      </w:pPr>
      <w:r w:rsidRPr="00EE2772">
        <w:rPr>
          <w:bCs/>
          <w:sz w:val="24"/>
          <w:szCs w:val="24"/>
        </w:rPr>
        <w:t>Рассмотрено и одобрено на заседании</w:t>
      </w:r>
    </w:p>
    <w:p w:rsidR="008223D4" w:rsidRPr="00EE2772" w:rsidRDefault="008223D4" w:rsidP="008223D4">
      <w:pPr>
        <w:suppressAutoHyphens/>
        <w:rPr>
          <w:sz w:val="24"/>
          <w:szCs w:val="24"/>
          <w:lang w:eastAsia="ar-SA"/>
        </w:rPr>
      </w:pPr>
      <w:r w:rsidRPr="00EE2772">
        <w:rPr>
          <w:bCs/>
          <w:sz w:val="24"/>
          <w:szCs w:val="24"/>
        </w:rPr>
        <w:t xml:space="preserve">МЦК </w:t>
      </w:r>
      <w:r w:rsidRPr="00EE2772">
        <w:rPr>
          <w:sz w:val="24"/>
          <w:szCs w:val="24"/>
          <w:lang w:eastAsia="ar-SA"/>
        </w:rPr>
        <w:t>пищевых технологий и организации обслуживания</w:t>
      </w:r>
    </w:p>
    <w:p w:rsidR="008223D4" w:rsidRPr="00EE2772" w:rsidRDefault="008223D4" w:rsidP="00822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sz w:val="24"/>
          <w:szCs w:val="24"/>
        </w:rPr>
      </w:pPr>
      <w:r w:rsidRPr="00EE2772">
        <w:rPr>
          <w:bCs/>
          <w:sz w:val="24"/>
          <w:szCs w:val="24"/>
        </w:rPr>
        <w:lastRenderedPageBreak/>
        <w:t>Протокол №__________от__________20_____г</w:t>
      </w:r>
    </w:p>
    <w:p w:rsidR="008223D4" w:rsidRPr="00EE2772" w:rsidRDefault="008223D4" w:rsidP="00822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sz w:val="24"/>
          <w:szCs w:val="24"/>
        </w:rPr>
      </w:pPr>
      <w:r w:rsidRPr="00EE2772">
        <w:rPr>
          <w:bCs/>
          <w:sz w:val="24"/>
          <w:szCs w:val="24"/>
        </w:rPr>
        <w:t>Председатель МЦК</w:t>
      </w:r>
      <w:r>
        <w:rPr>
          <w:bCs/>
          <w:sz w:val="24"/>
          <w:szCs w:val="24"/>
        </w:rPr>
        <w:t xml:space="preserve">_____________________ </w:t>
      </w:r>
    </w:p>
    <w:p w:rsidR="008223D4" w:rsidRPr="00EE2772" w:rsidRDefault="008223D4" w:rsidP="008223D4">
      <w:pPr>
        <w:rPr>
          <w:b/>
          <w:sz w:val="24"/>
          <w:szCs w:val="24"/>
        </w:rPr>
      </w:pPr>
    </w:p>
    <w:p w:rsidR="008223D4" w:rsidRPr="00EE2772" w:rsidRDefault="008223D4" w:rsidP="008223D4">
      <w:pPr>
        <w:rPr>
          <w:b/>
          <w:sz w:val="24"/>
          <w:szCs w:val="24"/>
        </w:rPr>
      </w:pPr>
    </w:p>
    <w:p w:rsidR="008223D4" w:rsidRPr="00EE2772" w:rsidRDefault="008223D4" w:rsidP="008223D4">
      <w:pPr>
        <w:jc w:val="center"/>
        <w:rPr>
          <w:b/>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ind w:firstLine="709"/>
        <w:jc w:val="both"/>
        <w:rPr>
          <w:sz w:val="24"/>
          <w:szCs w:val="24"/>
        </w:rPr>
      </w:pPr>
    </w:p>
    <w:p w:rsidR="008223D4" w:rsidRPr="008223D4" w:rsidRDefault="008223D4" w:rsidP="00822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both"/>
        <w:rPr>
          <w:sz w:val="24"/>
          <w:szCs w:val="24"/>
        </w:rPr>
      </w:pPr>
      <w:r w:rsidRPr="008223D4">
        <w:rPr>
          <w:sz w:val="24"/>
          <w:szCs w:val="24"/>
        </w:rPr>
        <w:t xml:space="preserve">Методические рекомендации по организации практических  работ, </w:t>
      </w:r>
      <w:r w:rsidRPr="008223D4">
        <w:rPr>
          <w:i/>
          <w:sz w:val="24"/>
          <w:szCs w:val="24"/>
        </w:rPr>
        <w:t xml:space="preserve"> </w:t>
      </w:r>
      <w:r w:rsidRPr="008223D4">
        <w:rPr>
          <w:sz w:val="24"/>
          <w:szCs w:val="24"/>
        </w:rPr>
        <w:t>являются частью ППССЗ программы ГАПОУ «Оренбургский государственный колледж»  по специальности: 43.02.15  Поварское и кондитерское дело</w:t>
      </w:r>
      <w:r>
        <w:rPr>
          <w:sz w:val="24"/>
          <w:szCs w:val="24"/>
        </w:rPr>
        <w:t>.</w:t>
      </w:r>
    </w:p>
    <w:p w:rsidR="008223D4" w:rsidRPr="008223D4" w:rsidRDefault="008223D4" w:rsidP="008223D4">
      <w:pPr>
        <w:ind w:firstLine="709"/>
        <w:jc w:val="both"/>
        <w:rPr>
          <w:sz w:val="24"/>
          <w:szCs w:val="24"/>
        </w:rPr>
      </w:pPr>
      <w:r w:rsidRPr="008223D4">
        <w:rPr>
          <w:sz w:val="24"/>
          <w:szCs w:val="24"/>
        </w:rPr>
        <w:t>Методические указания по выполнению практических работ</w:t>
      </w:r>
      <w:r w:rsidRPr="008223D4">
        <w:rPr>
          <w:i/>
          <w:sz w:val="24"/>
          <w:szCs w:val="24"/>
        </w:rPr>
        <w:t xml:space="preserve"> </w:t>
      </w:r>
      <w:r w:rsidRPr="008223D4">
        <w:rPr>
          <w:sz w:val="24"/>
          <w:szCs w:val="24"/>
        </w:rPr>
        <w:t>адресованы  студентам  очной   формы обучения.</w:t>
      </w:r>
    </w:p>
    <w:p w:rsidR="008223D4" w:rsidRPr="008223D4"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Default="008223D4" w:rsidP="008223D4">
      <w:pPr>
        <w:jc w:val="both"/>
        <w:rPr>
          <w:sz w:val="24"/>
          <w:szCs w:val="24"/>
        </w:rPr>
      </w:pPr>
    </w:p>
    <w:p w:rsidR="008223D4" w:rsidRDefault="008223D4" w:rsidP="008223D4">
      <w:pPr>
        <w:jc w:val="both"/>
        <w:rPr>
          <w:sz w:val="24"/>
          <w:szCs w:val="24"/>
        </w:rPr>
      </w:pPr>
    </w:p>
    <w:p w:rsidR="008223D4" w:rsidRDefault="008223D4" w:rsidP="008223D4">
      <w:pPr>
        <w:jc w:val="both"/>
        <w:rPr>
          <w:sz w:val="24"/>
          <w:szCs w:val="24"/>
        </w:rPr>
      </w:pPr>
    </w:p>
    <w:p w:rsidR="008223D4"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Pr="00EE2772" w:rsidRDefault="008223D4" w:rsidP="008223D4">
      <w:pPr>
        <w:jc w:val="both"/>
        <w:rPr>
          <w:sz w:val="24"/>
          <w:szCs w:val="24"/>
        </w:rPr>
      </w:pPr>
    </w:p>
    <w:p w:rsidR="008223D4" w:rsidRDefault="008223D4" w:rsidP="008223D4">
      <w:pPr>
        <w:jc w:val="both"/>
        <w:rPr>
          <w:sz w:val="24"/>
          <w:szCs w:val="24"/>
        </w:rPr>
      </w:pPr>
    </w:p>
    <w:p w:rsidR="008223D4" w:rsidRDefault="008223D4" w:rsidP="008223D4">
      <w:pPr>
        <w:jc w:val="both"/>
        <w:rPr>
          <w:sz w:val="24"/>
          <w:szCs w:val="24"/>
        </w:rPr>
      </w:pPr>
    </w:p>
    <w:p w:rsidR="008223D4" w:rsidRDefault="008223D4" w:rsidP="008223D4">
      <w:pPr>
        <w:jc w:val="both"/>
        <w:rPr>
          <w:sz w:val="24"/>
          <w:szCs w:val="24"/>
        </w:rPr>
      </w:pPr>
    </w:p>
    <w:p w:rsidR="008223D4" w:rsidRDefault="008223D4" w:rsidP="008223D4">
      <w:pPr>
        <w:jc w:val="both"/>
        <w:rPr>
          <w:sz w:val="24"/>
          <w:szCs w:val="24"/>
        </w:rPr>
      </w:pPr>
    </w:p>
    <w:p w:rsidR="008223D4" w:rsidRDefault="008223D4" w:rsidP="008223D4">
      <w:pPr>
        <w:jc w:val="both"/>
        <w:rPr>
          <w:sz w:val="24"/>
          <w:szCs w:val="24"/>
        </w:rPr>
      </w:pPr>
      <w:r w:rsidRPr="00EE2772">
        <w:rPr>
          <w:sz w:val="24"/>
          <w:szCs w:val="24"/>
        </w:rPr>
        <w:t xml:space="preserve">Разработчик: </w:t>
      </w:r>
      <w:r>
        <w:rPr>
          <w:sz w:val="24"/>
          <w:szCs w:val="24"/>
        </w:rPr>
        <w:t>Щукина А.Ю.</w:t>
      </w:r>
    </w:p>
    <w:p w:rsidR="008223D4" w:rsidRPr="00AE2515" w:rsidRDefault="008223D4" w:rsidP="00AE2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both"/>
        <w:rPr>
          <w:sz w:val="24"/>
          <w:szCs w:val="24"/>
        </w:rPr>
      </w:pPr>
    </w:p>
    <w:p w:rsidR="008223D4" w:rsidRPr="00AE2515" w:rsidRDefault="008223D4" w:rsidP="00AE2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both"/>
        <w:rPr>
          <w:sz w:val="24"/>
          <w:szCs w:val="24"/>
        </w:rPr>
      </w:pPr>
      <w:r w:rsidRPr="00AE2515">
        <w:rPr>
          <w:sz w:val="24"/>
          <w:szCs w:val="24"/>
        </w:rPr>
        <w:t>Введение</w:t>
      </w:r>
    </w:p>
    <w:p w:rsidR="008223D4" w:rsidRPr="00AE2515" w:rsidRDefault="008223D4" w:rsidP="00AE2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both"/>
        <w:rPr>
          <w:sz w:val="24"/>
          <w:szCs w:val="24"/>
        </w:rPr>
      </w:pPr>
    </w:p>
    <w:p w:rsidR="008223D4" w:rsidRPr="00AE2515" w:rsidRDefault="008223D4" w:rsidP="00AE2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both"/>
        <w:rPr>
          <w:sz w:val="24"/>
          <w:szCs w:val="24"/>
        </w:rPr>
      </w:pPr>
      <w:r w:rsidRPr="00AE2515">
        <w:rPr>
          <w:sz w:val="24"/>
          <w:szCs w:val="24"/>
        </w:rPr>
        <w:t>УВАЖАЕМЫЙ СТУДЕНТ!</w:t>
      </w:r>
    </w:p>
    <w:p w:rsidR="008223D4" w:rsidRPr="00AE2515" w:rsidRDefault="008223D4" w:rsidP="00AE2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both"/>
        <w:rPr>
          <w:sz w:val="24"/>
          <w:szCs w:val="24"/>
        </w:rPr>
      </w:pPr>
    </w:p>
    <w:p w:rsidR="00C53131" w:rsidRPr="00AE2515" w:rsidRDefault="008223D4" w:rsidP="00AE2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both"/>
        <w:rPr>
          <w:sz w:val="24"/>
          <w:szCs w:val="24"/>
        </w:rPr>
      </w:pPr>
      <w:r w:rsidRPr="00AE2515">
        <w:rPr>
          <w:sz w:val="24"/>
          <w:szCs w:val="24"/>
        </w:rPr>
        <w:t xml:space="preserve">Методические рекомендации по </w:t>
      </w:r>
      <w:r w:rsidR="00C53131" w:rsidRPr="00AE2515">
        <w:rPr>
          <w:sz w:val="24"/>
          <w:szCs w:val="24"/>
        </w:rPr>
        <w:t xml:space="preserve">ПМ 05. Организация и ведение процессов приготовления, оформления и подготовки к реализации хлебобулочных, мучных </w:t>
      </w:r>
      <w:r w:rsidR="00C53131" w:rsidRPr="00AE2515">
        <w:rPr>
          <w:sz w:val="24"/>
          <w:szCs w:val="24"/>
        </w:rPr>
        <w:lastRenderedPageBreak/>
        <w:t>кондитерских изделий сложного ассортимента с учетом потребностей различных категорий потребителей, видов и форм обслуживания</w:t>
      </w:r>
    </w:p>
    <w:p w:rsidR="008223D4" w:rsidRPr="00AE2515" w:rsidRDefault="008223D4" w:rsidP="00AE2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both"/>
        <w:rPr>
          <w:sz w:val="24"/>
          <w:szCs w:val="24"/>
        </w:rPr>
      </w:pPr>
      <w:r w:rsidRPr="00EE2772">
        <w:rPr>
          <w:sz w:val="24"/>
          <w:szCs w:val="24"/>
        </w:rPr>
        <w:t>- для выполнения практических</w:t>
      </w:r>
      <w:r w:rsidRPr="00AE2515">
        <w:rPr>
          <w:sz w:val="24"/>
          <w:szCs w:val="24"/>
        </w:rPr>
        <w:t xml:space="preserve"> </w:t>
      </w:r>
      <w:r w:rsidRPr="00EE2772">
        <w:rPr>
          <w:sz w:val="24"/>
          <w:szCs w:val="24"/>
        </w:rPr>
        <w:t>работ созданы Вам  в помощь для работы на занятиях, подготовки к ним, правильного составления проектов документов.</w:t>
      </w:r>
    </w:p>
    <w:p w:rsidR="008223D4" w:rsidRPr="00AE2515" w:rsidRDefault="008223D4" w:rsidP="00AE2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both"/>
        <w:rPr>
          <w:sz w:val="24"/>
          <w:szCs w:val="24"/>
        </w:rPr>
      </w:pPr>
      <w:r w:rsidRPr="00EE2772">
        <w:rPr>
          <w:sz w:val="24"/>
          <w:szCs w:val="24"/>
        </w:rPr>
        <w:t xml:space="preserve">Приступая к выполнению практической работы, Вы должны внимательно прочитать цель и задачи занятия, ознакомиться с требованиями к уровню Вашей подготовки в соответствии с федеральными государственными образовательными стандартами третьего поколения, краткими теоретическими и учебно-методическими материалами по теме практической работы, ответить на вопросы для закрепления теоретического материала. </w:t>
      </w:r>
    </w:p>
    <w:p w:rsidR="008223D4" w:rsidRPr="00AE2515" w:rsidRDefault="008223D4" w:rsidP="00AE2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both"/>
        <w:rPr>
          <w:sz w:val="24"/>
          <w:szCs w:val="24"/>
        </w:rPr>
      </w:pPr>
      <w:r w:rsidRPr="00EE2772">
        <w:rPr>
          <w:sz w:val="24"/>
          <w:szCs w:val="24"/>
        </w:rPr>
        <w:t>Наличие положительной оценки по практическим работам</w:t>
      </w:r>
      <w:r w:rsidRPr="00AE2515">
        <w:rPr>
          <w:sz w:val="24"/>
          <w:szCs w:val="24"/>
        </w:rPr>
        <w:t xml:space="preserve"> </w:t>
      </w:r>
      <w:r w:rsidRPr="00EE2772">
        <w:rPr>
          <w:sz w:val="24"/>
          <w:szCs w:val="24"/>
        </w:rPr>
        <w:t xml:space="preserve">необходимо для получения зачета по </w:t>
      </w:r>
      <w:r>
        <w:rPr>
          <w:sz w:val="24"/>
          <w:szCs w:val="24"/>
        </w:rPr>
        <w:t>МДК 05</w:t>
      </w:r>
      <w:r w:rsidRPr="00FD2814">
        <w:rPr>
          <w:sz w:val="24"/>
          <w:szCs w:val="24"/>
        </w:rPr>
        <w:t>.01</w:t>
      </w:r>
      <w:r>
        <w:rPr>
          <w:sz w:val="24"/>
          <w:szCs w:val="24"/>
        </w:rPr>
        <w:t xml:space="preserve"> и 05.02 </w:t>
      </w:r>
      <w:r w:rsidRPr="00EE2772">
        <w:rPr>
          <w:sz w:val="24"/>
          <w:szCs w:val="24"/>
        </w:rPr>
        <w:t>и допуска к экзамену, поэтому в случае отсутствия на уроке по любой причине или получения неудовлетворительной оценки за практическую</w:t>
      </w:r>
      <w:r w:rsidRPr="00AE2515">
        <w:rPr>
          <w:sz w:val="24"/>
          <w:szCs w:val="24"/>
        </w:rPr>
        <w:t xml:space="preserve"> </w:t>
      </w:r>
      <w:r w:rsidRPr="00EE2772">
        <w:rPr>
          <w:sz w:val="24"/>
          <w:szCs w:val="24"/>
        </w:rPr>
        <w:t>работу</w:t>
      </w:r>
      <w:r w:rsidRPr="00AE2515">
        <w:rPr>
          <w:sz w:val="24"/>
          <w:szCs w:val="24"/>
        </w:rPr>
        <w:t xml:space="preserve"> </w:t>
      </w:r>
      <w:r w:rsidRPr="00EE2772">
        <w:rPr>
          <w:sz w:val="24"/>
          <w:szCs w:val="24"/>
        </w:rPr>
        <w:t>Вы должны найти время для ее выполнения или пересдачи.</w:t>
      </w:r>
    </w:p>
    <w:p w:rsidR="008223D4" w:rsidRDefault="008223D4" w:rsidP="00AE2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both"/>
        <w:rPr>
          <w:sz w:val="24"/>
          <w:szCs w:val="24"/>
        </w:rPr>
      </w:pPr>
      <w:r w:rsidRPr="00AE2515">
        <w:rPr>
          <w:sz w:val="24"/>
          <w:szCs w:val="24"/>
        </w:rPr>
        <w:t xml:space="preserve">Внимание! </w:t>
      </w:r>
      <w:r w:rsidRPr="00EE2772">
        <w:rPr>
          <w:sz w:val="24"/>
          <w:szCs w:val="24"/>
        </w:rPr>
        <w:t>Если в процессе подготовки к практическим работам</w:t>
      </w:r>
      <w:r w:rsidRPr="00AE2515">
        <w:rPr>
          <w:sz w:val="24"/>
          <w:szCs w:val="24"/>
        </w:rPr>
        <w:t xml:space="preserve"> </w:t>
      </w:r>
      <w:r w:rsidRPr="00EE2772">
        <w:rPr>
          <w:sz w:val="24"/>
          <w:szCs w:val="24"/>
        </w:rPr>
        <w:t xml:space="preserve">или при решении задач у Вас возникают вопросы, разрешить которые самостоятельно не удается, необходимо обратиться к преподавателю для получения разъяснений.   </w:t>
      </w:r>
    </w:p>
    <w:p w:rsidR="008223D4" w:rsidRPr="00AE2515" w:rsidRDefault="008223D4" w:rsidP="00AE2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both"/>
        <w:rPr>
          <w:sz w:val="24"/>
          <w:szCs w:val="24"/>
        </w:rPr>
      </w:pPr>
    </w:p>
    <w:p w:rsidR="008223D4" w:rsidRDefault="008223D4" w:rsidP="00C53131">
      <w:pPr>
        <w:ind w:left="709" w:right="382" w:firstLine="709"/>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p w:rsidR="008223D4" w:rsidRDefault="008223D4" w:rsidP="008223D4">
      <w:pPr>
        <w:ind w:left="-1134" w:firstLine="708"/>
        <w:jc w:val="both"/>
        <w:rPr>
          <w:b/>
          <w:sz w:val="24"/>
          <w:szCs w:val="24"/>
        </w:rPr>
      </w:pPr>
    </w:p>
    <w:tbl>
      <w:tblPr>
        <w:tblpPr w:leftFromText="180" w:rightFromText="180" w:vertAnchor="page" w:horzAnchor="margin" w:tblpXSpec="center" w:tblpY="1306"/>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8789"/>
        <w:gridCol w:w="1026"/>
      </w:tblGrid>
      <w:tr w:rsidR="008223D4" w:rsidRPr="00A91C29" w:rsidTr="00567F62">
        <w:tc>
          <w:tcPr>
            <w:tcW w:w="675" w:type="dxa"/>
          </w:tcPr>
          <w:p w:rsidR="008223D4" w:rsidRPr="00A91C29" w:rsidRDefault="008223D4" w:rsidP="00567F62">
            <w:pPr>
              <w:spacing w:line="276" w:lineRule="auto"/>
              <w:jc w:val="center"/>
              <w:rPr>
                <w:sz w:val="24"/>
                <w:szCs w:val="24"/>
              </w:rPr>
            </w:pPr>
            <w:r w:rsidRPr="00A91C29">
              <w:rPr>
                <w:sz w:val="24"/>
                <w:szCs w:val="24"/>
              </w:rPr>
              <w:t>№</w:t>
            </w:r>
            <w:r>
              <w:rPr>
                <w:sz w:val="24"/>
                <w:szCs w:val="24"/>
              </w:rPr>
              <w:t xml:space="preserve"> </w:t>
            </w:r>
            <w:proofErr w:type="spellStart"/>
            <w:proofErr w:type="gramStart"/>
            <w:r w:rsidRPr="00A91C29">
              <w:rPr>
                <w:sz w:val="24"/>
                <w:szCs w:val="24"/>
              </w:rPr>
              <w:t>п</w:t>
            </w:r>
            <w:proofErr w:type="spellEnd"/>
            <w:proofErr w:type="gramEnd"/>
            <w:r w:rsidRPr="00A91C29">
              <w:rPr>
                <w:sz w:val="24"/>
                <w:szCs w:val="24"/>
              </w:rPr>
              <w:t>/</w:t>
            </w:r>
            <w:proofErr w:type="spellStart"/>
            <w:r w:rsidRPr="00A91C29">
              <w:rPr>
                <w:sz w:val="24"/>
                <w:szCs w:val="24"/>
              </w:rPr>
              <w:t>п</w:t>
            </w:r>
            <w:proofErr w:type="spellEnd"/>
          </w:p>
        </w:tc>
        <w:tc>
          <w:tcPr>
            <w:tcW w:w="8789" w:type="dxa"/>
          </w:tcPr>
          <w:p w:rsidR="008223D4" w:rsidRPr="00A91C29" w:rsidRDefault="008223D4" w:rsidP="00567F62">
            <w:pPr>
              <w:spacing w:line="276" w:lineRule="auto"/>
              <w:jc w:val="center"/>
              <w:rPr>
                <w:sz w:val="24"/>
                <w:szCs w:val="24"/>
              </w:rPr>
            </w:pPr>
            <w:r w:rsidRPr="00A91C29">
              <w:rPr>
                <w:sz w:val="24"/>
                <w:szCs w:val="24"/>
              </w:rPr>
              <w:t>Название практических работ</w:t>
            </w:r>
          </w:p>
        </w:tc>
        <w:tc>
          <w:tcPr>
            <w:tcW w:w="1026" w:type="dxa"/>
          </w:tcPr>
          <w:p w:rsidR="008223D4" w:rsidRPr="00A91C29" w:rsidRDefault="008223D4" w:rsidP="00567F62">
            <w:pPr>
              <w:spacing w:line="276" w:lineRule="auto"/>
              <w:jc w:val="center"/>
              <w:rPr>
                <w:sz w:val="24"/>
                <w:szCs w:val="24"/>
              </w:rPr>
            </w:pPr>
            <w:r w:rsidRPr="00A91C29">
              <w:rPr>
                <w:sz w:val="24"/>
                <w:szCs w:val="24"/>
              </w:rPr>
              <w:t>Кол-во часов</w:t>
            </w:r>
          </w:p>
        </w:tc>
      </w:tr>
      <w:tr w:rsidR="00471409" w:rsidRPr="00A91C29" w:rsidTr="00567F62">
        <w:tc>
          <w:tcPr>
            <w:tcW w:w="10490" w:type="dxa"/>
            <w:gridSpan w:val="3"/>
          </w:tcPr>
          <w:p w:rsidR="00471409" w:rsidRPr="00471409" w:rsidRDefault="00471409" w:rsidP="00471409">
            <w:pPr>
              <w:spacing w:line="276" w:lineRule="auto"/>
              <w:jc w:val="both"/>
              <w:rPr>
                <w:b/>
                <w:sz w:val="24"/>
                <w:szCs w:val="24"/>
              </w:rPr>
            </w:pPr>
            <w:r w:rsidRPr="00471409">
              <w:rPr>
                <w:b/>
                <w:sz w:val="24"/>
                <w:szCs w:val="24"/>
              </w:rPr>
              <w:lastRenderedPageBreak/>
              <w:t>МДК. 05.01.</w:t>
            </w:r>
            <w:r w:rsidRPr="00471409">
              <w:rPr>
                <w:b/>
                <w:spacing w:val="-4"/>
                <w:sz w:val="24"/>
                <w:szCs w:val="24"/>
              </w:rPr>
              <w:t xml:space="preserve"> </w:t>
            </w:r>
            <w:r w:rsidRPr="00471409">
              <w:rPr>
                <w:b/>
                <w:sz w:val="24"/>
                <w:szCs w:val="24"/>
              </w:rPr>
              <w:t>Организация</w:t>
            </w:r>
            <w:r w:rsidRPr="00471409">
              <w:rPr>
                <w:b/>
                <w:spacing w:val="-6"/>
                <w:sz w:val="24"/>
                <w:szCs w:val="24"/>
              </w:rPr>
              <w:t xml:space="preserve"> </w:t>
            </w:r>
            <w:r w:rsidRPr="00471409">
              <w:rPr>
                <w:b/>
                <w:sz w:val="24"/>
                <w:szCs w:val="24"/>
              </w:rPr>
              <w:t>процессов</w:t>
            </w:r>
            <w:r w:rsidRPr="00471409">
              <w:rPr>
                <w:b/>
                <w:spacing w:val="-1"/>
                <w:sz w:val="24"/>
                <w:szCs w:val="24"/>
              </w:rPr>
              <w:t xml:space="preserve"> </w:t>
            </w:r>
            <w:r w:rsidRPr="00471409">
              <w:rPr>
                <w:b/>
                <w:sz w:val="24"/>
                <w:szCs w:val="24"/>
              </w:rPr>
              <w:t>приготовления,</w:t>
            </w:r>
            <w:r w:rsidRPr="00471409">
              <w:rPr>
                <w:b/>
                <w:spacing w:val="54"/>
                <w:sz w:val="24"/>
                <w:szCs w:val="24"/>
              </w:rPr>
              <w:t xml:space="preserve"> </w:t>
            </w:r>
            <w:r w:rsidRPr="00471409">
              <w:rPr>
                <w:b/>
                <w:sz w:val="24"/>
                <w:szCs w:val="24"/>
              </w:rPr>
              <w:t>подготовки</w:t>
            </w:r>
            <w:r w:rsidRPr="00471409">
              <w:rPr>
                <w:b/>
                <w:spacing w:val="-2"/>
                <w:sz w:val="24"/>
                <w:szCs w:val="24"/>
              </w:rPr>
              <w:t xml:space="preserve"> </w:t>
            </w:r>
            <w:r w:rsidRPr="00471409">
              <w:rPr>
                <w:b/>
                <w:sz w:val="24"/>
                <w:szCs w:val="24"/>
              </w:rPr>
              <w:t>к</w:t>
            </w:r>
            <w:r w:rsidRPr="00471409">
              <w:rPr>
                <w:b/>
                <w:spacing w:val="-5"/>
                <w:sz w:val="24"/>
                <w:szCs w:val="24"/>
              </w:rPr>
              <w:t xml:space="preserve"> </w:t>
            </w:r>
            <w:r w:rsidRPr="00471409">
              <w:rPr>
                <w:b/>
                <w:sz w:val="24"/>
                <w:szCs w:val="24"/>
              </w:rPr>
              <w:t>реализации</w:t>
            </w:r>
            <w:r w:rsidRPr="00471409">
              <w:rPr>
                <w:b/>
                <w:spacing w:val="3"/>
                <w:sz w:val="24"/>
                <w:szCs w:val="24"/>
              </w:rPr>
              <w:t xml:space="preserve"> </w:t>
            </w:r>
            <w:r w:rsidRPr="00471409">
              <w:rPr>
                <w:b/>
                <w:sz w:val="24"/>
                <w:szCs w:val="24"/>
              </w:rPr>
              <w:t>хлебобулочных, мучных</w:t>
            </w:r>
            <w:r w:rsidRPr="00471409">
              <w:rPr>
                <w:b/>
                <w:spacing w:val="-6"/>
                <w:sz w:val="24"/>
                <w:szCs w:val="24"/>
              </w:rPr>
              <w:t xml:space="preserve"> </w:t>
            </w:r>
            <w:r w:rsidRPr="00471409">
              <w:rPr>
                <w:b/>
                <w:sz w:val="24"/>
                <w:szCs w:val="24"/>
              </w:rPr>
              <w:t>кондитерских</w:t>
            </w:r>
            <w:r w:rsidRPr="00471409">
              <w:rPr>
                <w:b/>
                <w:spacing w:val="-7"/>
                <w:sz w:val="24"/>
                <w:szCs w:val="24"/>
              </w:rPr>
              <w:t xml:space="preserve"> </w:t>
            </w:r>
            <w:r w:rsidRPr="00471409">
              <w:rPr>
                <w:b/>
                <w:sz w:val="24"/>
                <w:szCs w:val="24"/>
              </w:rPr>
              <w:t>изделий сложного</w:t>
            </w:r>
            <w:r w:rsidRPr="00471409">
              <w:rPr>
                <w:b/>
                <w:spacing w:val="-3"/>
                <w:sz w:val="24"/>
                <w:szCs w:val="24"/>
              </w:rPr>
              <w:t xml:space="preserve"> </w:t>
            </w:r>
            <w:r w:rsidRPr="00471409">
              <w:rPr>
                <w:b/>
                <w:sz w:val="24"/>
                <w:szCs w:val="24"/>
              </w:rPr>
              <w:t>ассортимента</w:t>
            </w:r>
          </w:p>
        </w:tc>
      </w:tr>
      <w:tr w:rsidR="00D94166" w:rsidRPr="00A91C29" w:rsidTr="00567F62">
        <w:tc>
          <w:tcPr>
            <w:tcW w:w="10490" w:type="dxa"/>
            <w:gridSpan w:val="3"/>
          </w:tcPr>
          <w:p w:rsidR="00D94166" w:rsidRPr="00D94166" w:rsidRDefault="00D94166" w:rsidP="00D94166">
            <w:pPr>
              <w:jc w:val="both"/>
              <w:rPr>
                <w:rFonts w:eastAsia="Calibri"/>
                <w:b/>
                <w:bCs/>
                <w:sz w:val="24"/>
                <w:szCs w:val="24"/>
              </w:rPr>
            </w:pPr>
            <w:r>
              <w:rPr>
                <w:b/>
                <w:sz w:val="24"/>
                <w:szCs w:val="24"/>
              </w:rPr>
              <w:t>Практические работы по теме</w:t>
            </w:r>
            <w:r w:rsidRPr="00D94166">
              <w:rPr>
                <w:b/>
                <w:sz w:val="24"/>
                <w:szCs w:val="24"/>
              </w:rPr>
              <w:t xml:space="preserve"> 1.1</w:t>
            </w:r>
            <w:r w:rsidRPr="00DF697B">
              <w:rPr>
                <w:b/>
                <w:sz w:val="24"/>
                <w:szCs w:val="24"/>
              </w:rPr>
              <w:t>. Классификация, ассортимента хлебобулочных, мучных кондитерских изделий сложного приготовления</w:t>
            </w:r>
          </w:p>
        </w:tc>
      </w:tr>
      <w:tr w:rsidR="00D94166" w:rsidRPr="00A91C29" w:rsidTr="00567F62">
        <w:trPr>
          <w:trHeight w:val="360"/>
        </w:trPr>
        <w:tc>
          <w:tcPr>
            <w:tcW w:w="675" w:type="dxa"/>
            <w:tcBorders>
              <w:right w:val="single" w:sz="4" w:space="0" w:color="auto"/>
            </w:tcBorders>
          </w:tcPr>
          <w:p w:rsidR="00D94166" w:rsidRPr="00DF697B" w:rsidRDefault="00D94166" w:rsidP="00D94166">
            <w:pPr>
              <w:spacing w:line="276" w:lineRule="auto"/>
              <w:jc w:val="center"/>
              <w:rPr>
                <w:b/>
                <w:sz w:val="24"/>
                <w:szCs w:val="24"/>
              </w:rPr>
            </w:pPr>
            <w:r w:rsidRPr="00DF697B">
              <w:rPr>
                <w:b/>
                <w:sz w:val="24"/>
                <w:szCs w:val="24"/>
              </w:rPr>
              <w:t>1</w:t>
            </w:r>
          </w:p>
        </w:tc>
        <w:tc>
          <w:tcPr>
            <w:tcW w:w="8789" w:type="dxa"/>
            <w:tcBorders>
              <w:left w:val="single" w:sz="4" w:space="0" w:color="auto"/>
            </w:tcBorders>
          </w:tcPr>
          <w:p w:rsidR="00D94166" w:rsidRPr="00471409" w:rsidRDefault="00D94166" w:rsidP="00D94166">
            <w:pPr>
              <w:rPr>
                <w:sz w:val="24"/>
                <w:szCs w:val="24"/>
              </w:rPr>
            </w:pPr>
            <w:r w:rsidRPr="00471409">
              <w:rPr>
                <w:sz w:val="24"/>
                <w:szCs w:val="24"/>
              </w:rPr>
              <w:t>Разработка</w:t>
            </w:r>
            <w:r w:rsidRPr="00471409">
              <w:rPr>
                <w:spacing w:val="-7"/>
                <w:sz w:val="24"/>
                <w:szCs w:val="24"/>
              </w:rPr>
              <w:t xml:space="preserve"> </w:t>
            </w:r>
            <w:r w:rsidRPr="00471409">
              <w:rPr>
                <w:sz w:val="24"/>
                <w:szCs w:val="24"/>
              </w:rPr>
              <w:t>технологических карт на хлебобулочные изделия сложного приготовления</w:t>
            </w:r>
          </w:p>
        </w:tc>
        <w:tc>
          <w:tcPr>
            <w:tcW w:w="1026" w:type="dxa"/>
          </w:tcPr>
          <w:p w:rsidR="00D94166" w:rsidRPr="00A91C29" w:rsidRDefault="00D94166" w:rsidP="00D94166">
            <w:pPr>
              <w:jc w:val="center"/>
              <w:rPr>
                <w:sz w:val="24"/>
                <w:szCs w:val="24"/>
              </w:rPr>
            </w:pPr>
            <w:r>
              <w:rPr>
                <w:sz w:val="24"/>
                <w:szCs w:val="24"/>
              </w:rPr>
              <w:t>6</w:t>
            </w:r>
          </w:p>
        </w:tc>
      </w:tr>
      <w:tr w:rsidR="00D94166" w:rsidRPr="00A91C29" w:rsidTr="00567F62">
        <w:trPr>
          <w:trHeight w:val="260"/>
        </w:trPr>
        <w:tc>
          <w:tcPr>
            <w:tcW w:w="675" w:type="dxa"/>
            <w:tcBorders>
              <w:right w:val="single" w:sz="4" w:space="0" w:color="auto"/>
            </w:tcBorders>
          </w:tcPr>
          <w:p w:rsidR="00D94166" w:rsidRPr="00DF697B" w:rsidRDefault="00D94166" w:rsidP="00D94166">
            <w:pPr>
              <w:jc w:val="center"/>
              <w:rPr>
                <w:b/>
                <w:sz w:val="24"/>
                <w:szCs w:val="24"/>
              </w:rPr>
            </w:pPr>
            <w:r w:rsidRPr="00DF697B">
              <w:rPr>
                <w:b/>
                <w:sz w:val="24"/>
                <w:szCs w:val="24"/>
              </w:rPr>
              <w:t>2</w:t>
            </w:r>
          </w:p>
        </w:tc>
        <w:tc>
          <w:tcPr>
            <w:tcW w:w="8789" w:type="dxa"/>
            <w:tcBorders>
              <w:left w:val="single" w:sz="4" w:space="0" w:color="auto"/>
            </w:tcBorders>
          </w:tcPr>
          <w:p w:rsidR="00D94166" w:rsidRPr="00471409" w:rsidRDefault="00D94166" w:rsidP="00D94166">
            <w:pPr>
              <w:rPr>
                <w:sz w:val="24"/>
                <w:szCs w:val="24"/>
              </w:rPr>
            </w:pPr>
            <w:r w:rsidRPr="00471409">
              <w:rPr>
                <w:sz w:val="24"/>
                <w:szCs w:val="24"/>
              </w:rPr>
              <w:t>Разработка</w:t>
            </w:r>
            <w:r w:rsidRPr="00471409">
              <w:rPr>
                <w:spacing w:val="-7"/>
                <w:sz w:val="24"/>
                <w:szCs w:val="24"/>
              </w:rPr>
              <w:t xml:space="preserve"> </w:t>
            </w:r>
            <w:r w:rsidRPr="00471409">
              <w:rPr>
                <w:sz w:val="24"/>
                <w:szCs w:val="24"/>
              </w:rPr>
              <w:t>технологических карт на хлебобулочные изделия сложного приготовления</w:t>
            </w:r>
          </w:p>
        </w:tc>
        <w:tc>
          <w:tcPr>
            <w:tcW w:w="1026" w:type="dxa"/>
          </w:tcPr>
          <w:p w:rsidR="00D94166" w:rsidRPr="00A91C29" w:rsidRDefault="00D94166" w:rsidP="00D94166">
            <w:pPr>
              <w:jc w:val="center"/>
              <w:rPr>
                <w:sz w:val="24"/>
                <w:szCs w:val="24"/>
              </w:rPr>
            </w:pPr>
            <w:r>
              <w:rPr>
                <w:sz w:val="24"/>
                <w:szCs w:val="24"/>
              </w:rPr>
              <w:t>6</w:t>
            </w:r>
          </w:p>
        </w:tc>
      </w:tr>
      <w:tr w:rsidR="00D94166" w:rsidRPr="00A91C29" w:rsidTr="00567F62">
        <w:trPr>
          <w:trHeight w:val="260"/>
        </w:trPr>
        <w:tc>
          <w:tcPr>
            <w:tcW w:w="675" w:type="dxa"/>
            <w:tcBorders>
              <w:right w:val="single" w:sz="4" w:space="0" w:color="auto"/>
            </w:tcBorders>
          </w:tcPr>
          <w:p w:rsidR="00D94166" w:rsidRPr="00DF697B" w:rsidRDefault="00D94166" w:rsidP="00D94166">
            <w:pPr>
              <w:jc w:val="center"/>
              <w:rPr>
                <w:b/>
                <w:sz w:val="24"/>
                <w:szCs w:val="24"/>
              </w:rPr>
            </w:pPr>
            <w:r w:rsidRPr="00DF697B">
              <w:rPr>
                <w:b/>
                <w:sz w:val="24"/>
                <w:szCs w:val="24"/>
              </w:rPr>
              <w:t>3</w:t>
            </w:r>
          </w:p>
        </w:tc>
        <w:tc>
          <w:tcPr>
            <w:tcW w:w="8789" w:type="dxa"/>
            <w:tcBorders>
              <w:left w:val="single" w:sz="4" w:space="0" w:color="auto"/>
            </w:tcBorders>
          </w:tcPr>
          <w:p w:rsidR="00D94166" w:rsidRPr="00D94166" w:rsidRDefault="00D94166" w:rsidP="00D94166">
            <w:pPr>
              <w:rPr>
                <w:sz w:val="24"/>
                <w:szCs w:val="24"/>
              </w:rPr>
            </w:pPr>
            <w:r w:rsidRPr="00D94166">
              <w:rPr>
                <w:sz w:val="24"/>
                <w:szCs w:val="24"/>
              </w:rPr>
              <w:t>Составление технологических схем на изделия</w:t>
            </w:r>
          </w:p>
        </w:tc>
        <w:tc>
          <w:tcPr>
            <w:tcW w:w="1026" w:type="dxa"/>
          </w:tcPr>
          <w:p w:rsidR="00D94166" w:rsidRDefault="00D94166" w:rsidP="00D94166">
            <w:pPr>
              <w:jc w:val="center"/>
              <w:rPr>
                <w:sz w:val="24"/>
                <w:szCs w:val="24"/>
              </w:rPr>
            </w:pPr>
            <w:r>
              <w:rPr>
                <w:sz w:val="24"/>
                <w:szCs w:val="24"/>
              </w:rPr>
              <w:t>4</w:t>
            </w:r>
          </w:p>
        </w:tc>
      </w:tr>
      <w:tr w:rsidR="00D94166" w:rsidRPr="00A91C29" w:rsidTr="00567F62">
        <w:trPr>
          <w:trHeight w:val="260"/>
        </w:trPr>
        <w:tc>
          <w:tcPr>
            <w:tcW w:w="675" w:type="dxa"/>
            <w:tcBorders>
              <w:right w:val="single" w:sz="4" w:space="0" w:color="auto"/>
            </w:tcBorders>
          </w:tcPr>
          <w:p w:rsidR="00D94166" w:rsidRPr="00DF697B" w:rsidRDefault="00D94166" w:rsidP="00D94166">
            <w:pPr>
              <w:jc w:val="center"/>
              <w:rPr>
                <w:b/>
                <w:sz w:val="24"/>
                <w:szCs w:val="24"/>
              </w:rPr>
            </w:pPr>
            <w:r w:rsidRPr="00DF697B">
              <w:rPr>
                <w:b/>
                <w:sz w:val="24"/>
                <w:szCs w:val="24"/>
              </w:rPr>
              <w:t>4</w:t>
            </w:r>
          </w:p>
        </w:tc>
        <w:tc>
          <w:tcPr>
            <w:tcW w:w="8789" w:type="dxa"/>
            <w:tcBorders>
              <w:left w:val="single" w:sz="4" w:space="0" w:color="auto"/>
            </w:tcBorders>
          </w:tcPr>
          <w:p w:rsidR="00D94166" w:rsidRPr="00D94166" w:rsidRDefault="00D94166" w:rsidP="00D94166">
            <w:pPr>
              <w:rPr>
                <w:sz w:val="24"/>
                <w:szCs w:val="24"/>
              </w:rPr>
            </w:pPr>
            <w:r w:rsidRPr="00D94166">
              <w:rPr>
                <w:sz w:val="24"/>
                <w:szCs w:val="24"/>
              </w:rPr>
              <w:t>Составление калькуляционных карт на хлебобулочные и кондитерские изделия</w:t>
            </w:r>
          </w:p>
        </w:tc>
        <w:tc>
          <w:tcPr>
            <w:tcW w:w="1026" w:type="dxa"/>
          </w:tcPr>
          <w:p w:rsidR="00D94166" w:rsidRDefault="00D94166" w:rsidP="00D94166">
            <w:pPr>
              <w:jc w:val="center"/>
              <w:rPr>
                <w:sz w:val="24"/>
                <w:szCs w:val="24"/>
              </w:rPr>
            </w:pPr>
            <w:r>
              <w:rPr>
                <w:sz w:val="24"/>
                <w:szCs w:val="24"/>
              </w:rPr>
              <w:t>4</w:t>
            </w:r>
          </w:p>
        </w:tc>
      </w:tr>
      <w:tr w:rsidR="00D94166" w:rsidRPr="00A91C29" w:rsidTr="00567F62">
        <w:tc>
          <w:tcPr>
            <w:tcW w:w="10490" w:type="dxa"/>
            <w:gridSpan w:val="3"/>
          </w:tcPr>
          <w:p w:rsidR="00D94166" w:rsidRPr="00DF697B" w:rsidRDefault="00D94166" w:rsidP="00DF697B">
            <w:pPr>
              <w:jc w:val="both"/>
              <w:rPr>
                <w:rFonts w:eastAsia="Calibri"/>
                <w:b/>
                <w:bCs/>
                <w:sz w:val="24"/>
                <w:szCs w:val="24"/>
              </w:rPr>
            </w:pPr>
            <w:r w:rsidRPr="00DF697B">
              <w:rPr>
                <w:b/>
                <w:sz w:val="24"/>
                <w:szCs w:val="24"/>
              </w:rPr>
              <w:t>Лабораторные работы по теме 1.3. Организация и техническое</w:t>
            </w:r>
            <w:r w:rsidRPr="00DF697B">
              <w:rPr>
                <w:b/>
                <w:spacing w:val="-6"/>
                <w:sz w:val="24"/>
                <w:szCs w:val="24"/>
              </w:rPr>
              <w:t xml:space="preserve"> </w:t>
            </w:r>
            <w:r w:rsidRPr="00DF697B">
              <w:rPr>
                <w:b/>
                <w:sz w:val="24"/>
                <w:szCs w:val="24"/>
              </w:rPr>
              <w:t>оснащение работ</w:t>
            </w:r>
            <w:r w:rsidRPr="00DF697B">
              <w:rPr>
                <w:b/>
                <w:spacing w:val="-3"/>
                <w:sz w:val="24"/>
                <w:szCs w:val="24"/>
              </w:rPr>
              <w:t xml:space="preserve"> </w:t>
            </w:r>
            <w:r w:rsidRPr="00DF697B">
              <w:rPr>
                <w:b/>
                <w:sz w:val="24"/>
                <w:szCs w:val="24"/>
              </w:rPr>
              <w:t>по</w:t>
            </w:r>
            <w:r w:rsidRPr="00DF697B">
              <w:rPr>
                <w:b/>
                <w:spacing w:val="-57"/>
                <w:sz w:val="24"/>
                <w:szCs w:val="24"/>
              </w:rPr>
              <w:t xml:space="preserve"> </w:t>
            </w:r>
            <w:r w:rsidRPr="00DF697B">
              <w:rPr>
                <w:b/>
                <w:sz w:val="24"/>
                <w:szCs w:val="24"/>
              </w:rPr>
              <w:t>приготовлению, оформлению и</w:t>
            </w:r>
            <w:r w:rsidRPr="00DF697B">
              <w:rPr>
                <w:b/>
                <w:spacing w:val="1"/>
                <w:sz w:val="24"/>
                <w:szCs w:val="24"/>
              </w:rPr>
              <w:t xml:space="preserve"> </w:t>
            </w:r>
            <w:r w:rsidRPr="00DF697B">
              <w:rPr>
                <w:b/>
                <w:sz w:val="24"/>
                <w:szCs w:val="24"/>
              </w:rPr>
              <w:t>подготовке к</w:t>
            </w:r>
            <w:r w:rsidRPr="00DF697B">
              <w:rPr>
                <w:b/>
                <w:spacing w:val="1"/>
                <w:sz w:val="24"/>
                <w:szCs w:val="24"/>
              </w:rPr>
              <w:t xml:space="preserve"> </w:t>
            </w:r>
            <w:r w:rsidRPr="00DF697B">
              <w:rPr>
                <w:b/>
                <w:sz w:val="24"/>
                <w:szCs w:val="24"/>
              </w:rPr>
              <w:t>реализации хлебобулочных, мучных кондитерских</w:t>
            </w:r>
            <w:r w:rsidRPr="00DF697B">
              <w:rPr>
                <w:b/>
                <w:spacing w:val="-4"/>
                <w:sz w:val="24"/>
                <w:szCs w:val="24"/>
              </w:rPr>
              <w:t xml:space="preserve"> </w:t>
            </w:r>
            <w:r w:rsidRPr="00DF697B">
              <w:rPr>
                <w:b/>
                <w:sz w:val="24"/>
                <w:szCs w:val="24"/>
              </w:rPr>
              <w:t>изделий</w:t>
            </w:r>
          </w:p>
        </w:tc>
      </w:tr>
      <w:tr w:rsidR="00D94166" w:rsidRPr="00A91C29" w:rsidTr="00567F62">
        <w:tc>
          <w:tcPr>
            <w:tcW w:w="675" w:type="dxa"/>
          </w:tcPr>
          <w:p w:rsidR="00D94166" w:rsidRPr="00DF697B" w:rsidRDefault="002B41EA" w:rsidP="00D94166">
            <w:pPr>
              <w:spacing w:line="276" w:lineRule="auto"/>
              <w:jc w:val="center"/>
              <w:rPr>
                <w:b/>
                <w:sz w:val="24"/>
                <w:szCs w:val="24"/>
              </w:rPr>
            </w:pPr>
            <w:r w:rsidRPr="00DF697B">
              <w:rPr>
                <w:b/>
                <w:sz w:val="24"/>
                <w:szCs w:val="24"/>
              </w:rPr>
              <w:t>5</w:t>
            </w:r>
          </w:p>
        </w:tc>
        <w:tc>
          <w:tcPr>
            <w:tcW w:w="8789" w:type="dxa"/>
          </w:tcPr>
          <w:p w:rsidR="00D94166" w:rsidRPr="002B41EA" w:rsidRDefault="002B41EA" w:rsidP="00D94166">
            <w:pPr>
              <w:pStyle w:val="a5"/>
            </w:pPr>
            <w:r w:rsidRPr="002B41EA">
              <w:t>Отработке</w:t>
            </w:r>
            <w:r w:rsidRPr="002B41EA">
              <w:rPr>
                <w:spacing w:val="36"/>
              </w:rPr>
              <w:t xml:space="preserve"> </w:t>
            </w:r>
            <w:r w:rsidRPr="002B41EA">
              <w:t>умений</w:t>
            </w:r>
            <w:r w:rsidRPr="002B41EA">
              <w:rPr>
                <w:spacing w:val="33"/>
              </w:rPr>
              <w:t xml:space="preserve"> </w:t>
            </w:r>
            <w:r w:rsidRPr="002B41EA">
              <w:t>по</w:t>
            </w:r>
            <w:r w:rsidRPr="002B41EA">
              <w:rPr>
                <w:spacing w:val="32"/>
              </w:rPr>
              <w:t xml:space="preserve"> </w:t>
            </w:r>
            <w:r w:rsidRPr="002B41EA">
              <w:t>организации</w:t>
            </w:r>
            <w:r w:rsidRPr="002B41EA">
              <w:rPr>
                <w:spacing w:val="33"/>
              </w:rPr>
              <w:t xml:space="preserve"> </w:t>
            </w:r>
            <w:r w:rsidRPr="002B41EA">
              <w:t>рабочих</w:t>
            </w:r>
            <w:r w:rsidRPr="002B41EA">
              <w:rPr>
                <w:spacing w:val="28"/>
              </w:rPr>
              <w:t xml:space="preserve"> </w:t>
            </w:r>
            <w:r w:rsidRPr="002B41EA">
              <w:t>мест</w:t>
            </w:r>
            <w:r w:rsidRPr="002B41EA">
              <w:rPr>
                <w:spacing w:val="33"/>
              </w:rPr>
              <w:t xml:space="preserve"> </w:t>
            </w:r>
            <w:r w:rsidRPr="002B41EA">
              <w:t>кондитера</w:t>
            </w:r>
            <w:r w:rsidRPr="002B41EA">
              <w:rPr>
                <w:spacing w:val="31"/>
              </w:rPr>
              <w:t xml:space="preserve"> </w:t>
            </w:r>
            <w:r w:rsidRPr="002B41EA">
              <w:t>и ТБ при производстве изделий не сложного приготовления</w:t>
            </w:r>
          </w:p>
        </w:tc>
        <w:tc>
          <w:tcPr>
            <w:tcW w:w="1026" w:type="dxa"/>
          </w:tcPr>
          <w:p w:rsidR="00D94166" w:rsidRPr="00A91C29" w:rsidRDefault="002B41EA" w:rsidP="00D94166">
            <w:pPr>
              <w:jc w:val="center"/>
              <w:rPr>
                <w:sz w:val="24"/>
                <w:szCs w:val="24"/>
              </w:rPr>
            </w:pPr>
            <w:r>
              <w:rPr>
                <w:sz w:val="24"/>
                <w:szCs w:val="24"/>
              </w:rPr>
              <w:t>14</w:t>
            </w:r>
          </w:p>
        </w:tc>
      </w:tr>
      <w:tr w:rsidR="002B41EA" w:rsidRPr="00A91C29" w:rsidTr="00567F62">
        <w:trPr>
          <w:trHeight w:val="219"/>
        </w:trPr>
        <w:tc>
          <w:tcPr>
            <w:tcW w:w="10490" w:type="dxa"/>
            <w:gridSpan w:val="3"/>
          </w:tcPr>
          <w:p w:rsidR="002B41EA" w:rsidRPr="002B41EA" w:rsidRDefault="002B41EA" w:rsidP="002B41EA">
            <w:pPr>
              <w:rPr>
                <w:sz w:val="24"/>
                <w:szCs w:val="24"/>
              </w:rPr>
            </w:pPr>
            <w:r w:rsidRPr="002B41EA">
              <w:rPr>
                <w:b/>
                <w:sz w:val="24"/>
                <w:szCs w:val="24"/>
              </w:rPr>
              <w:t>Практические работы по теме 1.4</w:t>
            </w:r>
            <w:r w:rsidRPr="00DF697B">
              <w:rPr>
                <w:b/>
                <w:sz w:val="24"/>
                <w:szCs w:val="24"/>
              </w:rPr>
              <w:t>. Ресурсное обеспечение</w:t>
            </w:r>
            <w:r w:rsidRPr="00DF697B">
              <w:rPr>
                <w:b/>
                <w:spacing w:val="1"/>
                <w:sz w:val="24"/>
                <w:szCs w:val="24"/>
              </w:rPr>
              <w:t xml:space="preserve"> </w:t>
            </w:r>
            <w:r w:rsidRPr="00DF697B">
              <w:rPr>
                <w:b/>
                <w:sz w:val="24"/>
                <w:szCs w:val="24"/>
              </w:rPr>
              <w:t>работ в кондитерском цехе</w:t>
            </w:r>
          </w:p>
        </w:tc>
      </w:tr>
      <w:tr w:rsidR="002B41EA" w:rsidRPr="00A91C29" w:rsidTr="00567F62">
        <w:trPr>
          <w:trHeight w:val="240"/>
        </w:trPr>
        <w:tc>
          <w:tcPr>
            <w:tcW w:w="675" w:type="dxa"/>
          </w:tcPr>
          <w:p w:rsidR="002B41EA" w:rsidRPr="00DF697B" w:rsidRDefault="002B41EA" w:rsidP="002B41EA">
            <w:pPr>
              <w:jc w:val="center"/>
              <w:rPr>
                <w:b/>
                <w:sz w:val="24"/>
                <w:szCs w:val="24"/>
              </w:rPr>
            </w:pPr>
            <w:r w:rsidRPr="00DF697B">
              <w:rPr>
                <w:b/>
                <w:sz w:val="24"/>
                <w:szCs w:val="24"/>
              </w:rPr>
              <w:t>6</w:t>
            </w:r>
          </w:p>
        </w:tc>
        <w:tc>
          <w:tcPr>
            <w:tcW w:w="8789" w:type="dxa"/>
          </w:tcPr>
          <w:p w:rsidR="002B41EA" w:rsidRPr="002B41EA" w:rsidRDefault="002B41EA" w:rsidP="002B41EA">
            <w:pPr>
              <w:snapToGrid w:val="0"/>
              <w:rPr>
                <w:sz w:val="24"/>
                <w:szCs w:val="24"/>
              </w:rPr>
            </w:pPr>
            <w:r w:rsidRPr="002B41EA">
              <w:rPr>
                <w:sz w:val="24"/>
                <w:szCs w:val="24"/>
              </w:rPr>
              <w:t>Работа с ГОСТ стандартом на сырье</w:t>
            </w:r>
          </w:p>
        </w:tc>
        <w:tc>
          <w:tcPr>
            <w:tcW w:w="1026" w:type="dxa"/>
          </w:tcPr>
          <w:p w:rsidR="002B41EA" w:rsidRPr="00A91C29" w:rsidRDefault="002B41EA" w:rsidP="002B41EA">
            <w:pPr>
              <w:jc w:val="center"/>
              <w:rPr>
                <w:sz w:val="24"/>
                <w:szCs w:val="24"/>
              </w:rPr>
            </w:pPr>
            <w:r>
              <w:rPr>
                <w:sz w:val="24"/>
                <w:szCs w:val="24"/>
              </w:rPr>
              <w:t>6</w:t>
            </w:r>
          </w:p>
        </w:tc>
      </w:tr>
      <w:tr w:rsidR="002B41EA" w:rsidRPr="00A91C29" w:rsidTr="00567F62">
        <w:trPr>
          <w:trHeight w:val="240"/>
        </w:trPr>
        <w:tc>
          <w:tcPr>
            <w:tcW w:w="675" w:type="dxa"/>
          </w:tcPr>
          <w:p w:rsidR="002B41EA" w:rsidRPr="00DF697B" w:rsidRDefault="002B41EA" w:rsidP="002B41EA">
            <w:pPr>
              <w:jc w:val="center"/>
              <w:rPr>
                <w:b/>
                <w:sz w:val="24"/>
                <w:szCs w:val="24"/>
              </w:rPr>
            </w:pPr>
            <w:r w:rsidRPr="00DF697B">
              <w:rPr>
                <w:b/>
                <w:sz w:val="24"/>
                <w:szCs w:val="24"/>
              </w:rPr>
              <w:t>7</w:t>
            </w:r>
          </w:p>
        </w:tc>
        <w:tc>
          <w:tcPr>
            <w:tcW w:w="8789" w:type="dxa"/>
          </w:tcPr>
          <w:p w:rsidR="002B41EA" w:rsidRPr="002B41EA" w:rsidRDefault="002B41EA" w:rsidP="002B41EA">
            <w:pPr>
              <w:snapToGrid w:val="0"/>
              <w:rPr>
                <w:sz w:val="24"/>
                <w:szCs w:val="24"/>
              </w:rPr>
            </w:pPr>
            <w:r w:rsidRPr="002B41EA">
              <w:rPr>
                <w:sz w:val="24"/>
                <w:szCs w:val="24"/>
              </w:rPr>
              <w:t>Заполнение документации склада</w:t>
            </w:r>
          </w:p>
        </w:tc>
        <w:tc>
          <w:tcPr>
            <w:tcW w:w="1026" w:type="dxa"/>
          </w:tcPr>
          <w:p w:rsidR="002B41EA" w:rsidRPr="00A91C29" w:rsidRDefault="002B41EA" w:rsidP="002B41EA">
            <w:pPr>
              <w:jc w:val="center"/>
              <w:rPr>
                <w:sz w:val="24"/>
                <w:szCs w:val="24"/>
              </w:rPr>
            </w:pPr>
            <w:r>
              <w:rPr>
                <w:sz w:val="24"/>
                <w:szCs w:val="24"/>
              </w:rPr>
              <w:t>4</w:t>
            </w:r>
          </w:p>
        </w:tc>
      </w:tr>
      <w:tr w:rsidR="002B41EA" w:rsidRPr="00A91C29" w:rsidTr="00567F62">
        <w:trPr>
          <w:trHeight w:val="240"/>
        </w:trPr>
        <w:tc>
          <w:tcPr>
            <w:tcW w:w="675" w:type="dxa"/>
          </w:tcPr>
          <w:p w:rsidR="002B41EA" w:rsidRPr="00DF697B" w:rsidRDefault="002B41EA" w:rsidP="002B41EA">
            <w:pPr>
              <w:jc w:val="center"/>
              <w:rPr>
                <w:b/>
                <w:sz w:val="24"/>
                <w:szCs w:val="24"/>
              </w:rPr>
            </w:pPr>
            <w:r w:rsidRPr="00DF697B">
              <w:rPr>
                <w:b/>
                <w:sz w:val="24"/>
                <w:szCs w:val="24"/>
              </w:rPr>
              <w:t>8</w:t>
            </w:r>
          </w:p>
        </w:tc>
        <w:tc>
          <w:tcPr>
            <w:tcW w:w="8789" w:type="dxa"/>
          </w:tcPr>
          <w:p w:rsidR="002B41EA" w:rsidRPr="002B41EA" w:rsidRDefault="002B41EA" w:rsidP="002B41EA">
            <w:pPr>
              <w:snapToGrid w:val="0"/>
              <w:rPr>
                <w:sz w:val="24"/>
                <w:szCs w:val="24"/>
              </w:rPr>
            </w:pPr>
            <w:r w:rsidRPr="002B41EA">
              <w:rPr>
                <w:sz w:val="24"/>
                <w:szCs w:val="24"/>
              </w:rPr>
              <w:t>Решение задач на взаимозаменяемость сырья</w:t>
            </w:r>
          </w:p>
        </w:tc>
        <w:tc>
          <w:tcPr>
            <w:tcW w:w="1026" w:type="dxa"/>
          </w:tcPr>
          <w:p w:rsidR="002B41EA" w:rsidRPr="00A91C29" w:rsidRDefault="002B41EA" w:rsidP="002B41EA">
            <w:pPr>
              <w:jc w:val="center"/>
              <w:rPr>
                <w:sz w:val="24"/>
                <w:szCs w:val="24"/>
              </w:rPr>
            </w:pPr>
            <w:r>
              <w:rPr>
                <w:sz w:val="24"/>
                <w:szCs w:val="24"/>
              </w:rPr>
              <w:t>6</w:t>
            </w:r>
          </w:p>
        </w:tc>
      </w:tr>
      <w:tr w:rsidR="002B41EA" w:rsidRPr="00A91C29" w:rsidTr="00567F62">
        <w:trPr>
          <w:trHeight w:val="240"/>
        </w:trPr>
        <w:tc>
          <w:tcPr>
            <w:tcW w:w="10490" w:type="dxa"/>
            <w:gridSpan w:val="3"/>
          </w:tcPr>
          <w:p w:rsidR="002B41EA" w:rsidRPr="002B41EA" w:rsidRDefault="002B41EA" w:rsidP="002B41EA">
            <w:pPr>
              <w:pStyle w:val="TableParagraph"/>
              <w:spacing w:line="274" w:lineRule="exact"/>
              <w:ind w:right="144"/>
              <w:jc w:val="both"/>
              <w:rPr>
                <w:b/>
                <w:sz w:val="24"/>
                <w:szCs w:val="24"/>
              </w:rPr>
            </w:pPr>
            <w:r w:rsidRPr="002B41EA">
              <w:rPr>
                <w:b/>
                <w:sz w:val="24"/>
                <w:szCs w:val="24"/>
              </w:rPr>
              <w:t>МДК 05.02 Процессы приготовления, подготовки к реализации хлебобулочных, мучных кондитерских изделий</w:t>
            </w:r>
            <w:r>
              <w:rPr>
                <w:b/>
                <w:sz w:val="24"/>
                <w:szCs w:val="24"/>
              </w:rPr>
              <w:t xml:space="preserve"> </w:t>
            </w:r>
            <w:r w:rsidRPr="002B41EA">
              <w:rPr>
                <w:b/>
                <w:sz w:val="24"/>
                <w:szCs w:val="24"/>
              </w:rPr>
              <w:t>сложного ассортимента</w:t>
            </w:r>
          </w:p>
        </w:tc>
      </w:tr>
      <w:tr w:rsidR="002B41EA" w:rsidRPr="00A91C29" w:rsidTr="00567F62">
        <w:trPr>
          <w:trHeight w:val="240"/>
        </w:trPr>
        <w:tc>
          <w:tcPr>
            <w:tcW w:w="10490" w:type="dxa"/>
            <w:gridSpan w:val="3"/>
          </w:tcPr>
          <w:p w:rsidR="002B41EA" w:rsidRPr="00DF697B" w:rsidRDefault="002B41EA" w:rsidP="00DF697B">
            <w:pPr>
              <w:jc w:val="both"/>
              <w:rPr>
                <w:b/>
                <w:sz w:val="24"/>
                <w:szCs w:val="24"/>
              </w:rPr>
            </w:pPr>
            <w:r w:rsidRPr="00DF697B">
              <w:rPr>
                <w:b/>
                <w:sz w:val="24"/>
                <w:szCs w:val="24"/>
              </w:rPr>
              <w:t>Практические работы по теме  2.1. Отделочные полуфабрикаты,</w:t>
            </w:r>
            <w:r w:rsidRPr="00DF697B">
              <w:rPr>
                <w:b/>
                <w:spacing w:val="2"/>
                <w:sz w:val="24"/>
                <w:szCs w:val="24"/>
              </w:rPr>
              <w:t xml:space="preserve"> </w:t>
            </w:r>
            <w:r w:rsidRPr="00DF697B">
              <w:rPr>
                <w:b/>
                <w:sz w:val="24"/>
                <w:szCs w:val="24"/>
              </w:rPr>
              <w:t>фарши,</w:t>
            </w:r>
            <w:r w:rsidRPr="00DF697B">
              <w:rPr>
                <w:b/>
                <w:spacing w:val="-2"/>
                <w:sz w:val="24"/>
                <w:szCs w:val="24"/>
              </w:rPr>
              <w:t xml:space="preserve"> </w:t>
            </w:r>
            <w:r w:rsidRPr="00DF697B">
              <w:rPr>
                <w:b/>
                <w:sz w:val="24"/>
                <w:szCs w:val="24"/>
              </w:rPr>
              <w:t>начинки,</w:t>
            </w:r>
            <w:r w:rsidRPr="00DF697B">
              <w:rPr>
                <w:b/>
                <w:spacing w:val="1"/>
                <w:sz w:val="24"/>
                <w:szCs w:val="24"/>
              </w:rPr>
              <w:t xml:space="preserve"> </w:t>
            </w:r>
            <w:r w:rsidRPr="00DF697B">
              <w:rPr>
                <w:b/>
                <w:sz w:val="24"/>
                <w:szCs w:val="24"/>
              </w:rPr>
              <w:t xml:space="preserve">используемых при </w:t>
            </w:r>
            <w:proofErr w:type="spellStart"/>
            <w:proofErr w:type="gramStart"/>
            <w:r w:rsidRPr="00DF697B">
              <w:rPr>
                <w:b/>
                <w:sz w:val="24"/>
                <w:szCs w:val="24"/>
              </w:rPr>
              <w:t>приго</w:t>
            </w:r>
            <w:proofErr w:type="spellEnd"/>
            <w:r w:rsidRPr="00DF697B">
              <w:rPr>
                <w:b/>
                <w:spacing w:val="-57"/>
                <w:sz w:val="24"/>
                <w:szCs w:val="24"/>
              </w:rPr>
              <w:t xml:space="preserve"> </w:t>
            </w:r>
            <w:proofErr w:type="spellStart"/>
            <w:r w:rsidRPr="00DF697B">
              <w:rPr>
                <w:b/>
                <w:sz w:val="24"/>
                <w:szCs w:val="24"/>
              </w:rPr>
              <w:t>товлении</w:t>
            </w:r>
            <w:proofErr w:type="spellEnd"/>
            <w:proofErr w:type="gramEnd"/>
            <w:r w:rsidRPr="00DF697B">
              <w:rPr>
                <w:b/>
                <w:sz w:val="24"/>
                <w:szCs w:val="24"/>
              </w:rPr>
              <w:t xml:space="preserve"> сложных хлебобулочных,</w:t>
            </w:r>
            <w:r w:rsidRPr="00DF697B">
              <w:rPr>
                <w:b/>
                <w:spacing w:val="2"/>
                <w:sz w:val="24"/>
                <w:szCs w:val="24"/>
              </w:rPr>
              <w:t xml:space="preserve"> </w:t>
            </w:r>
            <w:r w:rsidRPr="00DF697B">
              <w:rPr>
                <w:b/>
                <w:sz w:val="24"/>
                <w:szCs w:val="24"/>
              </w:rPr>
              <w:t>мучных</w:t>
            </w:r>
            <w:r w:rsidRPr="00DF697B">
              <w:rPr>
                <w:b/>
                <w:spacing w:val="1"/>
                <w:sz w:val="24"/>
                <w:szCs w:val="24"/>
              </w:rPr>
              <w:t xml:space="preserve"> </w:t>
            </w:r>
            <w:r w:rsidRPr="00DF697B">
              <w:rPr>
                <w:b/>
                <w:sz w:val="24"/>
                <w:szCs w:val="24"/>
              </w:rPr>
              <w:t>кондитерских</w:t>
            </w:r>
            <w:r w:rsidRPr="00DF697B">
              <w:rPr>
                <w:b/>
                <w:spacing w:val="-5"/>
                <w:sz w:val="24"/>
                <w:szCs w:val="24"/>
              </w:rPr>
              <w:t xml:space="preserve"> </w:t>
            </w:r>
            <w:r w:rsidRPr="00DF697B">
              <w:rPr>
                <w:b/>
                <w:sz w:val="24"/>
                <w:szCs w:val="24"/>
              </w:rPr>
              <w:t>изделий</w:t>
            </w:r>
          </w:p>
        </w:tc>
      </w:tr>
      <w:tr w:rsidR="002B41EA" w:rsidRPr="00A91C29" w:rsidTr="00567F62">
        <w:trPr>
          <w:trHeight w:val="240"/>
        </w:trPr>
        <w:tc>
          <w:tcPr>
            <w:tcW w:w="675" w:type="dxa"/>
          </w:tcPr>
          <w:p w:rsidR="002B41EA" w:rsidRPr="00DF697B" w:rsidRDefault="002B41EA" w:rsidP="002B41EA">
            <w:pPr>
              <w:jc w:val="center"/>
              <w:rPr>
                <w:b/>
                <w:sz w:val="24"/>
                <w:szCs w:val="24"/>
              </w:rPr>
            </w:pPr>
            <w:r w:rsidRPr="00DF697B">
              <w:rPr>
                <w:b/>
                <w:sz w:val="24"/>
                <w:szCs w:val="24"/>
              </w:rPr>
              <w:t>1</w:t>
            </w:r>
          </w:p>
        </w:tc>
        <w:tc>
          <w:tcPr>
            <w:tcW w:w="8789" w:type="dxa"/>
          </w:tcPr>
          <w:p w:rsidR="002B41EA" w:rsidRPr="002B41EA" w:rsidRDefault="002B41EA" w:rsidP="002B41EA">
            <w:pPr>
              <w:snapToGrid w:val="0"/>
              <w:rPr>
                <w:sz w:val="24"/>
                <w:szCs w:val="24"/>
              </w:rPr>
            </w:pPr>
            <w:r w:rsidRPr="002B41EA">
              <w:rPr>
                <w:sz w:val="24"/>
                <w:szCs w:val="24"/>
              </w:rPr>
              <w:t>Расчет рецептур на отделочные полуфабрикаты</w:t>
            </w:r>
          </w:p>
        </w:tc>
        <w:tc>
          <w:tcPr>
            <w:tcW w:w="1026" w:type="dxa"/>
          </w:tcPr>
          <w:p w:rsidR="002B41EA" w:rsidRDefault="00E90E60" w:rsidP="002B41EA">
            <w:pPr>
              <w:jc w:val="center"/>
              <w:rPr>
                <w:sz w:val="24"/>
                <w:szCs w:val="24"/>
              </w:rPr>
            </w:pPr>
            <w:r>
              <w:rPr>
                <w:sz w:val="24"/>
                <w:szCs w:val="24"/>
              </w:rPr>
              <w:t>2</w:t>
            </w:r>
          </w:p>
        </w:tc>
      </w:tr>
      <w:tr w:rsidR="00E90E60" w:rsidRPr="00A91C29" w:rsidTr="00567F62">
        <w:trPr>
          <w:trHeight w:val="240"/>
        </w:trPr>
        <w:tc>
          <w:tcPr>
            <w:tcW w:w="675" w:type="dxa"/>
          </w:tcPr>
          <w:p w:rsidR="00E90E60" w:rsidRPr="00DF697B" w:rsidRDefault="00E90E60" w:rsidP="002B41EA">
            <w:pPr>
              <w:jc w:val="center"/>
              <w:rPr>
                <w:b/>
                <w:sz w:val="24"/>
                <w:szCs w:val="24"/>
              </w:rPr>
            </w:pPr>
            <w:r w:rsidRPr="00DF697B">
              <w:rPr>
                <w:b/>
                <w:sz w:val="24"/>
                <w:szCs w:val="24"/>
              </w:rPr>
              <w:t>2</w:t>
            </w:r>
          </w:p>
        </w:tc>
        <w:tc>
          <w:tcPr>
            <w:tcW w:w="8789" w:type="dxa"/>
          </w:tcPr>
          <w:p w:rsidR="00E90E60" w:rsidRPr="00E90E60" w:rsidRDefault="00E90E60" w:rsidP="002B41EA">
            <w:pPr>
              <w:snapToGrid w:val="0"/>
              <w:rPr>
                <w:sz w:val="24"/>
                <w:szCs w:val="24"/>
              </w:rPr>
            </w:pPr>
            <w:r w:rsidRPr="00E90E60">
              <w:rPr>
                <w:sz w:val="24"/>
                <w:szCs w:val="24"/>
              </w:rPr>
              <w:t>Составление технологических схем на отделочные полуфабрикаты</w:t>
            </w:r>
          </w:p>
        </w:tc>
        <w:tc>
          <w:tcPr>
            <w:tcW w:w="1026" w:type="dxa"/>
          </w:tcPr>
          <w:p w:rsidR="00E90E60" w:rsidRDefault="00E90E60" w:rsidP="002B41EA">
            <w:pPr>
              <w:jc w:val="center"/>
              <w:rPr>
                <w:sz w:val="24"/>
                <w:szCs w:val="24"/>
              </w:rPr>
            </w:pPr>
            <w:r>
              <w:rPr>
                <w:sz w:val="24"/>
                <w:szCs w:val="24"/>
              </w:rPr>
              <w:t>2</w:t>
            </w:r>
          </w:p>
        </w:tc>
      </w:tr>
      <w:tr w:rsidR="00E90E60" w:rsidRPr="00A91C29" w:rsidTr="00567F62">
        <w:trPr>
          <w:trHeight w:val="240"/>
        </w:trPr>
        <w:tc>
          <w:tcPr>
            <w:tcW w:w="10490" w:type="dxa"/>
            <w:gridSpan w:val="3"/>
          </w:tcPr>
          <w:p w:rsidR="00E90E60" w:rsidRPr="00E90E60" w:rsidRDefault="00E90E60" w:rsidP="00E90E60">
            <w:pPr>
              <w:jc w:val="both"/>
              <w:rPr>
                <w:sz w:val="24"/>
                <w:szCs w:val="24"/>
              </w:rPr>
            </w:pPr>
            <w:r w:rsidRPr="00E90E60">
              <w:rPr>
                <w:b/>
                <w:sz w:val="24"/>
                <w:szCs w:val="24"/>
              </w:rPr>
              <w:t xml:space="preserve">Лабораторные работы по теме  2.2. </w:t>
            </w:r>
            <w:r w:rsidRPr="00E90E60">
              <w:rPr>
                <w:sz w:val="24"/>
                <w:szCs w:val="24"/>
              </w:rPr>
              <w:t>Приготовление и подготовка к реализации хлебобулочных изделий сложного приготовления и праздничного хлеба</w:t>
            </w:r>
          </w:p>
        </w:tc>
      </w:tr>
      <w:tr w:rsidR="002B41EA" w:rsidRPr="00A91C29" w:rsidTr="00567F62">
        <w:trPr>
          <w:trHeight w:val="240"/>
        </w:trPr>
        <w:tc>
          <w:tcPr>
            <w:tcW w:w="675" w:type="dxa"/>
          </w:tcPr>
          <w:p w:rsidR="002B41EA" w:rsidRPr="00DF697B" w:rsidRDefault="00E90E60" w:rsidP="002B41EA">
            <w:pPr>
              <w:jc w:val="center"/>
              <w:rPr>
                <w:b/>
                <w:sz w:val="24"/>
                <w:szCs w:val="24"/>
              </w:rPr>
            </w:pPr>
            <w:r w:rsidRPr="00DF697B">
              <w:rPr>
                <w:b/>
                <w:sz w:val="24"/>
                <w:szCs w:val="24"/>
              </w:rPr>
              <w:t>3</w:t>
            </w:r>
          </w:p>
        </w:tc>
        <w:tc>
          <w:tcPr>
            <w:tcW w:w="8789" w:type="dxa"/>
          </w:tcPr>
          <w:p w:rsidR="002B41EA" w:rsidRPr="001F5E01" w:rsidRDefault="001F5E01" w:rsidP="002B41EA">
            <w:pPr>
              <w:snapToGrid w:val="0"/>
              <w:rPr>
                <w:sz w:val="24"/>
                <w:szCs w:val="24"/>
              </w:rPr>
            </w:pPr>
            <w:r w:rsidRPr="001F5E01">
              <w:rPr>
                <w:sz w:val="24"/>
                <w:szCs w:val="24"/>
              </w:rPr>
              <w:t>Приготовление,</w:t>
            </w:r>
            <w:r w:rsidRPr="001F5E01">
              <w:rPr>
                <w:spacing w:val="-9"/>
                <w:sz w:val="24"/>
                <w:szCs w:val="24"/>
              </w:rPr>
              <w:t xml:space="preserve"> </w:t>
            </w:r>
            <w:r w:rsidRPr="001F5E01">
              <w:rPr>
                <w:sz w:val="24"/>
                <w:szCs w:val="24"/>
              </w:rPr>
              <w:t>оформление</w:t>
            </w:r>
            <w:r w:rsidRPr="001F5E01">
              <w:rPr>
                <w:spacing w:val="-4"/>
                <w:sz w:val="24"/>
                <w:szCs w:val="24"/>
              </w:rPr>
              <w:t xml:space="preserve"> </w:t>
            </w:r>
            <w:r w:rsidRPr="001F5E01">
              <w:rPr>
                <w:sz w:val="24"/>
                <w:szCs w:val="24"/>
              </w:rPr>
              <w:t>сдобных</w:t>
            </w:r>
            <w:r w:rsidRPr="001F5E01">
              <w:rPr>
                <w:spacing w:val="-7"/>
                <w:sz w:val="24"/>
                <w:szCs w:val="24"/>
              </w:rPr>
              <w:t xml:space="preserve"> </w:t>
            </w:r>
            <w:r w:rsidRPr="001F5E01">
              <w:rPr>
                <w:sz w:val="24"/>
                <w:szCs w:val="24"/>
              </w:rPr>
              <w:t>хлебобулочных</w:t>
            </w:r>
            <w:r w:rsidRPr="001F5E01">
              <w:rPr>
                <w:spacing w:val="-7"/>
                <w:sz w:val="24"/>
                <w:szCs w:val="24"/>
              </w:rPr>
              <w:t xml:space="preserve"> </w:t>
            </w:r>
            <w:r w:rsidRPr="001F5E01">
              <w:rPr>
                <w:sz w:val="24"/>
                <w:szCs w:val="24"/>
              </w:rPr>
              <w:t>изделий</w:t>
            </w:r>
            <w:r w:rsidRPr="001F5E01">
              <w:rPr>
                <w:spacing w:val="-2"/>
                <w:sz w:val="24"/>
                <w:szCs w:val="24"/>
              </w:rPr>
              <w:t xml:space="preserve"> </w:t>
            </w:r>
            <w:r w:rsidRPr="001F5E01">
              <w:rPr>
                <w:sz w:val="24"/>
                <w:szCs w:val="24"/>
              </w:rPr>
              <w:t>и</w:t>
            </w:r>
            <w:r w:rsidRPr="001F5E01">
              <w:rPr>
                <w:spacing w:val="-6"/>
                <w:sz w:val="24"/>
                <w:szCs w:val="24"/>
              </w:rPr>
              <w:t xml:space="preserve"> </w:t>
            </w:r>
            <w:r w:rsidRPr="001F5E01">
              <w:rPr>
                <w:sz w:val="24"/>
                <w:szCs w:val="24"/>
              </w:rPr>
              <w:t>праздничного хлеба,</w:t>
            </w:r>
            <w:r w:rsidRPr="001F5E01">
              <w:rPr>
                <w:spacing w:val="-3"/>
                <w:sz w:val="24"/>
                <w:szCs w:val="24"/>
              </w:rPr>
              <w:t xml:space="preserve"> </w:t>
            </w:r>
            <w:r w:rsidRPr="001F5E01">
              <w:rPr>
                <w:sz w:val="24"/>
                <w:szCs w:val="24"/>
              </w:rPr>
              <w:t>в</w:t>
            </w:r>
            <w:r w:rsidRPr="001F5E01">
              <w:rPr>
                <w:spacing w:val="-2"/>
                <w:sz w:val="24"/>
                <w:szCs w:val="24"/>
              </w:rPr>
              <w:t xml:space="preserve"> </w:t>
            </w:r>
            <w:r w:rsidRPr="001F5E01">
              <w:rPr>
                <w:sz w:val="24"/>
                <w:szCs w:val="24"/>
              </w:rPr>
              <w:t>т.ч.</w:t>
            </w:r>
            <w:r w:rsidRPr="001F5E01">
              <w:rPr>
                <w:spacing w:val="-7"/>
                <w:sz w:val="24"/>
                <w:szCs w:val="24"/>
              </w:rPr>
              <w:t xml:space="preserve"> </w:t>
            </w:r>
            <w:r w:rsidRPr="001F5E01">
              <w:rPr>
                <w:sz w:val="24"/>
                <w:szCs w:val="24"/>
              </w:rPr>
              <w:t>региональных,</w:t>
            </w:r>
            <w:r w:rsidRPr="001F5E01">
              <w:rPr>
                <w:spacing w:val="-2"/>
                <w:sz w:val="24"/>
                <w:szCs w:val="24"/>
              </w:rPr>
              <w:t xml:space="preserve"> </w:t>
            </w:r>
            <w:r w:rsidRPr="001F5E01">
              <w:rPr>
                <w:sz w:val="24"/>
                <w:szCs w:val="24"/>
              </w:rPr>
              <w:t>авторских,</w:t>
            </w:r>
            <w:r w:rsidRPr="001F5E01">
              <w:rPr>
                <w:spacing w:val="-2"/>
                <w:sz w:val="24"/>
                <w:szCs w:val="24"/>
              </w:rPr>
              <w:t xml:space="preserve"> </w:t>
            </w:r>
            <w:proofErr w:type="spellStart"/>
            <w:r w:rsidRPr="001F5E01">
              <w:rPr>
                <w:sz w:val="24"/>
                <w:szCs w:val="24"/>
              </w:rPr>
              <w:t>брендовых</w:t>
            </w:r>
            <w:proofErr w:type="spellEnd"/>
          </w:p>
        </w:tc>
        <w:tc>
          <w:tcPr>
            <w:tcW w:w="1026" w:type="dxa"/>
          </w:tcPr>
          <w:p w:rsidR="002B41EA" w:rsidRDefault="00B273F3" w:rsidP="002B41EA">
            <w:pPr>
              <w:jc w:val="center"/>
              <w:rPr>
                <w:sz w:val="24"/>
                <w:szCs w:val="24"/>
              </w:rPr>
            </w:pPr>
            <w:r>
              <w:rPr>
                <w:sz w:val="24"/>
                <w:szCs w:val="24"/>
              </w:rPr>
              <w:t>14</w:t>
            </w:r>
          </w:p>
        </w:tc>
      </w:tr>
      <w:tr w:rsidR="001F5E01" w:rsidRPr="00A91C29" w:rsidTr="00567F62">
        <w:trPr>
          <w:trHeight w:val="240"/>
        </w:trPr>
        <w:tc>
          <w:tcPr>
            <w:tcW w:w="10490" w:type="dxa"/>
            <w:gridSpan w:val="3"/>
          </w:tcPr>
          <w:p w:rsidR="001F5E01" w:rsidRPr="005E4A66" w:rsidRDefault="005E4A66" w:rsidP="00B273F3">
            <w:pPr>
              <w:jc w:val="both"/>
              <w:rPr>
                <w:sz w:val="24"/>
                <w:szCs w:val="24"/>
              </w:rPr>
            </w:pPr>
            <w:r w:rsidRPr="005E4A66">
              <w:rPr>
                <w:b/>
                <w:sz w:val="24"/>
                <w:szCs w:val="24"/>
              </w:rPr>
              <w:t>Лабораторные работы по теме</w:t>
            </w:r>
            <w:r w:rsidR="00DF697B">
              <w:rPr>
                <w:b/>
                <w:sz w:val="24"/>
                <w:szCs w:val="24"/>
              </w:rPr>
              <w:t xml:space="preserve"> </w:t>
            </w:r>
            <w:r w:rsidRPr="005E4A66">
              <w:rPr>
                <w:b/>
                <w:sz w:val="24"/>
                <w:szCs w:val="24"/>
              </w:rPr>
              <w:t>2.</w:t>
            </w:r>
            <w:r w:rsidR="00B273F3">
              <w:rPr>
                <w:b/>
                <w:sz w:val="24"/>
                <w:szCs w:val="24"/>
              </w:rPr>
              <w:t>3.</w:t>
            </w:r>
            <w:r w:rsidRPr="005E4A66">
              <w:rPr>
                <w:sz w:val="24"/>
                <w:szCs w:val="24"/>
              </w:rPr>
              <w:t xml:space="preserve"> </w:t>
            </w:r>
            <w:r w:rsidRPr="00DF697B">
              <w:rPr>
                <w:b/>
                <w:sz w:val="24"/>
                <w:szCs w:val="24"/>
              </w:rPr>
              <w:t>Приготовление, подготовка</w:t>
            </w:r>
            <w:r w:rsidRPr="00DF697B">
              <w:rPr>
                <w:b/>
                <w:spacing w:val="-7"/>
                <w:sz w:val="24"/>
                <w:szCs w:val="24"/>
              </w:rPr>
              <w:t xml:space="preserve"> </w:t>
            </w:r>
            <w:r w:rsidRPr="00DF697B">
              <w:rPr>
                <w:b/>
                <w:sz w:val="24"/>
                <w:szCs w:val="24"/>
              </w:rPr>
              <w:t>к</w:t>
            </w:r>
            <w:r w:rsidRPr="00DF697B">
              <w:rPr>
                <w:b/>
                <w:spacing w:val="-8"/>
                <w:sz w:val="24"/>
                <w:szCs w:val="24"/>
              </w:rPr>
              <w:t xml:space="preserve"> </w:t>
            </w:r>
            <w:r w:rsidRPr="00DF697B">
              <w:rPr>
                <w:b/>
                <w:sz w:val="24"/>
                <w:szCs w:val="24"/>
              </w:rPr>
              <w:t>реализации</w:t>
            </w:r>
            <w:r w:rsidRPr="00DF697B">
              <w:rPr>
                <w:b/>
                <w:spacing w:val="-4"/>
                <w:sz w:val="24"/>
                <w:szCs w:val="24"/>
              </w:rPr>
              <w:t xml:space="preserve"> </w:t>
            </w:r>
            <w:r w:rsidRPr="00DF697B">
              <w:rPr>
                <w:b/>
                <w:sz w:val="24"/>
                <w:szCs w:val="24"/>
              </w:rPr>
              <w:t>мучных кондитерских изделий сложного ассортимента</w:t>
            </w:r>
          </w:p>
        </w:tc>
      </w:tr>
      <w:tr w:rsidR="001F5E01" w:rsidRPr="00A91C29" w:rsidTr="00567F62">
        <w:trPr>
          <w:trHeight w:val="240"/>
        </w:trPr>
        <w:tc>
          <w:tcPr>
            <w:tcW w:w="675" w:type="dxa"/>
          </w:tcPr>
          <w:p w:rsidR="001F5E01" w:rsidRPr="00DF697B" w:rsidRDefault="00881B9E" w:rsidP="002B41EA">
            <w:pPr>
              <w:jc w:val="center"/>
              <w:rPr>
                <w:b/>
                <w:sz w:val="24"/>
                <w:szCs w:val="24"/>
              </w:rPr>
            </w:pPr>
            <w:r>
              <w:rPr>
                <w:b/>
                <w:sz w:val="24"/>
                <w:szCs w:val="24"/>
              </w:rPr>
              <w:t>4</w:t>
            </w:r>
          </w:p>
        </w:tc>
        <w:tc>
          <w:tcPr>
            <w:tcW w:w="8789" w:type="dxa"/>
          </w:tcPr>
          <w:p w:rsidR="001F5E01" w:rsidRPr="00DF697B" w:rsidRDefault="00DF697B" w:rsidP="002B41EA">
            <w:pPr>
              <w:snapToGrid w:val="0"/>
              <w:rPr>
                <w:sz w:val="24"/>
                <w:szCs w:val="24"/>
              </w:rPr>
            </w:pPr>
            <w:r w:rsidRPr="00DF697B">
              <w:rPr>
                <w:sz w:val="24"/>
                <w:szCs w:val="24"/>
              </w:rPr>
              <w:t>Приготовление,</w:t>
            </w:r>
            <w:r w:rsidRPr="00DF697B">
              <w:rPr>
                <w:spacing w:val="-7"/>
                <w:sz w:val="24"/>
                <w:szCs w:val="24"/>
              </w:rPr>
              <w:t xml:space="preserve"> </w:t>
            </w:r>
            <w:r w:rsidRPr="00DF697B">
              <w:rPr>
                <w:sz w:val="24"/>
                <w:szCs w:val="24"/>
              </w:rPr>
              <w:t>оформление</w:t>
            </w:r>
            <w:r w:rsidRPr="00DF697B">
              <w:rPr>
                <w:spacing w:val="-1"/>
                <w:sz w:val="24"/>
                <w:szCs w:val="24"/>
              </w:rPr>
              <w:t xml:space="preserve"> </w:t>
            </w:r>
            <w:r w:rsidRPr="00DF697B">
              <w:rPr>
                <w:sz w:val="24"/>
                <w:szCs w:val="24"/>
              </w:rPr>
              <w:t>сложных</w:t>
            </w:r>
            <w:r w:rsidRPr="00DF697B">
              <w:rPr>
                <w:spacing w:val="-6"/>
                <w:sz w:val="24"/>
                <w:szCs w:val="24"/>
              </w:rPr>
              <w:t xml:space="preserve"> </w:t>
            </w:r>
            <w:r w:rsidRPr="00DF697B">
              <w:rPr>
                <w:sz w:val="24"/>
                <w:szCs w:val="24"/>
              </w:rPr>
              <w:t>мучных</w:t>
            </w:r>
            <w:r w:rsidRPr="00DF697B">
              <w:rPr>
                <w:spacing w:val="-5"/>
                <w:sz w:val="24"/>
                <w:szCs w:val="24"/>
              </w:rPr>
              <w:t xml:space="preserve"> </w:t>
            </w:r>
            <w:r w:rsidRPr="00DF697B">
              <w:rPr>
                <w:sz w:val="24"/>
                <w:szCs w:val="24"/>
              </w:rPr>
              <w:t>кондитерских</w:t>
            </w:r>
            <w:r w:rsidRPr="00DF697B">
              <w:rPr>
                <w:spacing w:val="-6"/>
                <w:sz w:val="24"/>
                <w:szCs w:val="24"/>
              </w:rPr>
              <w:t xml:space="preserve"> </w:t>
            </w:r>
            <w:r w:rsidRPr="00DF697B">
              <w:rPr>
                <w:sz w:val="24"/>
                <w:szCs w:val="24"/>
              </w:rPr>
              <w:t>изделий,</w:t>
            </w:r>
            <w:r w:rsidRPr="00DF697B">
              <w:rPr>
                <w:spacing w:val="-3"/>
                <w:sz w:val="24"/>
                <w:szCs w:val="24"/>
              </w:rPr>
              <w:t xml:space="preserve"> </w:t>
            </w:r>
            <w:r w:rsidRPr="00DF697B">
              <w:rPr>
                <w:sz w:val="24"/>
                <w:szCs w:val="24"/>
              </w:rPr>
              <w:t>в т.ч.</w:t>
            </w:r>
            <w:r w:rsidRPr="00DF697B">
              <w:rPr>
                <w:spacing w:val="-3"/>
                <w:sz w:val="24"/>
                <w:szCs w:val="24"/>
              </w:rPr>
              <w:t xml:space="preserve"> </w:t>
            </w:r>
            <w:r w:rsidRPr="00DF697B">
              <w:rPr>
                <w:sz w:val="24"/>
                <w:szCs w:val="24"/>
              </w:rPr>
              <w:t>региональных,</w:t>
            </w:r>
            <w:r w:rsidRPr="00DF697B">
              <w:rPr>
                <w:spacing w:val="-3"/>
                <w:sz w:val="24"/>
                <w:szCs w:val="24"/>
              </w:rPr>
              <w:t xml:space="preserve"> </w:t>
            </w:r>
            <w:r w:rsidRPr="00DF697B">
              <w:rPr>
                <w:sz w:val="24"/>
                <w:szCs w:val="24"/>
              </w:rPr>
              <w:t>авторских,</w:t>
            </w:r>
            <w:r w:rsidRPr="00DF697B">
              <w:rPr>
                <w:spacing w:val="-2"/>
                <w:sz w:val="24"/>
                <w:szCs w:val="24"/>
              </w:rPr>
              <w:t xml:space="preserve"> </w:t>
            </w:r>
            <w:proofErr w:type="spellStart"/>
            <w:r w:rsidRPr="00DF697B">
              <w:rPr>
                <w:sz w:val="24"/>
                <w:szCs w:val="24"/>
              </w:rPr>
              <w:t>брендовых</w:t>
            </w:r>
            <w:proofErr w:type="spellEnd"/>
          </w:p>
        </w:tc>
        <w:tc>
          <w:tcPr>
            <w:tcW w:w="1026" w:type="dxa"/>
          </w:tcPr>
          <w:p w:rsidR="001F5E01" w:rsidRDefault="00881B9E" w:rsidP="002B41EA">
            <w:pPr>
              <w:jc w:val="center"/>
              <w:rPr>
                <w:sz w:val="24"/>
                <w:szCs w:val="24"/>
              </w:rPr>
            </w:pPr>
            <w:r>
              <w:rPr>
                <w:sz w:val="24"/>
                <w:szCs w:val="24"/>
              </w:rPr>
              <w:t>20</w:t>
            </w:r>
          </w:p>
        </w:tc>
      </w:tr>
      <w:tr w:rsidR="00DF697B" w:rsidRPr="00A91C29" w:rsidTr="00567F62">
        <w:trPr>
          <w:trHeight w:val="240"/>
        </w:trPr>
        <w:tc>
          <w:tcPr>
            <w:tcW w:w="10490" w:type="dxa"/>
            <w:gridSpan w:val="3"/>
          </w:tcPr>
          <w:p w:rsidR="00DF697B" w:rsidRPr="00DF697B" w:rsidRDefault="00DF697B" w:rsidP="00881B9E">
            <w:pPr>
              <w:jc w:val="both"/>
              <w:rPr>
                <w:b/>
                <w:sz w:val="24"/>
                <w:szCs w:val="24"/>
              </w:rPr>
            </w:pPr>
            <w:r w:rsidRPr="00DF697B">
              <w:rPr>
                <w:b/>
                <w:sz w:val="24"/>
                <w:szCs w:val="24"/>
              </w:rPr>
              <w:t>Лабораторные работы по теме 2.</w:t>
            </w:r>
            <w:r w:rsidR="00881B9E">
              <w:rPr>
                <w:b/>
                <w:sz w:val="24"/>
                <w:szCs w:val="24"/>
              </w:rPr>
              <w:t>4</w:t>
            </w:r>
            <w:r w:rsidRPr="00DF697B">
              <w:rPr>
                <w:b/>
                <w:sz w:val="24"/>
                <w:szCs w:val="24"/>
              </w:rPr>
              <w:t>.</w:t>
            </w:r>
            <w:r w:rsidRPr="00DF697B">
              <w:rPr>
                <w:b/>
                <w:spacing w:val="1"/>
                <w:sz w:val="24"/>
                <w:szCs w:val="24"/>
              </w:rPr>
              <w:t xml:space="preserve"> </w:t>
            </w:r>
            <w:r w:rsidRPr="00DF697B">
              <w:rPr>
                <w:b/>
                <w:sz w:val="24"/>
                <w:szCs w:val="24"/>
              </w:rPr>
              <w:t>Приготовление, подготовка к</w:t>
            </w:r>
            <w:r w:rsidRPr="00DF697B">
              <w:rPr>
                <w:b/>
                <w:spacing w:val="-1"/>
                <w:sz w:val="24"/>
                <w:szCs w:val="24"/>
              </w:rPr>
              <w:t xml:space="preserve"> </w:t>
            </w:r>
            <w:r w:rsidRPr="00DF697B">
              <w:rPr>
                <w:b/>
                <w:sz w:val="24"/>
                <w:szCs w:val="24"/>
              </w:rPr>
              <w:t>реализации</w:t>
            </w:r>
            <w:r w:rsidRPr="00DF697B">
              <w:rPr>
                <w:b/>
                <w:spacing w:val="2"/>
                <w:sz w:val="24"/>
                <w:szCs w:val="24"/>
              </w:rPr>
              <w:t xml:space="preserve"> </w:t>
            </w:r>
            <w:r w:rsidRPr="00DF697B">
              <w:rPr>
                <w:b/>
                <w:sz w:val="24"/>
                <w:szCs w:val="24"/>
              </w:rPr>
              <w:t>пирожных и тортов сложно</w:t>
            </w:r>
            <w:r w:rsidRPr="00DF697B">
              <w:rPr>
                <w:b/>
                <w:spacing w:val="-57"/>
                <w:sz w:val="24"/>
                <w:szCs w:val="24"/>
              </w:rPr>
              <w:t xml:space="preserve"> </w:t>
            </w:r>
            <w:r w:rsidRPr="00DF697B">
              <w:rPr>
                <w:b/>
                <w:sz w:val="24"/>
                <w:szCs w:val="24"/>
              </w:rPr>
              <w:t>го</w:t>
            </w:r>
            <w:r w:rsidRPr="00DF697B">
              <w:rPr>
                <w:b/>
                <w:spacing w:val="1"/>
                <w:sz w:val="24"/>
                <w:szCs w:val="24"/>
              </w:rPr>
              <w:t xml:space="preserve"> </w:t>
            </w:r>
            <w:r w:rsidRPr="00DF697B">
              <w:rPr>
                <w:b/>
                <w:sz w:val="24"/>
                <w:szCs w:val="24"/>
              </w:rPr>
              <w:t>ассортимента</w:t>
            </w:r>
          </w:p>
        </w:tc>
      </w:tr>
      <w:tr w:rsidR="001F5E01" w:rsidRPr="00A91C29" w:rsidTr="00567F62">
        <w:trPr>
          <w:trHeight w:val="240"/>
        </w:trPr>
        <w:tc>
          <w:tcPr>
            <w:tcW w:w="675" w:type="dxa"/>
          </w:tcPr>
          <w:p w:rsidR="001F5E01" w:rsidRPr="00DF697B" w:rsidRDefault="00DF697B" w:rsidP="002B41EA">
            <w:pPr>
              <w:jc w:val="center"/>
              <w:rPr>
                <w:b/>
                <w:sz w:val="24"/>
                <w:szCs w:val="24"/>
              </w:rPr>
            </w:pPr>
            <w:r w:rsidRPr="00DF697B">
              <w:rPr>
                <w:b/>
                <w:sz w:val="24"/>
                <w:szCs w:val="24"/>
              </w:rPr>
              <w:t>6</w:t>
            </w:r>
          </w:p>
        </w:tc>
        <w:tc>
          <w:tcPr>
            <w:tcW w:w="8789" w:type="dxa"/>
          </w:tcPr>
          <w:p w:rsidR="001F5E01" w:rsidRPr="00DF697B" w:rsidRDefault="00DF697B" w:rsidP="002B41EA">
            <w:pPr>
              <w:snapToGrid w:val="0"/>
              <w:rPr>
                <w:sz w:val="24"/>
                <w:szCs w:val="24"/>
              </w:rPr>
            </w:pPr>
            <w:r w:rsidRPr="00DF697B">
              <w:rPr>
                <w:sz w:val="24"/>
                <w:szCs w:val="24"/>
              </w:rPr>
              <w:t>Приготовление,</w:t>
            </w:r>
            <w:r w:rsidRPr="00DF697B">
              <w:rPr>
                <w:spacing w:val="-9"/>
                <w:sz w:val="24"/>
                <w:szCs w:val="24"/>
              </w:rPr>
              <w:t xml:space="preserve"> </w:t>
            </w:r>
            <w:r w:rsidRPr="00DF697B">
              <w:rPr>
                <w:sz w:val="24"/>
                <w:szCs w:val="24"/>
              </w:rPr>
              <w:t>оформление</w:t>
            </w:r>
            <w:r w:rsidRPr="00DF697B">
              <w:rPr>
                <w:spacing w:val="-4"/>
                <w:sz w:val="24"/>
                <w:szCs w:val="24"/>
              </w:rPr>
              <w:t xml:space="preserve"> </w:t>
            </w:r>
            <w:r w:rsidRPr="00DF697B">
              <w:rPr>
                <w:sz w:val="24"/>
                <w:szCs w:val="24"/>
              </w:rPr>
              <w:t>пирожных</w:t>
            </w:r>
            <w:r w:rsidRPr="00DF697B">
              <w:rPr>
                <w:spacing w:val="-7"/>
                <w:sz w:val="24"/>
                <w:szCs w:val="24"/>
              </w:rPr>
              <w:t xml:space="preserve"> </w:t>
            </w:r>
            <w:r w:rsidRPr="00DF697B">
              <w:rPr>
                <w:sz w:val="24"/>
                <w:szCs w:val="24"/>
              </w:rPr>
              <w:t>и</w:t>
            </w:r>
            <w:r w:rsidRPr="00DF697B">
              <w:rPr>
                <w:spacing w:val="-2"/>
                <w:sz w:val="24"/>
                <w:szCs w:val="24"/>
              </w:rPr>
              <w:t xml:space="preserve"> </w:t>
            </w:r>
            <w:r w:rsidRPr="00DF697B">
              <w:rPr>
                <w:sz w:val="24"/>
                <w:szCs w:val="24"/>
              </w:rPr>
              <w:t>тортов,</w:t>
            </w:r>
            <w:r w:rsidRPr="00DF697B">
              <w:rPr>
                <w:spacing w:val="-5"/>
                <w:sz w:val="24"/>
                <w:szCs w:val="24"/>
              </w:rPr>
              <w:t xml:space="preserve"> </w:t>
            </w:r>
            <w:r w:rsidRPr="00DF697B">
              <w:rPr>
                <w:sz w:val="24"/>
                <w:szCs w:val="24"/>
              </w:rPr>
              <w:t>в</w:t>
            </w:r>
            <w:r w:rsidRPr="00DF697B">
              <w:rPr>
                <w:spacing w:val="-6"/>
                <w:sz w:val="24"/>
                <w:szCs w:val="24"/>
              </w:rPr>
              <w:t xml:space="preserve"> </w:t>
            </w:r>
            <w:r w:rsidRPr="00DF697B">
              <w:rPr>
                <w:sz w:val="24"/>
                <w:szCs w:val="24"/>
              </w:rPr>
              <w:t>т.ч.</w:t>
            </w:r>
            <w:r w:rsidRPr="00DF697B">
              <w:rPr>
                <w:spacing w:val="-1"/>
                <w:sz w:val="24"/>
                <w:szCs w:val="24"/>
              </w:rPr>
              <w:t xml:space="preserve"> </w:t>
            </w:r>
            <w:r w:rsidRPr="00DF697B">
              <w:rPr>
                <w:sz w:val="24"/>
                <w:szCs w:val="24"/>
              </w:rPr>
              <w:t xml:space="preserve">региональных, авторских, </w:t>
            </w:r>
            <w:proofErr w:type="spellStart"/>
            <w:r w:rsidRPr="00DF697B">
              <w:rPr>
                <w:sz w:val="24"/>
                <w:szCs w:val="24"/>
              </w:rPr>
              <w:t>брендовых</w:t>
            </w:r>
            <w:proofErr w:type="spellEnd"/>
          </w:p>
        </w:tc>
        <w:tc>
          <w:tcPr>
            <w:tcW w:w="1026" w:type="dxa"/>
          </w:tcPr>
          <w:p w:rsidR="001F5E01" w:rsidRDefault="00DF697B" w:rsidP="002B41EA">
            <w:pPr>
              <w:jc w:val="center"/>
              <w:rPr>
                <w:sz w:val="24"/>
                <w:szCs w:val="24"/>
              </w:rPr>
            </w:pPr>
            <w:r>
              <w:rPr>
                <w:sz w:val="24"/>
                <w:szCs w:val="24"/>
              </w:rPr>
              <w:t>12</w:t>
            </w:r>
          </w:p>
        </w:tc>
      </w:tr>
    </w:tbl>
    <w:p w:rsidR="008223D4" w:rsidRPr="00FD2814" w:rsidRDefault="008223D4" w:rsidP="008223D4">
      <w:pPr>
        <w:ind w:left="-1134" w:firstLine="708"/>
        <w:jc w:val="both"/>
        <w:rPr>
          <w:b/>
          <w:sz w:val="24"/>
          <w:szCs w:val="24"/>
        </w:rPr>
      </w:pPr>
    </w:p>
    <w:p w:rsidR="008223D4" w:rsidRDefault="008223D4" w:rsidP="008223D4">
      <w:pPr>
        <w:jc w:val="both"/>
        <w:rPr>
          <w:b/>
          <w:sz w:val="24"/>
          <w:szCs w:val="24"/>
        </w:rPr>
      </w:pPr>
    </w:p>
    <w:p w:rsidR="008223D4" w:rsidRDefault="008223D4" w:rsidP="008223D4">
      <w:pPr>
        <w:jc w:val="both"/>
        <w:rPr>
          <w:b/>
          <w:sz w:val="24"/>
          <w:szCs w:val="24"/>
        </w:rPr>
      </w:pPr>
    </w:p>
    <w:p w:rsidR="008223D4" w:rsidRDefault="008223D4" w:rsidP="008223D4">
      <w:pPr>
        <w:jc w:val="both"/>
        <w:rPr>
          <w:b/>
          <w:sz w:val="24"/>
          <w:szCs w:val="24"/>
        </w:rPr>
      </w:pPr>
    </w:p>
    <w:p w:rsidR="008223D4" w:rsidRDefault="008223D4" w:rsidP="008223D4">
      <w:pPr>
        <w:jc w:val="both"/>
        <w:rPr>
          <w:b/>
          <w:sz w:val="24"/>
          <w:szCs w:val="24"/>
        </w:rPr>
      </w:pPr>
    </w:p>
    <w:p w:rsidR="008223D4" w:rsidRDefault="008223D4" w:rsidP="008223D4">
      <w:pPr>
        <w:jc w:val="both"/>
        <w:rPr>
          <w:b/>
          <w:sz w:val="24"/>
          <w:szCs w:val="24"/>
        </w:rPr>
      </w:pPr>
    </w:p>
    <w:p w:rsidR="00881B9E" w:rsidRDefault="00881B9E" w:rsidP="00AE2515">
      <w:pPr>
        <w:ind w:firstLine="709"/>
        <w:rPr>
          <w:b/>
          <w:sz w:val="24"/>
          <w:szCs w:val="24"/>
        </w:rPr>
      </w:pPr>
    </w:p>
    <w:p w:rsidR="00881B9E" w:rsidRDefault="00881B9E" w:rsidP="00AE2515">
      <w:pPr>
        <w:ind w:firstLine="709"/>
        <w:rPr>
          <w:b/>
          <w:sz w:val="24"/>
          <w:szCs w:val="24"/>
        </w:rPr>
      </w:pPr>
    </w:p>
    <w:p w:rsidR="00881B9E" w:rsidRDefault="00881B9E" w:rsidP="00AE2515">
      <w:pPr>
        <w:ind w:firstLine="709"/>
        <w:rPr>
          <w:b/>
          <w:sz w:val="24"/>
          <w:szCs w:val="24"/>
        </w:rPr>
      </w:pPr>
    </w:p>
    <w:p w:rsidR="000A6E76" w:rsidRDefault="000A6E76" w:rsidP="00AE2515">
      <w:pPr>
        <w:ind w:firstLine="709"/>
        <w:rPr>
          <w:b/>
          <w:sz w:val="24"/>
          <w:szCs w:val="24"/>
        </w:rPr>
      </w:pPr>
      <w:r w:rsidRPr="00471409">
        <w:rPr>
          <w:b/>
          <w:sz w:val="24"/>
          <w:szCs w:val="24"/>
        </w:rPr>
        <w:t>МДК. 05.01.</w:t>
      </w:r>
      <w:r w:rsidRPr="00471409">
        <w:rPr>
          <w:b/>
          <w:spacing w:val="-4"/>
          <w:sz w:val="24"/>
          <w:szCs w:val="24"/>
        </w:rPr>
        <w:t xml:space="preserve"> </w:t>
      </w:r>
      <w:r w:rsidRPr="00471409">
        <w:rPr>
          <w:b/>
          <w:sz w:val="24"/>
          <w:szCs w:val="24"/>
        </w:rPr>
        <w:t>Организация</w:t>
      </w:r>
      <w:r w:rsidRPr="00471409">
        <w:rPr>
          <w:b/>
          <w:spacing w:val="-6"/>
          <w:sz w:val="24"/>
          <w:szCs w:val="24"/>
        </w:rPr>
        <w:t xml:space="preserve"> </w:t>
      </w:r>
      <w:r w:rsidRPr="00471409">
        <w:rPr>
          <w:b/>
          <w:sz w:val="24"/>
          <w:szCs w:val="24"/>
        </w:rPr>
        <w:t>процессов</w:t>
      </w:r>
      <w:r w:rsidRPr="00471409">
        <w:rPr>
          <w:b/>
          <w:spacing w:val="-1"/>
          <w:sz w:val="24"/>
          <w:szCs w:val="24"/>
        </w:rPr>
        <w:t xml:space="preserve"> </w:t>
      </w:r>
      <w:r w:rsidRPr="00471409">
        <w:rPr>
          <w:b/>
          <w:sz w:val="24"/>
          <w:szCs w:val="24"/>
        </w:rPr>
        <w:t>приготовления,</w:t>
      </w:r>
      <w:r w:rsidRPr="00471409">
        <w:rPr>
          <w:b/>
          <w:spacing w:val="54"/>
          <w:sz w:val="24"/>
          <w:szCs w:val="24"/>
        </w:rPr>
        <w:t xml:space="preserve"> </w:t>
      </w:r>
      <w:r w:rsidRPr="00471409">
        <w:rPr>
          <w:b/>
          <w:sz w:val="24"/>
          <w:szCs w:val="24"/>
        </w:rPr>
        <w:t>подготовки</w:t>
      </w:r>
      <w:r w:rsidRPr="00471409">
        <w:rPr>
          <w:b/>
          <w:spacing w:val="-2"/>
          <w:sz w:val="24"/>
          <w:szCs w:val="24"/>
        </w:rPr>
        <w:t xml:space="preserve"> </w:t>
      </w:r>
      <w:r w:rsidRPr="00471409">
        <w:rPr>
          <w:b/>
          <w:sz w:val="24"/>
          <w:szCs w:val="24"/>
        </w:rPr>
        <w:t>к</w:t>
      </w:r>
      <w:r w:rsidRPr="00471409">
        <w:rPr>
          <w:b/>
          <w:spacing w:val="-5"/>
          <w:sz w:val="24"/>
          <w:szCs w:val="24"/>
        </w:rPr>
        <w:t xml:space="preserve"> </w:t>
      </w:r>
      <w:r w:rsidRPr="00471409">
        <w:rPr>
          <w:b/>
          <w:sz w:val="24"/>
          <w:szCs w:val="24"/>
        </w:rPr>
        <w:t>реализации</w:t>
      </w:r>
      <w:r w:rsidRPr="00471409">
        <w:rPr>
          <w:b/>
          <w:spacing w:val="3"/>
          <w:sz w:val="24"/>
          <w:szCs w:val="24"/>
        </w:rPr>
        <w:t xml:space="preserve"> </w:t>
      </w:r>
      <w:r w:rsidRPr="00471409">
        <w:rPr>
          <w:b/>
          <w:sz w:val="24"/>
          <w:szCs w:val="24"/>
        </w:rPr>
        <w:t>хлебобулочных, мучных</w:t>
      </w:r>
      <w:r w:rsidRPr="00471409">
        <w:rPr>
          <w:b/>
          <w:spacing w:val="-6"/>
          <w:sz w:val="24"/>
          <w:szCs w:val="24"/>
        </w:rPr>
        <w:t xml:space="preserve"> </w:t>
      </w:r>
      <w:r w:rsidRPr="00471409">
        <w:rPr>
          <w:b/>
          <w:sz w:val="24"/>
          <w:szCs w:val="24"/>
        </w:rPr>
        <w:t>кондитерских</w:t>
      </w:r>
      <w:r w:rsidRPr="00471409">
        <w:rPr>
          <w:b/>
          <w:spacing w:val="-7"/>
          <w:sz w:val="24"/>
          <w:szCs w:val="24"/>
        </w:rPr>
        <w:t xml:space="preserve"> </w:t>
      </w:r>
      <w:r w:rsidRPr="00471409">
        <w:rPr>
          <w:b/>
          <w:sz w:val="24"/>
          <w:szCs w:val="24"/>
        </w:rPr>
        <w:t>изделий сложного</w:t>
      </w:r>
      <w:r w:rsidRPr="00471409">
        <w:rPr>
          <w:b/>
          <w:spacing w:val="-3"/>
          <w:sz w:val="24"/>
          <w:szCs w:val="24"/>
        </w:rPr>
        <w:t xml:space="preserve"> </w:t>
      </w:r>
      <w:r w:rsidRPr="00471409">
        <w:rPr>
          <w:b/>
          <w:sz w:val="24"/>
          <w:szCs w:val="24"/>
        </w:rPr>
        <w:t>ассортимента</w:t>
      </w:r>
    </w:p>
    <w:p w:rsidR="000A6E76" w:rsidRDefault="000A6E76" w:rsidP="00A04EDB">
      <w:pPr>
        <w:ind w:firstLine="284"/>
        <w:jc w:val="both"/>
        <w:rPr>
          <w:b/>
          <w:sz w:val="24"/>
          <w:szCs w:val="24"/>
        </w:rPr>
      </w:pPr>
    </w:p>
    <w:p w:rsidR="006C18D7" w:rsidRPr="006C18D7" w:rsidRDefault="006C18D7" w:rsidP="00A04EDB">
      <w:pPr>
        <w:ind w:firstLine="284"/>
        <w:jc w:val="both"/>
        <w:rPr>
          <w:b/>
          <w:sz w:val="24"/>
          <w:szCs w:val="24"/>
          <w:u w:val="single"/>
        </w:rPr>
      </w:pPr>
      <w:r w:rsidRPr="006C18D7">
        <w:rPr>
          <w:b/>
          <w:sz w:val="24"/>
          <w:szCs w:val="24"/>
        </w:rPr>
        <w:t xml:space="preserve">Тема 1.1. </w:t>
      </w:r>
      <w:r w:rsidRPr="006C18D7">
        <w:rPr>
          <w:sz w:val="24"/>
          <w:szCs w:val="24"/>
        </w:rPr>
        <w:t>Классификация, ассортимента хлебобулочных, мучных кондитерских изделий сложного приготовления</w:t>
      </w:r>
      <w:r w:rsidRPr="006C18D7">
        <w:rPr>
          <w:b/>
          <w:sz w:val="24"/>
          <w:szCs w:val="24"/>
          <w:u w:val="single"/>
        </w:rPr>
        <w:t xml:space="preserve"> </w:t>
      </w:r>
    </w:p>
    <w:p w:rsidR="006C18D7" w:rsidRDefault="006C18D7" w:rsidP="00A04EDB">
      <w:pPr>
        <w:ind w:firstLine="284"/>
        <w:jc w:val="both"/>
        <w:rPr>
          <w:b/>
          <w:sz w:val="24"/>
          <w:szCs w:val="24"/>
          <w:u w:val="single"/>
        </w:rPr>
      </w:pPr>
      <w:r>
        <w:rPr>
          <w:b/>
          <w:sz w:val="24"/>
          <w:szCs w:val="24"/>
          <w:u w:val="single"/>
        </w:rPr>
        <w:t>П</w:t>
      </w:r>
      <w:r w:rsidR="00A04EDB" w:rsidRPr="006C18D7">
        <w:rPr>
          <w:b/>
          <w:sz w:val="24"/>
          <w:szCs w:val="24"/>
          <w:u w:val="single"/>
        </w:rPr>
        <w:t xml:space="preserve">рактическая  работа №  </w:t>
      </w:r>
      <w:r>
        <w:rPr>
          <w:b/>
          <w:sz w:val="24"/>
          <w:szCs w:val="24"/>
          <w:u w:val="single"/>
        </w:rPr>
        <w:t>1</w:t>
      </w:r>
      <w:r w:rsidR="00A04EDB" w:rsidRPr="006C18D7">
        <w:rPr>
          <w:b/>
          <w:sz w:val="24"/>
          <w:szCs w:val="24"/>
          <w:u w:val="single"/>
        </w:rPr>
        <w:t xml:space="preserve"> </w:t>
      </w:r>
      <w:r w:rsidRPr="00471409">
        <w:rPr>
          <w:sz w:val="24"/>
          <w:szCs w:val="24"/>
        </w:rPr>
        <w:t>Разработка</w:t>
      </w:r>
      <w:r w:rsidRPr="00471409">
        <w:rPr>
          <w:spacing w:val="-7"/>
          <w:sz w:val="24"/>
          <w:szCs w:val="24"/>
        </w:rPr>
        <w:t xml:space="preserve"> </w:t>
      </w:r>
      <w:r w:rsidRPr="00471409">
        <w:rPr>
          <w:sz w:val="24"/>
          <w:szCs w:val="24"/>
        </w:rPr>
        <w:t>технологических карт на хлебобулочные изделия сложного приготовления</w:t>
      </w:r>
      <w:r w:rsidRPr="006C18D7">
        <w:rPr>
          <w:b/>
          <w:sz w:val="24"/>
          <w:szCs w:val="24"/>
          <w:u w:val="single"/>
        </w:rPr>
        <w:t xml:space="preserve"> </w:t>
      </w:r>
    </w:p>
    <w:p w:rsidR="00A04EDB" w:rsidRPr="006C18D7" w:rsidRDefault="00A04EDB" w:rsidP="00A04EDB">
      <w:pPr>
        <w:ind w:firstLine="284"/>
        <w:jc w:val="both"/>
        <w:rPr>
          <w:b/>
          <w:sz w:val="24"/>
          <w:szCs w:val="24"/>
          <w:u w:val="single"/>
        </w:rPr>
      </w:pPr>
      <w:r w:rsidRPr="006C18D7">
        <w:rPr>
          <w:b/>
          <w:sz w:val="24"/>
          <w:szCs w:val="24"/>
          <w:u w:val="single"/>
        </w:rPr>
        <w:lastRenderedPageBreak/>
        <w:t>Учебная цель:</w:t>
      </w:r>
      <w:r w:rsidRPr="006C18D7">
        <w:rPr>
          <w:b/>
          <w:sz w:val="24"/>
          <w:szCs w:val="24"/>
        </w:rPr>
        <w:t xml:space="preserve">  </w:t>
      </w:r>
      <w:r w:rsidRPr="006C18D7">
        <w:rPr>
          <w:sz w:val="24"/>
          <w:szCs w:val="24"/>
        </w:rPr>
        <w:t>научиться</w:t>
      </w:r>
      <w:r w:rsidRPr="006C18D7">
        <w:rPr>
          <w:b/>
          <w:sz w:val="24"/>
          <w:szCs w:val="24"/>
        </w:rPr>
        <w:t xml:space="preserve"> </w:t>
      </w:r>
      <w:r w:rsidRPr="006C18D7">
        <w:rPr>
          <w:sz w:val="24"/>
          <w:szCs w:val="24"/>
        </w:rPr>
        <w:t>разрабатывать нормативно-технологическую документацию</w:t>
      </w:r>
    </w:p>
    <w:p w:rsidR="00A04EDB" w:rsidRPr="006C18D7" w:rsidRDefault="00A04EDB" w:rsidP="00A04EDB">
      <w:pPr>
        <w:ind w:firstLine="284"/>
        <w:rPr>
          <w:sz w:val="24"/>
          <w:szCs w:val="24"/>
        </w:rPr>
      </w:pPr>
      <w:r w:rsidRPr="006C18D7">
        <w:rPr>
          <w:b/>
          <w:sz w:val="24"/>
          <w:szCs w:val="24"/>
          <w:u w:val="single"/>
        </w:rPr>
        <w:t xml:space="preserve">Учебные задачи: </w:t>
      </w:r>
    </w:p>
    <w:p w:rsidR="00A04EDB" w:rsidRPr="006C18D7" w:rsidRDefault="00A04EDB" w:rsidP="00A04EDB">
      <w:pPr>
        <w:ind w:firstLine="284"/>
        <w:jc w:val="both"/>
        <w:rPr>
          <w:sz w:val="24"/>
          <w:szCs w:val="24"/>
        </w:rPr>
      </w:pPr>
      <w:r w:rsidRPr="006C18D7">
        <w:rPr>
          <w:sz w:val="24"/>
          <w:szCs w:val="24"/>
        </w:rPr>
        <w:t>1. Изучить сборник рецептур</w:t>
      </w:r>
    </w:p>
    <w:p w:rsidR="00A04EDB" w:rsidRPr="006C18D7" w:rsidRDefault="00A04EDB" w:rsidP="00A04EDB">
      <w:pPr>
        <w:ind w:firstLine="284"/>
        <w:jc w:val="both"/>
        <w:rPr>
          <w:b/>
          <w:sz w:val="24"/>
          <w:szCs w:val="24"/>
          <w:u w:val="single"/>
        </w:rPr>
      </w:pPr>
      <w:r w:rsidRPr="006C18D7">
        <w:rPr>
          <w:sz w:val="24"/>
          <w:szCs w:val="24"/>
        </w:rPr>
        <w:t>2. Составить технологические карты</w:t>
      </w:r>
    </w:p>
    <w:p w:rsidR="00A04EDB" w:rsidRPr="006C18D7" w:rsidRDefault="00A04EDB" w:rsidP="00A04EDB">
      <w:pPr>
        <w:ind w:firstLine="284"/>
        <w:jc w:val="both"/>
        <w:rPr>
          <w:b/>
          <w:sz w:val="24"/>
          <w:szCs w:val="24"/>
        </w:rPr>
      </w:pPr>
      <w:r w:rsidRPr="006C18D7">
        <w:rPr>
          <w:b/>
          <w:sz w:val="24"/>
          <w:szCs w:val="24"/>
          <w:u w:val="single"/>
        </w:rPr>
        <w:t>Образовательные результаты, заявленные во ФГОС:</w:t>
      </w:r>
    </w:p>
    <w:p w:rsidR="00A04EDB" w:rsidRPr="006C18D7" w:rsidRDefault="00A04EDB" w:rsidP="00A04EDB">
      <w:pPr>
        <w:ind w:firstLine="284"/>
        <w:rPr>
          <w:b/>
          <w:sz w:val="24"/>
          <w:szCs w:val="24"/>
          <w:u w:val="single"/>
        </w:rPr>
      </w:pPr>
      <w:r w:rsidRPr="006C18D7">
        <w:rPr>
          <w:b/>
          <w:sz w:val="24"/>
          <w:szCs w:val="24"/>
        </w:rPr>
        <w:t xml:space="preserve">Студент должен </w:t>
      </w:r>
    </w:p>
    <w:p w:rsidR="00A04EDB" w:rsidRPr="006C18D7" w:rsidRDefault="00A04EDB" w:rsidP="00A04EDB">
      <w:pPr>
        <w:ind w:firstLine="284"/>
        <w:rPr>
          <w:sz w:val="24"/>
          <w:szCs w:val="24"/>
        </w:rPr>
      </w:pPr>
      <w:r w:rsidRPr="006C18D7">
        <w:rPr>
          <w:b/>
          <w:sz w:val="24"/>
          <w:szCs w:val="24"/>
          <w:u w:val="single"/>
        </w:rPr>
        <w:t>уметь:</w:t>
      </w:r>
      <w:r w:rsidRPr="006C18D7">
        <w:rPr>
          <w:b/>
          <w:sz w:val="24"/>
          <w:szCs w:val="24"/>
        </w:rPr>
        <w:t xml:space="preserve"> </w:t>
      </w:r>
    </w:p>
    <w:p w:rsidR="006C18D7" w:rsidRDefault="00A04EDB" w:rsidP="006C1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r w:rsidRPr="006C18D7">
        <w:rPr>
          <w:sz w:val="24"/>
          <w:szCs w:val="24"/>
        </w:rPr>
        <w:t xml:space="preserve">- </w:t>
      </w:r>
      <w:r w:rsidR="006C18D7" w:rsidRPr="00AA5F41">
        <w:rPr>
          <w:sz w:val="24"/>
        </w:rPr>
        <w:t>разрабатывать, изменять ассортимент, разрабатывать и адаптировать</w:t>
      </w:r>
      <w:r w:rsidR="006C18D7" w:rsidRPr="00AA5F41">
        <w:rPr>
          <w:spacing w:val="-57"/>
          <w:sz w:val="24"/>
        </w:rPr>
        <w:t xml:space="preserve"> </w:t>
      </w:r>
      <w:r w:rsidR="006C18D7" w:rsidRPr="00AA5F41">
        <w:rPr>
          <w:sz w:val="24"/>
        </w:rPr>
        <w:t>рецептуры хлебобулочных, мучных кондитерских изделий в соответствии с</w:t>
      </w:r>
      <w:r w:rsidR="006C18D7" w:rsidRPr="00AA5F41">
        <w:rPr>
          <w:spacing w:val="1"/>
          <w:sz w:val="24"/>
        </w:rPr>
        <w:t xml:space="preserve"> </w:t>
      </w:r>
      <w:r w:rsidR="006C18D7" w:rsidRPr="00AA5F41">
        <w:rPr>
          <w:sz w:val="24"/>
        </w:rPr>
        <w:t>изменением спроса, с учетом потребностей различных категорий потребителей,</w:t>
      </w:r>
      <w:r w:rsidR="006C18D7" w:rsidRPr="00AA5F41">
        <w:rPr>
          <w:spacing w:val="3"/>
          <w:sz w:val="24"/>
        </w:rPr>
        <w:t xml:space="preserve"> </w:t>
      </w:r>
      <w:r w:rsidR="006C18D7" w:rsidRPr="00AA5F41">
        <w:rPr>
          <w:sz w:val="24"/>
        </w:rPr>
        <w:t>видов</w:t>
      </w:r>
      <w:r w:rsidR="006C18D7" w:rsidRPr="00AA5F41">
        <w:rPr>
          <w:spacing w:val="3"/>
          <w:sz w:val="24"/>
        </w:rPr>
        <w:t xml:space="preserve"> </w:t>
      </w:r>
      <w:r w:rsidR="006C18D7" w:rsidRPr="00AA5F41">
        <w:rPr>
          <w:sz w:val="24"/>
        </w:rPr>
        <w:t>и</w:t>
      </w:r>
      <w:r w:rsidR="006C18D7" w:rsidRPr="00AA5F41">
        <w:rPr>
          <w:spacing w:val="-2"/>
          <w:sz w:val="24"/>
        </w:rPr>
        <w:t xml:space="preserve"> </w:t>
      </w:r>
      <w:r w:rsidR="006C18D7" w:rsidRPr="00AA5F41">
        <w:rPr>
          <w:sz w:val="24"/>
        </w:rPr>
        <w:t>форм</w:t>
      </w:r>
      <w:r w:rsidR="006C18D7" w:rsidRPr="00AA5F41">
        <w:rPr>
          <w:spacing w:val="-2"/>
          <w:sz w:val="24"/>
        </w:rPr>
        <w:t xml:space="preserve"> </w:t>
      </w:r>
      <w:r w:rsidR="006C18D7" w:rsidRPr="00AA5F41">
        <w:rPr>
          <w:sz w:val="24"/>
        </w:rPr>
        <w:t>обслуживания</w:t>
      </w:r>
    </w:p>
    <w:p w:rsidR="00A04EDB" w:rsidRPr="006C18D7" w:rsidRDefault="00A04EDB" w:rsidP="006C1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r w:rsidRPr="006C18D7">
        <w:rPr>
          <w:b/>
          <w:sz w:val="24"/>
          <w:szCs w:val="24"/>
          <w:u w:val="single"/>
        </w:rPr>
        <w:t>знать:</w:t>
      </w:r>
      <w:r w:rsidRPr="006C18D7">
        <w:rPr>
          <w:b/>
          <w:sz w:val="24"/>
          <w:szCs w:val="24"/>
        </w:rPr>
        <w:t xml:space="preserve"> </w:t>
      </w:r>
    </w:p>
    <w:p w:rsidR="006C18D7" w:rsidRDefault="006C18D7" w:rsidP="00A04EDB">
      <w:pPr>
        <w:ind w:firstLine="284"/>
        <w:jc w:val="both"/>
        <w:rPr>
          <w:sz w:val="24"/>
        </w:rPr>
      </w:pPr>
      <w:r w:rsidRPr="00AA5F41">
        <w:rPr>
          <w:sz w:val="24"/>
        </w:rPr>
        <w:t>рецептуры, современные методы подготовки сырья, продуктов, приготовления</w:t>
      </w:r>
      <w:r w:rsidRPr="00AA5F41">
        <w:rPr>
          <w:spacing w:val="1"/>
          <w:sz w:val="24"/>
        </w:rPr>
        <w:t xml:space="preserve"> </w:t>
      </w:r>
      <w:r w:rsidRPr="00AA5F41">
        <w:rPr>
          <w:sz w:val="24"/>
        </w:rPr>
        <w:t>теста,</w:t>
      </w:r>
      <w:r>
        <w:rPr>
          <w:spacing w:val="1"/>
          <w:sz w:val="24"/>
        </w:rPr>
        <w:t xml:space="preserve"> </w:t>
      </w:r>
      <w:r w:rsidRPr="00AA5F41">
        <w:rPr>
          <w:sz w:val="24"/>
        </w:rPr>
        <w:t>отделочных</w:t>
      </w:r>
      <w:r w:rsidRPr="00AA5F41">
        <w:rPr>
          <w:spacing w:val="1"/>
          <w:sz w:val="24"/>
        </w:rPr>
        <w:t xml:space="preserve"> </w:t>
      </w:r>
      <w:r w:rsidRPr="00AA5F41">
        <w:rPr>
          <w:sz w:val="24"/>
        </w:rPr>
        <w:t>полуфабрикатов,</w:t>
      </w:r>
      <w:r w:rsidRPr="00AA5F41">
        <w:rPr>
          <w:spacing w:val="1"/>
          <w:sz w:val="24"/>
        </w:rPr>
        <w:t xml:space="preserve"> </w:t>
      </w:r>
      <w:r w:rsidRPr="00AA5F41">
        <w:rPr>
          <w:sz w:val="24"/>
        </w:rPr>
        <w:t>формовки,</w:t>
      </w:r>
      <w:r w:rsidRPr="00AA5F41">
        <w:rPr>
          <w:spacing w:val="1"/>
          <w:sz w:val="24"/>
        </w:rPr>
        <w:t xml:space="preserve"> </w:t>
      </w:r>
      <w:r w:rsidRPr="00AA5F41">
        <w:rPr>
          <w:sz w:val="24"/>
        </w:rPr>
        <w:t>варианты</w:t>
      </w:r>
      <w:r w:rsidRPr="00AA5F41">
        <w:rPr>
          <w:spacing w:val="1"/>
          <w:sz w:val="24"/>
        </w:rPr>
        <w:t xml:space="preserve"> </w:t>
      </w:r>
      <w:r w:rsidRPr="00AA5F41">
        <w:rPr>
          <w:sz w:val="24"/>
        </w:rPr>
        <w:t>оформления, правила и способы презен</w:t>
      </w:r>
      <w:r>
        <w:rPr>
          <w:sz w:val="24"/>
        </w:rPr>
        <w:t>тации хлебобулочных, мучных кон</w:t>
      </w:r>
      <w:r w:rsidRPr="00AA5F41">
        <w:rPr>
          <w:sz w:val="24"/>
        </w:rPr>
        <w:t xml:space="preserve">дитерских изделий сложного ассортимента, в том числе авторские, </w:t>
      </w:r>
      <w:proofErr w:type="spellStart"/>
      <w:r w:rsidRPr="00AA5F41">
        <w:rPr>
          <w:sz w:val="24"/>
        </w:rPr>
        <w:t>брендовые</w:t>
      </w:r>
      <w:proofErr w:type="spellEnd"/>
      <w:r w:rsidRPr="00AA5F41">
        <w:rPr>
          <w:sz w:val="24"/>
        </w:rPr>
        <w:t>,</w:t>
      </w:r>
      <w:r w:rsidRPr="00AA5F41">
        <w:rPr>
          <w:spacing w:val="-2"/>
          <w:sz w:val="24"/>
        </w:rPr>
        <w:t xml:space="preserve"> </w:t>
      </w:r>
      <w:r w:rsidRPr="00AA5F41">
        <w:rPr>
          <w:sz w:val="24"/>
        </w:rPr>
        <w:t>региональные</w:t>
      </w:r>
    </w:p>
    <w:p w:rsidR="00A04EDB" w:rsidRPr="006C18D7" w:rsidRDefault="00A04EDB" w:rsidP="00A04EDB">
      <w:pPr>
        <w:ind w:firstLine="284"/>
        <w:jc w:val="both"/>
        <w:rPr>
          <w:i/>
          <w:sz w:val="24"/>
          <w:szCs w:val="24"/>
        </w:rPr>
      </w:pPr>
      <w:r w:rsidRPr="006C18D7">
        <w:rPr>
          <w:b/>
          <w:sz w:val="24"/>
          <w:szCs w:val="24"/>
          <w:u w:val="single"/>
        </w:rPr>
        <w:t>Обеспеченность занятия (средства обучения):</w:t>
      </w:r>
    </w:p>
    <w:p w:rsidR="00A04EDB" w:rsidRPr="006C18D7" w:rsidRDefault="00A04EDB" w:rsidP="00A04EDB">
      <w:pPr>
        <w:pStyle w:val="a5"/>
        <w:jc w:val="both"/>
        <w:rPr>
          <w:i/>
        </w:rPr>
      </w:pPr>
      <w:r w:rsidRPr="006C18D7">
        <w:rPr>
          <w:i/>
        </w:rPr>
        <w:t>1.</w:t>
      </w:r>
      <w:r w:rsidRPr="006C18D7">
        <w:t xml:space="preserve"> Тетрадь, ручка, калькулятор</w:t>
      </w:r>
    </w:p>
    <w:p w:rsidR="00A04EDB" w:rsidRPr="006C18D7" w:rsidRDefault="00A04EDB" w:rsidP="00A04EDB">
      <w:pPr>
        <w:jc w:val="both"/>
        <w:rPr>
          <w:b/>
          <w:sz w:val="24"/>
          <w:szCs w:val="24"/>
          <w:u w:val="single"/>
        </w:rPr>
      </w:pPr>
      <w:r w:rsidRPr="006C18D7">
        <w:rPr>
          <w:i/>
          <w:sz w:val="24"/>
          <w:szCs w:val="24"/>
        </w:rPr>
        <w:t>2.</w:t>
      </w:r>
      <w:r w:rsidRPr="006C18D7">
        <w:rPr>
          <w:sz w:val="24"/>
          <w:szCs w:val="24"/>
        </w:rPr>
        <w:t xml:space="preserve"> Компьютер, проектор</w:t>
      </w:r>
    </w:p>
    <w:p w:rsidR="00A04EDB" w:rsidRPr="006C18D7" w:rsidRDefault="00A04EDB" w:rsidP="00A04EDB">
      <w:pPr>
        <w:ind w:firstLine="284"/>
        <w:rPr>
          <w:sz w:val="24"/>
          <w:szCs w:val="24"/>
        </w:rPr>
      </w:pPr>
      <w:r w:rsidRPr="006C18D7">
        <w:rPr>
          <w:b/>
          <w:sz w:val="24"/>
          <w:szCs w:val="24"/>
          <w:u w:val="single"/>
        </w:rPr>
        <w:t xml:space="preserve">Краткие теоретические и учебно-методические материалы по теме практической  работы </w:t>
      </w:r>
    </w:p>
    <w:p w:rsidR="00A04EDB" w:rsidRPr="006C18D7" w:rsidRDefault="00A04EDB" w:rsidP="00A04EDB">
      <w:pPr>
        <w:rPr>
          <w:b/>
          <w:sz w:val="24"/>
          <w:szCs w:val="24"/>
        </w:rPr>
      </w:pPr>
      <w:r w:rsidRPr="006C18D7">
        <w:rPr>
          <w:sz w:val="24"/>
          <w:szCs w:val="24"/>
        </w:rPr>
        <w:t>Смотри лекционный материал по темам: Разработка новых рецептур</w:t>
      </w:r>
    </w:p>
    <w:p w:rsidR="00A04EDB" w:rsidRPr="006C18D7" w:rsidRDefault="00A04EDB" w:rsidP="00A04EDB">
      <w:pPr>
        <w:ind w:firstLine="284"/>
        <w:rPr>
          <w:sz w:val="24"/>
          <w:szCs w:val="24"/>
        </w:rPr>
      </w:pPr>
      <w:r w:rsidRPr="006C18D7">
        <w:rPr>
          <w:b/>
          <w:sz w:val="24"/>
          <w:szCs w:val="24"/>
          <w:u w:val="single"/>
        </w:rPr>
        <w:t>Вопросы для закрепления теоретического материала к практическому занятию:</w:t>
      </w:r>
    </w:p>
    <w:p w:rsidR="00A04EDB" w:rsidRPr="006C18D7" w:rsidRDefault="00A04EDB" w:rsidP="00A04EDB">
      <w:pPr>
        <w:numPr>
          <w:ilvl w:val="0"/>
          <w:numId w:val="1"/>
        </w:numPr>
        <w:suppressAutoHyphens/>
        <w:jc w:val="both"/>
        <w:rPr>
          <w:sz w:val="24"/>
          <w:szCs w:val="24"/>
        </w:rPr>
      </w:pPr>
      <w:r w:rsidRPr="006C18D7">
        <w:rPr>
          <w:sz w:val="24"/>
          <w:szCs w:val="24"/>
        </w:rPr>
        <w:t>Из каких разделов состоит сборник рецептур?</w:t>
      </w:r>
    </w:p>
    <w:p w:rsidR="00A04EDB" w:rsidRPr="006C18D7" w:rsidRDefault="00A04EDB" w:rsidP="00A04EDB">
      <w:pPr>
        <w:numPr>
          <w:ilvl w:val="0"/>
          <w:numId w:val="1"/>
        </w:numPr>
        <w:suppressAutoHyphens/>
        <w:jc w:val="both"/>
        <w:rPr>
          <w:sz w:val="24"/>
          <w:szCs w:val="24"/>
        </w:rPr>
      </w:pPr>
      <w:r w:rsidRPr="006C18D7">
        <w:rPr>
          <w:sz w:val="24"/>
          <w:szCs w:val="24"/>
        </w:rPr>
        <w:t xml:space="preserve">Для </w:t>
      </w:r>
      <w:proofErr w:type="gramStart"/>
      <w:r w:rsidRPr="006C18D7">
        <w:rPr>
          <w:sz w:val="24"/>
          <w:szCs w:val="24"/>
        </w:rPr>
        <w:t>муки</w:t>
      </w:r>
      <w:proofErr w:type="gramEnd"/>
      <w:r w:rsidRPr="006C18D7">
        <w:rPr>
          <w:sz w:val="24"/>
          <w:szCs w:val="24"/>
        </w:rPr>
        <w:t xml:space="preserve"> с какой влажностью указаны нормы закладки в рецептуре</w:t>
      </w:r>
    </w:p>
    <w:p w:rsidR="00A04EDB" w:rsidRPr="006C18D7" w:rsidRDefault="00A04EDB" w:rsidP="00A04EDB">
      <w:pPr>
        <w:ind w:firstLine="284"/>
        <w:jc w:val="both"/>
        <w:rPr>
          <w:sz w:val="24"/>
          <w:szCs w:val="24"/>
        </w:rPr>
      </w:pPr>
      <w:r w:rsidRPr="006C18D7">
        <w:rPr>
          <w:b/>
          <w:sz w:val="24"/>
          <w:szCs w:val="24"/>
          <w:u w:val="single"/>
        </w:rPr>
        <w:t>Задания для практического занятия:</w:t>
      </w:r>
    </w:p>
    <w:p w:rsidR="00A04EDB" w:rsidRPr="006C18D7" w:rsidRDefault="00A04EDB" w:rsidP="002C00CB">
      <w:pPr>
        <w:pStyle w:val="a5"/>
        <w:numPr>
          <w:ilvl w:val="0"/>
          <w:numId w:val="2"/>
        </w:numPr>
        <w:tabs>
          <w:tab w:val="clear" w:pos="1494"/>
        </w:tabs>
        <w:suppressAutoHyphens/>
        <w:ind w:left="284" w:hanging="284"/>
        <w:jc w:val="both"/>
      </w:pPr>
      <w:r w:rsidRPr="006C18D7">
        <w:t>Составить технологические карты на сдобные хлебобулочные изделия.</w:t>
      </w:r>
    </w:p>
    <w:p w:rsidR="00A04EDB" w:rsidRPr="006C18D7" w:rsidRDefault="00A04EDB" w:rsidP="002C00CB">
      <w:pPr>
        <w:pStyle w:val="a5"/>
        <w:numPr>
          <w:ilvl w:val="0"/>
          <w:numId w:val="2"/>
        </w:numPr>
        <w:tabs>
          <w:tab w:val="clear" w:pos="1494"/>
        </w:tabs>
        <w:suppressAutoHyphens/>
        <w:ind w:left="284" w:hanging="284"/>
        <w:jc w:val="both"/>
        <w:rPr>
          <w:b/>
          <w:u w:val="single"/>
        </w:rPr>
      </w:pPr>
      <w:r w:rsidRPr="006C18D7">
        <w:t>Рассчитать количество продуктов на 1, 10, 100 шт.</w:t>
      </w:r>
    </w:p>
    <w:p w:rsidR="00A04EDB" w:rsidRDefault="00A04EDB" w:rsidP="00A04EDB">
      <w:pPr>
        <w:ind w:firstLine="284"/>
        <w:jc w:val="both"/>
        <w:rPr>
          <w:b/>
          <w:sz w:val="24"/>
          <w:szCs w:val="24"/>
          <w:u w:val="single"/>
        </w:rPr>
      </w:pPr>
      <w:r w:rsidRPr="006C18D7">
        <w:rPr>
          <w:b/>
          <w:sz w:val="24"/>
          <w:szCs w:val="24"/>
          <w:u w:val="single"/>
        </w:rPr>
        <w:t>Инструкция по выполнению практической работы</w:t>
      </w:r>
    </w:p>
    <w:p w:rsidR="002C00CB" w:rsidRPr="006C18D7" w:rsidRDefault="002C00CB" w:rsidP="00A04EDB">
      <w:pPr>
        <w:ind w:firstLine="284"/>
        <w:jc w:val="both"/>
        <w:rPr>
          <w:sz w:val="24"/>
          <w:szCs w:val="24"/>
        </w:rPr>
      </w:pPr>
    </w:p>
    <w:p w:rsidR="00A04EDB" w:rsidRPr="006C18D7" w:rsidRDefault="00A04EDB" w:rsidP="00A04EDB">
      <w:pPr>
        <w:ind w:firstLine="708"/>
        <w:jc w:val="both"/>
        <w:rPr>
          <w:spacing w:val="2"/>
          <w:sz w:val="24"/>
          <w:szCs w:val="24"/>
        </w:rPr>
      </w:pPr>
      <w:r w:rsidRPr="006C18D7">
        <w:rPr>
          <w:spacing w:val="2"/>
          <w:sz w:val="24"/>
          <w:szCs w:val="24"/>
        </w:rPr>
        <w:t>1.Технологическая карта</w:t>
      </w:r>
    </w:p>
    <w:p w:rsidR="00A04EDB" w:rsidRDefault="00A04EDB" w:rsidP="00A04EDB">
      <w:pPr>
        <w:ind w:firstLine="708"/>
        <w:jc w:val="both"/>
        <w:rPr>
          <w:spacing w:val="2"/>
          <w:sz w:val="24"/>
          <w:szCs w:val="24"/>
        </w:rPr>
      </w:pPr>
      <w:r w:rsidRPr="006C18D7">
        <w:rPr>
          <w:spacing w:val="2"/>
          <w:sz w:val="24"/>
          <w:szCs w:val="24"/>
        </w:rPr>
        <w:t xml:space="preserve">Наименование изделия «__________________________» Рецептура №___ (Сборник рецептур блюд и кулинарных изделий </w:t>
      </w:r>
      <w:proofErr w:type="spellStart"/>
      <w:r w:rsidRPr="006C18D7">
        <w:rPr>
          <w:spacing w:val="2"/>
          <w:sz w:val="24"/>
          <w:szCs w:val="24"/>
        </w:rPr>
        <w:t>_____________</w:t>
      </w:r>
      <w:proofErr w:type="gramStart"/>
      <w:r w:rsidRPr="006C18D7">
        <w:rPr>
          <w:spacing w:val="2"/>
          <w:sz w:val="24"/>
          <w:szCs w:val="24"/>
        </w:rPr>
        <w:t>г</w:t>
      </w:r>
      <w:proofErr w:type="spellEnd"/>
      <w:proofErr w:type="gramEnd"/>
      <w:r w:rsidRPr="006C18D7">
        <w:rPr>
          <w:spacing w:val="2"/>
          <w:sz w:val="24"/>
          <w:szCs w:val="24"/>
        </w:rPr>
        <w:t>.)</w:t>
      </w:r>
    </w:p>
    <w:p w:rsidR="002C00CB" w:rsidRPr="006C18D7" w:rsidRDefault="002C00CB" w:rsidP="00C53131">
      <w:pPr>
        <w:ind w:left="284" w:firstLine="708"/>
        <w:jc w:val="both"/>
        <w:rPr>
          <w:sz w:val="24"/>
          <w:szCs w:val="24"/>
        </w:rPr>
      </w:pPr>
    </w:p>
    <w:tbl>
      <w:tblPr>
        <w:tblW w:w="9639" w:type="dxa"/>
        <w:tblInd w:w="108" w:type="dxa"/>
        <w:tblLayout w:type="fixed"/>
        <w:tblLook w:val="0000"/>
      </w:tblPr>
      <w:tblGrid>
        <w:gridCol w:w="1842"/>
        <w:gridCol w:w="1808"/>
        <w:gridCol w:w="1786"/>
        <w:gridCol w:w="2294"/>
        <w:gridCol w:w="1909"/>
      </w:tblGrid>
      <w:tr w:rsidR="00A04EDB" w:rsidRPr="006C18D7" w:rsidTr="00AE2515">
        <w:tc>
          <w:tcPr>
            <w:tcW w:w="1842" w:type="dxa"/>
            <w:vMerge w:val="restart"/>
            <w:tcBorders>
              <w:top w:val="single" w:sz="4" w:space="0" w:color="000000"/>
              <w:left w:val="single" w:sz="4" w:space="0" w:color="000000"/>
              <w:bottom w:val="single" w:sz="4" w:space="0" w:color="000000"/>
            </w:tcBorders>
            <w:shd w:val="clear" w:color="auto" w:fill="auto"/>
          </w:tcPr>
          <w:p w:rsidR="00A04EDB" w:rsidRPr="006C18D7" w:rsidRDefault="00A04EDB" w:rsidP="00C53131">
            <w:pPr>
              <w:ind w:left="284"/>
              <w:jc w:val="center"/>
              <w:rPr>
                <w:sz w:val="24"/>
                <w:szCs w:val="24"/>
              </w:rPr>
            </w:pPr>
            <w:r w:rsidRPr="006C18D7">
              <w:rPr>
                <w:sz w:val="24"/>
                <w:szCs w:val="24"/>
              </w:rPr>
              <w:t>Наименование</w:t>
            </w:r>
          </w:p>
          <w:p w:rsidR="00A04EDB" w:rsidRPr="006C18D7" w:rsidRDefault="00A04EDB" w:rsidP="00C53131">
            <w:pPr>
              <w:ind w:left="284"/>
              <w:jc w:val="center"/>
              <w:rPr>
                <w:sz w:val="24"/>
                <w:szCs w:val="24"/>
              </w:rPr>
            </w:pPr>
            <w:r w:rsidRPr="006C18D7">
              <w:rPr>
                <w:sz w:val="24"/>
                <w:szCs w:val="24"/>
              </w:rPr>
              <w:t>сырья</w:t>
            </w:r>
          </w:p>
        </w:tc>
        <w:tc>
          <w:tcPr>
            <w:tcW w:w="7797" w:type="dxa"/>
            <w:gridSpan w:val="4"/>
            <w:tcBorders>
              <w:top w:val="single" w:sz="4" w:space="0" w:color="000000"/>
              <w:left w:val="single" w:sz="4" w:space="0" w:color="000000"/>
              <w:bottom w:val="single" w:sz="4" w:space="0" w:color="000000"/>
              <w:right w:val="single" w:sz="4" w:space="0" w:color="000000"/>
            </w:tcBorders>
            <w:shd w:val="clear" w:color="auto" w:fill="auto"/>
          </w:tcPr>
          <w:p w:rsidR="00A04EDB" w:rsidRPr="006C18D7" w:rsidRDefault="00A04EDB" w:rsidP="00C53131">
            <w:pPr>
              <w:ind w:left="284"/>
              <w:jc w:val="center"/>
              <w:rPr>
                <w:sz w:val="24"/>
                <w:szCs w:val="24"/>
              </w:rPr>
            </w:pPr>
            <w:r w:rsidRPr="006C18D7">
              <w:rPr>
                <w:sz w:val="24"/>
                <w:szCs w:val="24"/>
              </w:rPr>
              <w:t>Норма сырья и полуфабрикатов</w:t>
            </w:r>
          </w:p>
        </w:tc>
      </w:tr>
      <w:tr w:rsidR="00A04EDB" w:rsidRPr="006C18D7" w:rsidTr="00AE2515">
        <w:tc>
          <w:tcPr>
            <w:tcW w:w="1842" w:type="dxa"/>
            <w:vMerge/>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center"/>
              <w:rPr>
                <w:sz w:val="24"/>
                <w:szCs w:val="24"/>
              </w:rPr>
            </w:pPr>
          </w:p>
        </w:tc>
        <w:tc>
          <w:tcPr>
            <w:tcW w:w="3594" w:type="dxa"/>
            <w:gridSpan w:val="2"/>
            <w:tcBorders>
              <w:top w:val="single" w:sz="4" w:space="0" w:color="000000"/>
              <w:left w:val="single" w:sz="4" w:space="0" w:color="000000"/>
              <w:bottom w:val="single" w:sz="4" w:space="0" w:color="000000"/>
            </w:tcBorders>
            <w:shd w:val="clear" w:color="auto" w:fill="auto"/>
          </w:tcPr>
          <w:p w:rsidR="00A04EDB" w:rsidRPr="006C18D7" w:rsidRDefault="00A04EDB" w:rsidP="00C53131">
            <w:pPr>
              <w:ind w:left="284"/>
              <w:jc w:val="center"/>
              <w:rPr>
                <w:sz w:val="24"/>
                <w:szCs w:val="24"/>
              </w:rPr>
            </w:pPr>
            <w:r w:rsidRPr="006C18D7">
              <w:rPr>
                <w:sz w:val="24"/>
                <w:szCs w:val="24"/>
              </w:rPr>
              <w:t xml:space="preserve">На 1 </w:t>
            </w:r>
            <w:proofErr w:type="spellStart"/>
            <w:proofErr w:type="gramStart"/>
            <w:r w:rsidRPr="006C18D7">
              <w:rPr>
                <w:sz w:val="24"/>
                <w:szCs w:val="24"/>
              </w:rPr>
              <w:t>шт</w:t>
            </w:r>
            <w:proofErr w:type="spellEnd"/>
            <w:proofErr w:type="gramEnd"/>
          </w:p>
        </w:tc>
        <w:tc>
          <w:tcPr>
            <w:tcW w:w="4203" w:type="dxa"/>
            <w:gridSpan w:val="2"/>
            <w:tcBorders>
              <w:top w:val="single" w:sz="4" w:space="0" w:color="000000"/>
              <w:left w:val="single" w:sz="4" w:space="0" w:color="000000"/>
              <w:bottom w:val="single" w:sz="4" w:space="0" w:color="000000"/>
              <w:right w:val="single" w:sz="4" w:space="0" w:color="000000"/>
            </w:tcBorders>
            <w:shd w:val="clear" w:color="auto" w:fill="auto"/>
          </w:tcPr>
          <w:p w:rsidR="00A04EDB" w:rsidRPr="006C18D7" w:rsidRDefault="00A04EDB" w:rsidP="00C53131">
            <w:pPr>
              <w:ind w:left="284"/>
              <w:jc w:val="center"/>
              <w:rPr>
                <w:sz w:val="24"/>
                <w:szCs w:val="24"/>
              </w:rPr>
            </w:pPr>
            <w:r w:rsidRPr="006C18D7">
              <w:rPr>
                <w:sz w:val="24"/>
                <w:szCs w:val="24"/>
              </w:rPr>
              <w:t xml:space="preserve">На 100 </w:t>
            </w:r>
            <w:proofErr w:type="spellStart"/>
            <w:proofErr w:type="gramStart"/>
            <w:r w:rsidRPr="006C18D7">
              <w:rPr>
                <w:sz w:val="24"/>
                <w:szCs w:val="24"/>
              </w:rPr>
              <w:t>шт</w:t>
            </w:r>
            <w:proofErr w:type="spellEnd"/>
            <w:proofErr w:type="gramEnd"/>
          </w:p>
        </w:tc>
      </w:tr>
      <w:tr w:rsidR="00A04EDB" w:rsidRPr="006C18D7" w:rsidTr="00AE2515">
        <w:tc>
          <w:tcPr>
            <w:tcW w:w="1842" w:type="dxa"/>
            <w:vMerge/>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1808" w:type="dxa"/>
            <w:tcBorders>
              <w:top w:val="single" w:sz="4" w:space="0" w:color="000000"/>
              <w:left w:val="single" w:sz="4" w:space="0" w:color="000000"/>
              <w:bottom w:val="single" w:sz="4" w:space="0" w:color="000000"/>
            </w:tcBorders>
            <w:shd w:val="clear" w:color="auto" w:fill="auto"/>
          </w:tcPr>
          <w:p w:rsidR="00A04EDB" w:rsidRPr="006C18D7" w:rsidRDefault="00A04EDB" w:rsidP="008537F9">
            <w:pPr>
              <w:rPr>
                <w:sz w:val="24"/>
                <w:szCs w:val="24"/>
              </w:rPr>
            </w:pPr>
            <w:proofErr w:type="spellStart"/>
            <w:r w:rsidRPr="006C18D7">
              <w:rPr>
                <w:sz w:val="24"/>
                <w:szCs w:val="24"/>
              </w:rPr>
              <w:t>Брутто</w:t>
            </w:r>
            <w:proofErr w:type="gramStart"/>
            <w:r w:rsidRPr="006C18D7">
              <w:rPr>
                <w:sz w:val="24"/>
                <w:szCs w:val="24"/>
              </w:rPr>
              <w:t>,г</w:t>
            </w:r>
            <w:proofErr w:type="spellEnd"/>
            <w:proofErr w:type="gramEnd"/>
          </w:p>
        </w:tc>
        <w:tc>
          <w:tcPr>
            <w:tcW w:w="1786" w:type="dxa"/>
            <w:tcBorders>
              <w:top w:val="single" w:sz="4" w:space="0" w:color="000000"/>
              <w:left w:val="single" w:sz="4" w:space="0" w:color="000000"/>
              <w:bottom w:val="single" w:sz="4" w:space="0" w:color="000000"/>
            </w:tcBorders>
            <w:shd w:val="clear" w:color="auto" w:fill="auto"/>
          </w:tcPr>
          <w:p w:rsidR="00A04EDB" w:rsidRPr="006C18D7" w:rsidRDefault="00A04EDB" w:rsidP="008537F9">
            <w:pPr>
              <w:rPr>
                <w:sz w:val="24"/>
                <w:szCs w:val="24"/>
              </w:rPr>
            </w:pPr>
            <w:proofErr w:type="spellStart"/>
            <w:r w:rsidRPr="006C18D7">
              <w:rPr>
                <w:sz w:val="24"/>
                <w:szCs w:val="24"/>
              </w:rPr>
              <w:t>Нетто</w:t>
            </w:r>
            <w:proofErr w:type="gramStart"/>
            <w:r w:rsidRPr="006C18D7">
              <w:rPr>
                <w:sz w:val="24"/>
                <w:szCs w:val="24"/>
              </w:rPr>
              <w:t>,г</w:t>
            </w:r>
            <w:proofErr w:type="spellEnd"/>
            <w:proofErr w:type="gramEnd"/>
          </w:p>
        </w:tc>
        <w:tc>
          <w:tcPr>
            <w:tcW w:w="2294" w:type="dxa"/>
            <w:tcBorders>
              <w:top w:val="single" w:sz="4" w:space="0" w:color="000000"/>
              <w:left w:val="single" w:sz="4" w:space="0" w:color="000000"/>
              <w:bottom w:val="single" w:sz="4" w:space="0" w:color="000000"/>
            </w:tcBorders>
            <w:shd w:val="clear" w:color="auto" w:fill="auto"/>
          </w:tcPr>
          <w:tbl>
            <w:tblPr>
              <w:tblW w:w="0" w:type="auto"/>
              <w:tblLayout w:type="fixed"/>
              <w:tblLook w:val="0000"/>
            </w:tblPr>
            <w:tblGrid>
              <w:gridCol w:w="1345"/>
              <w:gridCol w:w="733"/>
            </w:tblGrid>
            <w:tr w:rsidR="00A04EDB" w:rsidRPr="006C18D7" w:rsidTr="00567F62">
              <w:tc>
                <w:tcPr>
                  <w:tcW w:w="1345" w:type="dxa"/>
                  <w:shd w:val="clear" w:color="auto" w:fill="auto"/>
                </w:tcPr>
                <w:p w:rsidR="00A04EDB" w:rsidRPr="006C18D7" w:rsidRDefault="00A04EDB" w:rsidP="008537F9">
                  <w:pPr>
                    <w:rPr>
                      <w:sz w:val="24"/>
                      <w:szCs w:val="24"/>
                    </w:rPr>
                  </w:pPr>
                  <w:proofErr w:type="spellStart"/>
                  <w:r w:rsidRPr="006C18D7">
                    <w:rPr>
                      <w:sz w:val="24"/>
                      <w:szCs w:val="24"/>
                    </w:rPr>
                    <w:t>Брутто</w:t>
                  </w:r>
                  <w:proofErr w:type="gramStart"/>
                  <w:r w:rsidRPr="006C18D7">
                    <w:rPr>
                      <w:sz w:val="24"/>
                      <w:szCs w:val="24"/>
                    </w:rPr>
                    <w:t>,г</w:t>
                  </w:r>
                  <w:proofErr w:type="spellEnd"/>
                  <w:proofErr w:type="gramEnd"/>
                </w:p>
              </w:tc>
              <w:tc>
                <w:tcPr>
                  <w:tcW w:w="733" w:type="dxa"/>
                  <w:shd w:val="clear" w:color="auto" w:fill="auto"/>
                </w:tcPr>
                <w:p w:rsidR="00A04EDB" w:rsidRPr="006C18D7" w:rsidRDefault="00A04EDB" w:rsidP="008537F9">
                  <w:pPr>
                    <w:snapToGrid w:val="0"/>
                    <w:rPr>
                      <w:sz w:val="24"/>
                      <w:szCs w:val="24"/>
                    </w:rPr>
                  </w:pPr>
                </w:p>
              </w:tc>
            </w:tr>
          </w:tbl>
          <w:p w:rsidR="00A04EDB" w:rsidRPr="006C18D7" w:rsidRDefault="00A04EDB" w:rsidP="008537F9">
            <w:pPr>
              <w:rPr>
                <w:sz w:val="24"/>
                <w:szCs w:val="24"/>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Pr>
          <w:tbl>
            <w:tblPr>
              <w:tblW w:w="1967" w:type="dxa"/>
              <w:tblLayout w:type="fixed"/>
              <w:tblLook w:val="0000"/>
            </w:tblPr>
            <w:tblGrid>
              <w:gridCol w:w="667"/>
              <w:gridCol w:w="1300"/>
            </w:tblGrid>
            <w:tr w:rsidR="00A04EDB" w:rsidRPr="006C18D7" w:rsidTr="00AE2515">
              <w:tc>
                <w:tcPr>
                  <w:tcW w:w="667" w:type="dxa"/>
                  <w:shd w:val="clear" w:color="auto" w:fill="auto"/>
                </w:tcPr>
                <w:p w:rsidR="00A04EDB" w:rsidRPr="006C18D7" w:rsidRDefault="00A04EDB" w:rsidP="008537F9">
                  <w:pPr>
                    <w:snapToGrid w:val="0"/>
                    <w:rPr>
                      <w:sz w:val="24"/>
                      <w:szCs w:val="24"/>
                    </w:rPr>
                  </w:pPr>
                </w:p>
              </w:tc>
              <w:tc>
                <w:tcPr>
                  <w:tcW w:w="1300" w:type="dxa"/>
                  <w:shd w:val="clear" w:color="auto" w:fill="auto"/>
                </w:tcPr>
                <w:p w:rsidR="00A04EDB" w:rsidRPr="006C18D7" w:rsidRDefault="00A04EDB" w:rsidP="008537F9">
                  <w:pPr>
                    <w:rPr>
                      <w:sz w:val="24"/>
                      <w:szCs w:val="24"/>
                    </w:rPr>
                  </w:pPr>
                  <w:proofErr w:type="spellStart"/>
                  <w:r w:rsidRPr="006C18D7">
                    <w:rPr>
                      <w:sz w:val="24"/>
                      <w:szCs w:val="24"/>
                    </w:rPr>
                    <w:t>Нетто</w:t>
                  </w:r>
                  <w:proofErr w:type="gramStart"/>
                  <w:r w:rsidRPr="006C18D7">
                    <w:rPr>
                      <w:sz w:val="24"/>
                      <w:szCs w:val="24"/>
                    </w:rPr>
                    <w:t>,г</w:t>
                  </w:r>
                  <w:proofErr w:type="spellEnd"/>
                  <w:proofErr w:type="gramEnd"/>
                </w:p>
              </w:tc>
            </w:tr>
          </w:tbl>
          <w:p w:rsidR="00A04EDB" w:rsidRPr="006C18D7" w:rsidRDefault="00A04EDB" w:rsidP="008537F9">
            <w:pPr>
              <w:rPr>
                <w:sz w:val="24"/>
                <w:szCs w:val="24"/>
              </w:rPr>
            </w:pPr>
          </w:p>
        </w:tc>
      </w:tr>
      <w:tr w:rsidR="00A04EDB" w:rsidRPr="006C18D7" w:rsidTr="00AE2515">
        <w:tc>
          <w:tcPr>
            <w:tcW w:w="1842"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1808"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1786"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2294"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rsidR="00A04EDB" w:rsidRPr="006C18D7" w:rsidRDefault="00A04EDB" w:rsidP="00C53131">
            <w:pPr>
              <w:snapToGrid w:val="0"/>
              <w:ind w:left="284"/>
              <w:jc w:val="both"/>
              <w:rPr>
                <w:sz w:val="24"/>
                <w:szCs w:val="24"/>
              </w:rPr>
            </w:pPr>
          </w:p>
        </w:tc>
      </w:tr>
      <w:tr w:rsidR="00A04EDB" w:rsidRPr="006C18D7" w:rsidTr="00AE2515">
        <w:tc>
          <w:tcPr>
            <w:tcW w:w="1842"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1808"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1786"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2294"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rsidR="00A04EDB" w:rsidRPr="006C18D7" w:rsidRDefault="00A04EDB" w:rsidP="00C53131">
            <w:pPr>
              <w:snapToGrid w:val="0"/>
              <w:ind w:left="284"/>
              <w:jc w:val="both"/>
              <w:rPr>
                <w:sz w:val="24"/>
                <w:szCs w:val="24"/>
              </w:rPr>
            </w:pPr>
          </w:p>
        </w:tc>
      </w:tr>
      <w:tr w:rsidR="00A04EDB" w:rsidRPr="006C18D7" w:rsidTr="00AE2515">
        <w:tc>
          <w:tcPr>
            <w:tcW w:w="1842"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1808"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1786"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2294"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rsidR="00A04EDB" w:rsidRPr="006C18D7" w:rsidRDefault="00A04EDB" w:rsidP="00C53131">
            <w:pPr>
              <w:snapToGrid w:val="0"/>
              <w:ind w:left="284"/>
              <w:jc w:val="both"/>
              <w:rPr>
                <w:sz w:val="24"/>
                <w:szCs w:val="24"/>
              </w:rPr>
            </w:pPr>
          </w:p>
        </w:tc>
      </w:tr>
      <w:tr w:rsidR="00A04EDB" w:rsidRPr="006C18D7" w:rsidTr="00AE2515">
        <w:tc>
          <w:tcPr>
            <w:tcW w:w="1842"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1808"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1786"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2294"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rsidR="00A04EDB" w:rsidRPr="006C18D7" w:rsidRDefault="00A04EDB" w:rsidP="00C53131">
            <w:pPr>
              <w:snapToGrid w:val="0"/>
              <w:ind w:left="284"/>
              <w:jc w:val="both"/>
              <w:rPr>
                <w:sz w:val="24"/>
                <w:szCs w:val="24"/>
              </w:rPr>
            </w:pPr>
          </w:p>
        </w:tc>
      </w:tr>
      <w:tr w:rsidR="00A04EDB" w:rsidRPr="006C18D7" w:rsidTr="00AE2515">
        <w:tc>
          <w:tcPr>
            <w:tcW w:w="1842"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ind w:left="284"/>
              <w:jc w:val="right"/>
              <w:rPr>
                <w:sz w:val="24"/>
                <w:szCs w:val="24"/>
              </w:rPr>
            </w:pPr>
            <w:r w:rsidRPr="006C18D7">
              <w:rPr>
                <w:sz w:val="24"/>
                <w:szCs w:val="24"/>
              </w:rPr>
              <w:t>Выход</w:t>
            </w:r>
          </w:p>
        </w:tc>
        <w:tc>
          <w:tcPr>
            <w:tcW w:w="1808"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1786"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2294" w:type="dxa"/>
            <w:tcBorders>
              <w:top w:val="single" w:sz="4" w:space="0" w:color="000000"/>
              <w:left w:val="single" w:sz="4" w:space="0" w:color="000000"/>
              <w:bottom w:val="single" w:sz="4" w:space="0" w:color="000000"/>
            </w:tcBorders>
            <w:shd w:val="clear" w:color="auto" w:fill="auto"/>
          </w:tcPr>
          <w:p w:rsidR="00A04EDB" w:rsidRPr="006C18D7" w:rsidRDefault="00A04EDB" w:rsidP="00C53131">
            <w:pPr>
              <w:snapToGrid w:val="0"/>
              <w:ind w:left="284"/>
              <w:jc w:val="both"/>
              <w:rPr>
                <w:sz w:val="24"/>
                <w:szCs w:val="24"/>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rsidR="00A04EDB" w:rsidRPr="006C18D7" w:rsidRDefault="00A04EDB" w:rsidP="00C53131">
            <w:pPr>
              <w:snapToGrid w:val="0"/>
              <w:ind w:left="284"/>
              <w:jc w:val="both"/>
              <w:rPr>
                <w:sz w:val="24"/>
                <w:szCs w:val="24"/>
              </w:rPr>
            </w:pPr>
          </w:p>
        </w:tc>
      </w:tr>
    </w:tbl>
    <w:p w:rsidR="00A04EDB" w:rsidRPr="006C18D7" w:rsidRDefault="00A04EDB" w:rsidP="00C53131">
      <w:pPr>
        <w:ind w:left="284"/>
        <w:jc w:val="both"/>
        <w:rPr>
          <w:sz w:val="24"/>
          <w:szCs w:val="24"/>
        </w:rPr>
      </w:pPr>
      <w:r w:rsidRPr="006C18D7">
        <w:rPr>
          <w:sz w:val="24"/>
          <w:szCs w:val="24"/>
        </w:rPr>
        <w:t>2.Краткое описание технологического процесса:</w:t>
      </w:r>
    </w:p>
    <w:p w:rsidR="00A04EDB" w:rsidRPr="006C18D7" w:rsidRDefault="00A04EDB" w:rsidP="00C53131">
      <w:pPr>
        <w:tabs>
          <w:tab w:val="left" w:pos="0"/>
        </w:tabs>
        <w:ind w:left="284" w:firstLine="708"/>
        <w:jc w:val="both"/>
        <w:rPr>
          <w:sz w:val="24"/>
          <w:szCs w:val="24"/>
        </w:rPr>
      </w:pPr>
      <w:r w:rsidRPr="006C18D7">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04EDB" w:rsidRPr="006C18D7" w:rsidRDefault="00A04EDB" w:rsidP="00C53131">
      <w:pPr>
        <w:tabs>
          <w:tab w:val="left" w:pos="0"/>
        </w:tabs>
        <w:ind w:left="284"/>
        <w:jc w:val="both"/>
        <w:rPr>
          <w:sz w:val="24"/>
          <w:szCs w:val="24"/>
        </w:rPr>
      </w:pPr>
      <w:r w:rsidRPr="006C18D7">
        <w:rPr>
          <w:sz w:val="24"/>
          <w:szCs w:val="24"/>
        </w:rPr>
        <w:t>3.Качественная оценка готового изделия</w:t>
      </w:r>
    </w:p>
    <w:p w:rsidR="00A04EDB" w:rsidRPr="006C18D7" w:rsidRDefault="00A04EDB" w:rsidP="00C53131">
      <w:pPr>
        <w:tabs>
          <w:tab w:val="left" w:pos="0"/>
        </w:tabs>
        <w:ind w:left="284"/>
        <w:rPr>
          <w:sz w:val="24"/>
          <w:szCs w:val="24"/>
        </w:rPr>
      </w:pPr>
      <w:r w:rsidRPr="006C18D7">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w:t>
      </w:r>
    </w:p>
    <w:p w:rsidR="00A04EDB" w:rsidRPr="006C18D7" w:rsidRDefault="00A04EDB" w:rsidP="00A04EDB">
      <w:pPr>
        <w:ind w:firstLine="284"/>
        <w:rPr>
          <w:sz w:val="24"/>
          <w:szCs w:val="24"/>
        </w:rPr>
      </w:pPr>
      <w:r w:rsidRPr="006C18D7">
        <w:rPr>
          <w:sz w:val="24"/>
          <w:szCs w:val="24"/>
        </w:rPr>
        <w:lastRenderedPageBreak/>
        <w:t xml:space="preserve">Декорирование изделия_____________________________________________________________        </w:t>
      </w:r>
    </w:p>
    <w:p w:rsidR="00A04EDB" w:rsidRPr="006C18D7" w:rsidRDefault="00A04EDB" w:rsidP="00A04EDB">
      <w:pPr>
        <w:ind w:firstLine="284"/>
        <w:rPr>
          <w:sz w:val="24"/>
          <w:szCs w:val="24"/>
        </w:rPr>
      </w:pPr>
      <w:r w:rsidRPr="006C18D7">
        <w:rPr>
          <w:b/>
          <w:sz w:val="24"/>
          <w:szCs w:val="24"/>
          <w:u w:val="single"/>
        </w:rPr>
        <w:t xml:space="preserve">Форма контроля выполнения практических работ: </w:t>
      </w:r>
    </w:p>
    <w:p w:rsidR="00A04EDB" w:rsidRPr="006C18D7" w:rsidRDefault="00A04EDB" w:rsidP="00A04EDB">
      <w:pPr>
        <w:ind w:firstLine="284"/>
        <w:rPr>
          <w:b/>
          <w:sz w:val="24"/>
          <w:szCs w:val="24"/>
          <w:u w:val="single"/>
        </w:rPr>
      </w:pPr>
      <w:r w:rsidRPr="006C18D7">
        <w:rPr>
          <w:sz w:val="24"/>
          <w:szCs w:val="24"/>
        </w:rPr>
        <w:t>Задания для практических работ необходимо выполнить в тетради и защитить на оценку</w:t>
      </w:r>
    </w:p>
    <w:p w:rsidR="00A04EDB" w:rsidRPr="006C18D7" w:rsidRDefault="00A04EDB" w:rsidP="00A04EDB">
      <w:pPr>
        <w:ind w:firstLine="284"/>
        <w:rPr>
          <w:bCs/>
          <w:sz w:val="24"/>
          <w:szCs w:val="24"/>
        </w:rPr>
      </w:pPr>
      <w:r w:rsidRPr="006C18D7">
        <w:rPr>
          <w:b/>
          <w:sz w:val="24"/>
          <w:szCs w:val="24"/>
          <w:u w:val="single"/>
        </w:rPr>
        <w:t>Критерии оценки:</w:t>
      </w:r>
    </w:p>
    <w:p w:rsidR="00A04EDB" w:rsidRPr="006C18D7" w:rsidRDefault="00A04EDB" w:rsidP="00A04EDB">
      <w:pPr>
        <w:ind w:firstLine="708"/>
        <w:jc w:val="both"/>
        <w:rPr>
          <w:bCs/>
          <w:sz w:val="24"/>
          <w:szCs w:val="24"/>
        </w:rPr>
      </w:pPr>
      <w:r w:rsidRPr="006C18D7">
        <w:rPr>
          <w:bCs/>
          <w:sz w:val="24"/>
          <w:szCs w:val="24"/>
        </w:rPr>
        <w:t>«Отлично» выставляется в случае, когда работа выполнена в полном объеме, использовано несколько источников информации, содержание работы соответствует теме, отсутствуют ошибки, текст работы составлен грамотно.</w:t>
      </w:r>
    </w:p>
    <w:p w:rsidR="00A04EDB" w:rsidRPr="006C18D7" w:rsidRDefault="00A04EDB" w:rsidP="00A04EDB">
      <w:pPr>
        <w:ind w:firstLine="708"/>
        <w:jc w:val="both"/>
        <w:rPr>
          <w:bCs/>
          <w:sz w:val="24"/>
          <w:szCs w:val="24"/>
        </w:rPr>
      </w:pPr>
      <w:r w:rsidRPr="006C18D7">
        <w:rPr>
          <w:bCs/>
          <w:sz w:val="24"/>
          <w:szCs w:val="24"/>
        </w:rPr>
        <w:t xml:space="preserve"> «Хорошо» выставляется в случае, когда работа выполнена в полном объеме, имеется несколько ошибок, не повлиявших на результат работы, использовано несколько источников информации, содержание работы соответствует теме, текст работы составлен грамотно.</w:t>
      </w:r>
    </w:p>
    <w:p w:rsidR="00A04EDB" w:rsidRPr="006C18D7" w:rsidRDefault="00A04EDB" w:rsidP="00A04EDB">
      <w:pPr>
        <w:ind w:firstLine="708"/>
        <w:jc w:val="both"/>
        <w:rPr>
          <w:bCs/>
          <w:sz w:val="24"/>
          <w:szCs w:val="24"/>
        </w:rPr>
      </w:pPr>
      <w:r w:rsidRPr="006C18D7">
        <w:rPr>
          <w:bCs/>
          <w:sz w:val="24"/>
          <w:szCs w:val="24"/>
        </w:rPr>
        <w:t>«Удовлетворительно» выставляется в случае, когда работа выполнена не в полном объеме, имеется несколько ошибок повлиявших на результат работы, использованы 1 – 2 источника информации, в тексте допущены ошибки, содержание работы не полностью соответствует теме.</w:t>
      </w:r>
    </w:p>
    <w:p w:rsidR="00A04EDB" w:rsidRPr="006C18D7" w:rsidRDefault="00A04EDB" w:rsidP="00A04EDB">
      <w:pPr>
        <w:ind w:firstLine="708"/>
        <w:jc w:val="both"/>
        <w:rPr>
          <w:b/>
          <w:sz w:val="24"/>
          <w:szCs w:val="24"/>
          <w:u w:val="single"/>
        </w:rPr>
      </w:pPr>
      <w:r w:rsidRPr="006C18D7">
        <w:rPr>
          <w:bCs/>
          <w:sz w:val="24"/>
          <w:szCs w:val="24"/>
        </w:rPr>
        <w:t>«Неудовлетворительно» выставляется в случае, когда работа выполнена не в полном объеме, имеется много ошибок повлиявших на результат работы, использован один источник информации, в тексте допущено много ошибок, содержание работы не соответствует теме.</w:t>
      </w:r>
    </w:p>
    <w:p w:rsidR="00A04EDB" w:rsidRPr="006C18D7" w:rsidRDefault="00A04EDB" w:rsidP="00A04EDB">
      <w:pPr>
        <w:ind w:firstLine="284"/>
        <w:jc w:val="both"/>
        <w:rPr>
          <w:i/>
          <w:sz w:val="24"/>
          <w:szCs w:val="24"/>
        </w:rPr>
      </w:pPr>
      <w:r w:rsidRPr="006C18D7">
        <w:rPr>
          <w:b/>
          <w:sz w:val="24"/>
          <w:szCs w:val="24"/>
          <w:u w:val="single"/>
        </w:rPr>
        <w:t>Список рекомендуемой литературы и нормативных актов:</w:t>
      </w:r>
    </w:p>
    <w:p w:rsidR="00A04EDB" w:rsidRPr="006C18D7" w:rsidRDefault="00A04EDB" w:rsidP="008537F9">
      <w:pPr>
        <w:pStyle w:val="a7"/>
        <w:numPr>
          <w:ilvl w:val="0"/>
          <w:numId w:val="7"/>
        </w:numPr>
        <w:tabs>
          <w:tab w:val="left" w:pos="993"/>
        </w:tabs>
        <w:spacing w:before="0" w:beforeAutospacing="0" w:after="200" w:afterAutospacing="0" w:line="276" w:lineRule="auto"/>
        <w:ind w:left="0" w:firstLine="709"/>
        <w:contextualSpacing/>
        <w:jc w:val="both"/>
      </w:pPr>
      <w:r w:rsidRPr="006C18D7">
        <w:rPr>
          <w:i/>
        </w:rPr>
        <w:t>.</w:t>
      </w:r>
      <w:r w:rsidRPr="006C18D7">
        <w:t xml:space="preserve"> </w:t>
      </w:r>
      <w:proofErr w:type="spellStart"/>
      <w:r w:rsidRPr="006C18D7">
        <w:t>Бутейкис</w:t>
      </w:r>
      <w:proofErr w:type="spellEnd"/>
      <w:r w:rsidRPr="006C18D7">
        <w:t>, Н. Г. Технология приготовления мучных кондитерских изделий</w:t>
      </w:r>
      <w:proofErr w:type="gramStart"/>
      <w:r w:rsidRPr="006C18D7">
        <w:t xml:space="preserve"> :</w:t>
      </w:r>
      <w:proofErr w:type="gramEnd"/>
      <w:r w:rsidRPr="006C18D7">
        <w:t xml:space="preserve"> учебник для студентов учреждений НПО / </w:t>
      </w:r>
      <w:proofErr w:type="spellStart"/>
      <w:r w:rsidRPr="006C18D7">
        <w:t>Н.Г.Бутейкис</w:t>
      </w:r>
      <w:proofErr w:type="spellEnd"/>
      <w:r w:rsidRPr="006C18D7">
        <w:t>. – 12-е изд., стер. – Москва</w:t>
      </w:r>
      <w:proofErr w:type="gramStart"/>
      <w:r w:rsidRPr="006C18D7">
        <w:t xml:space="preserve"> :</w:t>
      </w:r>
      <w:proofErr w:type="gramEnd"/>
      <w:r w:rsidRPr="006C18D7">
        <w:t xml:space="preserve"> Академия, 2012. – 336 с., [8] с. ил</w:t>
      </w:r>
      <w:proofErr w:type="gramStart"/>
      <w:r w:rsidRPr="006C18D7">
        <w:t xml:space="preserve">. : </w:t>
      </w:r>
      <w:proofErr w:type="gramEnd"/>
      <w:r w:rsidRPr="006C18D7">
        <w:t>ил. – (Начальное профессиональное образование) (Повар, кондитер).</w:t>
      </w:r>
    </w:p>
    <w:p w:rsidR="00A04EDB" w:rsidRPr="006C18D7" w:rsidRDefault="00A04EDB" w:rsidP="008537F9">
      <w:pPr>
        <w:pStyle w:val="a7"/>
        <w:numPr>
          <w:ilvl w:val="0"/>
          <w:numId w:val="7"/>
        </w:numPr>
        <w:tabs>
          <w:tab w:val="left" w:pos="993"/>
        </w:tabs>
        <w:spacing w:before="0" w:beforeAutospacing="0" w:after="200" w:afterAutospacing="0" w:line="276" w:lineRule="auto"/>
        <w:ind w:left="0" w:firstLine="709"/>
        <w:contextualSpacing/>
        <w:jc w:val="both"/>
      </w:pPr>
      <w:r w:rsidRPr="006C18D7">
        <w:t>Кузнецова, Л. С. Технология производства мучных кондитерских изделий</w:t>
      </w:r>
      <w:proofErr w:type="gramStart"/>
      <w:r w:rsidRPr="006C18D7">
        <w:t xml:space="preserve"> :</w:t>
      </w:r>
      <w:proofErr w:type="gramEnd"/>
      <w:r w:rsidRPr="006C18D7">
        <w:t xml:space="preserve"> учебник для студентов учреждений СПО / Л.С.Кузнецова, </w:t>
      </w:r>
      <w:proofErr w:type="spellStart"/>
      <w:r w:rsidRPr="006C18D7">
        <w:t>М.Ю.Сиданова</w:t>
      </w:r>
      <w:proofErr w:type="spellEnd"/>
      <w:r w:rsidRPr="006C18D7">
        <w:t xml:space="preserve">. – 6-е изд., </w:t>
      </w:r>
      <w:proofErr w:type="spellStart"/>
      <w:r w:rsidRPr="006C18D7">
        <w:t>испр</w:t>
      </w:r>
      <w:proofErr w:type="spellEnd"/>
      <w:r w:rsidRPr="006C18D7">
        <w:t>. – Москва</w:t>
      </w:r>
      <w:proofErr w:type="gramStart"/>
      <w:r w:rsidRPr="006C18D7">
        <w:t xml:space="preserve"> :</w:t>
      </w:r>
      <w:proofErr w:type="gramEnd"/>
      <w:r w:rsidRPr="006C18D7">
        <w:t xml:space="preserve"> Академия, 2013. – 400 с.</w:t>
      </w:r>
      <w:proofErr w:type="gramStart"/>
      <w:r w:rsidRPr="006C18D7">
        <w:t xml:space="preserve"> :</w:t>
      </w:r>
      <w:proofErr w:type="gramEnd"/>
      <w:r w:rsidRPr="006C18D7">
        <w:t xml:space="preserve"> ил. – (Среднее профессиональное образование) (Пищевое производство).</w:t>
      </w:r>
    </w:p>
    <w:p w:rsidR="00A04EDB" w:rsidRPr="006C18D7" w:rsidRDefault="00A04EDB" w:rsidP="008537F9">
      <w:pPr>
        <w:pStyle w:val="a7"/>
        <w:numPr>
          <w:ilvl w:val="0"/>
          <w:numId w:val="7"/>
        </w:numPr>
        <w:tabs>
          <w:tab w:val="left" w:pos="993"/>
        </w:tabs>
        <w:spacing w:before="0" w:beforeAutospacing="0" w:after="200" w:afterAutospacing="0" w:line="276" w:lineRule="auto"/>
        <w:ind w:left="0" w:firstLine="709"/>
        <w:contextualSpacing/>
        <w:jc w:val="both"/>
      </w:pPr>
      <w:proofErr w:type="spellStart"/>
      <w:r w:rsidRPr="006C18D7">
        <w:t>Мармузова</w:t>
      </w:r>
      <w:proofErr w:type="spellEnd"/>
      <w:r w:rsidRPr="006C18D7">
        <w:t xml:space="preserve"> Л.В. Технология хлебопекарного производства. Сырье и материалы: учебник для студентов </w:t>
      </w:r>
      <w:proofErr w:type="spellStart"/>
      <w:r w:rsidRPr="006C18D7">
        <w:t>учр</w:t>
      </w:r>
      <w:proofErr w:type="gramStart"/>
      <w:r w:rsidRPr="006C18D7">
        <w:t>.С</w:t>
      </w:r>
      <w:proofErr w:type="gramEnd"/>
      <w:r w:rsidRPr="006C18D7">
        <w:t>ПО</w:t>
      </w:r>
      <w:proofErr w:type="spellEnd"/>
      <w:r w:rsidRPr="006C18D7">
        <w:t xml:space="preserve"> / </w:t>
      </w:r>
      <w:proofErr w:type="spellStart"/>
      <w:r w:rsidRPr="006C18D7">
        <w:t>Л.В.Мармузова</w:t>
      </w:r>
      <w:proofErr w:type="spellEnd"/>
      <w:r w:rsidRPr="006C18D7">
        <w:t xml:space="preserve">.- 5-е изд., </w:t>
      </w:r>
      <w:proofErr w:type="spellStart"/>
      <w:r w:rsidRPr="006C18D7">
        <w:t>стер.-Москва</w:t>
      </w:r>
      <w:proofErr w:type="spellEnd"/>
      <w:r w:rsidRPr="006C18D7">
        <w:t xml:space="preserve">: </w:t>
      </w:r>
      <w:proofErr w:type="spellStart"/>
      <w:r w:rsidRPr="006C18D7">
        <w:t>Издат</w:t>
      </w:r>
      <w:proofErr w:type="gramStart"/>
      <w:r w:rsidRPr="006C18D7">
        <w:t>.ц</w:t>
      </w:r>
      <w:proofErr w:type="gramEnd"/>
      <w:r w:rsidRPr="006C18D7">
        <w:t>ентр</w:t>
      </w:r>
      <w:proofErr w:type="spellEnd"/>
      <w:r w:rsidRPr="006C18D7">
        <w:t xml:space="preserve"> «Академия», 2015.- 288 с. Допущено Экспертным советом по проф. Образ. В качестве учебника для образ. </w:t>
      </w:r>
      <w:proofErr w:type="spellStart"/>
      <w:r w:rsidRPr="006C18D7">
        <w:t>учр.</w:t>
      </w:r>
      <w:proofErr w:type="gramStart"/>
      <w:r w:rsidRPr="006C18D7">
        <w:t>,р</w:t>
      </w:r>
      <w:proofErr w:type="gramEnd"/>
      <w:r w:rsidRPr="006C18D7">
        <w:t>еализующих</w:t>
      </w:r>
      <w:proofErr w:type="spellEnd"/>
      <w:r w:rsidRPr="006C18D7">
        <w:t xml:space="preserve"> программы НПО по проф. «Пекарь».</w:t>
      </w:r>
    </w:p>
    <w:p w:rsidR="00A04EDB" w:rsidRPr="006C18D7" w:rsidRDefault="00A04EDB" w:rsidP="008537F9">
      <w:pPr>
        <w:pStyle w:val="a7"/>
        <w:numPr>
          <w:ilvl w:val="0"/>
          <w:numId w:val="7"/>
        </w:numPr>
        <w:tabs>
          <w:tab w:val="left" w:pos="993"/>
        </w:tabs>
        <w:spacing w:before="0" w:beforeAutospacing="0" w:after="200" w:afterAutospacing="0" w:line="276" w:lineRule="auto"/>
        <w:ind w:left="0" w:firstLine="709"/>
        <w:contextualSpacing/>
        <w:jc w:val="both"/>
      </w:pPr>
      <w:r w:rsidRPr="006C18D7">
        <w:t>Сборник рецептур на продукцию кондитерского производства</w:t>
      </w:r>
      <w:proofErr w:type="gramStart"/>
      <w:r w:rsidRPr="006C18D7">
        <w:t xml:space="preserve"> :</w:t>
      </w:r>
      <w:proofErr w:type="gramEnd"/>
      <w:r w:rsidRPr="006C18D7">
        <w:t xml:space="preserve"> [сборник технических нормативов для специалистов предприятий общественного питания и кондитерского производства всех форм собственности] / сост. М.П.Могильный.- Москва: </w:t>
      </w:r>
      <w:proofErr w:type="spellStart"/>
      <w:r w:rsidRPr="006C18D7">
        <w:t>ДеЛи</w:t>
      </w:r>
      <w:proofErr w:type="spellEnd"/>
      <w:r w:rsidRPr="006C18D7">
        <w:t xml:space="preserve"> плюс, 2011.- 560 с., [20] с. приложения.</w:t>
      </w:r>
    </w:p>
    <w:p w:rsidR="00A04EDB" w:rsidRPr="006C18D7" w:rsidRDefault="00C53131" w:rsidP="00A04EDB">
      <w:pPr>
        <w:ind w:left="-540" w:firstLine="540"/>
        <w:jc w:val="both"/>
        <w:rPr>
          <w:sz w:val="24"/>
          <w:szCs w:val="24"/>
        </w:rPr>
      </w:pPr>
      <w:r>
        <w:t xml:space="preserve">         </w:t>
      </w:r>
      <w:hyperlink r:id="rId8" w:history="1">
        <w:r w:rsidR="00A04EDB" w:rsidRPr="006C18D7">
          <w:rPr>
            <w:rStyle w:val="a8"/>
            <w:sz w:val="24"/>
            <w:szCs w:val="24"/>
          </w:rPr>
          <w:t>http://www.foto-recepti.ru/vypechka/torty-pirozhnoe.html</w:t>
        </w:r>
      </w:hyperlink>
    </w:p>
    <w:p w:rsidR="00A04EDB" w:rsidRPr="006C18D7" w:rsidRDefault="00C53131" w:rsidP="00A04EDB">
      <w:pPr>
        <w:rPr>
          <w:sz w:val="24"/>
          <w:szCs w:val="24"/>
        </w:rPr>
      </w:pPr>
      <w:r>
        <w:t xml:space="preserve">         </w:t>
      </w:r>
      <w:hyperlink r:id="rId9" w:history="1">
        <w:r w:rsidR="00A04EDB" w:rsidRPr="006C18D7">
          <w:rPr>
            <w:rStyle w:val="a8"/>
            <w:sz w:val="24"/>
            <w:szCs w:val="24"/>
          </w:rPr>
          <w:t>http://icookbook.ru/recipe-book/category/торты-и-пирож.html</w:t>
        </w:r>
      </w:hyperlink>
    </w:p>
    <w:p w:rsidR="00A04EDB" w:rsidRPr="006C18D7" w:rsidRDefault="00C53131" w:rsidP="00A04EDB">
      <w:pPr>
        <w:rPr>
          <w:b/>
          <w:sz w:val="24"/>
          <w:szCs w:val="24"/>
          <w:u w:val="single"/>
        </w:rPr>
      </w:pPr>
      <w:r>
        <w:t xml:space="preserve">         </w:t>
      </w:r>
      <w:hyperlink r:id="rId10" w:history="1">
        <w:r w:rsidR="00A04EDB" w:rsidRPr="006C18D7">
          <w:rPr>
            <w:rStyle w:val="a8"/>
            <w:sz w:val="24"/>
            <w:szCs w:val="24"/>
          </w:rPr>
          <w:t>http://smile-cook.com/rubr-28/recepty_tortov_i_pirozhnyh</w:t>
        </w:r>
      </w:hyperlink>
    </w:p>
    <w:p w:rsidR="00A04EDB" w:rsidRPr="006C18D7" w:rsidRDefault="00A04EDB" w:rsidP="00DF697B">
      <w:pPr>
        <w:shd w:val="clear" w:color="auto" w:fill="FFFFFF"/>
        <w:jc w:val="center"/>
        <w:rPr>
          <w:b/>
          <w:bCs/>
          <w:i/>
          <w:iCs/>
          <w:color w:val="000000"/>
          <w:sz w:val="24"/>
          <w:szCs w:val="24"/>
        </w:rPr>
      </w:pPr>
    </w:p>
    <w:p w:rsidR="00A04EDB" w:rsidRDefault="00A04EDB" w:rsidP="00DF697B">
      <w:pPr>
        <w:shd w:val="clear" w:color="auto" w:fill="FFFFFF"/>
        <w:jc w:val="center"/>
        <w:rPr>
          <w:b/>
          <w:bCs/>
          <w:i/>
          <w:iCs/>
          <w:color w:val="000000"/>
          <w:sz w:val="24"/>
          <w:szCs w:val="24"/>
        </w:rPr>
      </w:pPr>
    </w:p>
    <w:p w:rsidR="002C00CB" w:rsidRPr="006C18D7" w:rsidRDefault="002C00CB" w:rsidP="008537F9">
      <w:pPr>
        <w:ind w:firstLine="709"/>
        <w:jc w:val="both"/>
        <w:rPr>
          <w:b/>
          <w:sz w:val="24"/>
          <w:szCs w:val="24"/>
          <w:u w:val="single"/>
        </w:rPr>
      </w:pPr>
      <w:r w:rsidRPr="006C18D7">
        <w:rPr>
          <w:b/>
          <w:sz w:val="24"/>
          <w:szCs w:val="24"/>
        </w:rPr>
        <w:t xml:space="preserve">Тема 1.1. </w:t>
      </w:r>
      <w:r w:rsidRPr="006C18D7">
        <w:rPr>
          <w:sz w:val="24"/>
          <w:szCs w:val="24"/>
        </w:rPr>
        <w:t>Классификация, ассортимента хлебобулочных, мучных кондитерских изделий сложного приготовления</w:t>
      </w:r>
      <w:r w:rsidRPr="006C18D7">
        <w:rPr>
          <w:b/>
          <w:sz w:val="24"/>
          <w:szCs w:val="24"/>
          <w:u w:val="single"/>
        </w:rPr>
        <w:t xml:space="preserve"> </w:t>
      </w:r>
    </w:p>
    <w:p w:rsidR="002C00CB" w:rsidRDefault="002C00CB" w:rsidP="008537F9">
      <w:pPr>
        <w:ind w:firstLine="709"/>
        <w:jc w:val="both"/>
        <w:rPr>
          <w:b/>
          <w:sz w:val="24"/>
          <w:szCs w:val="24"/>
          <w:u w:val="single"/>
        </w:rPr>
      </w:pPr>
      <w:r>
        <w:rPr>
          <w:b/>
          <w:sz w:val="24"/>
          <w:szCs w:val="24"/>
          <w:u w:val="single"/>
        </w:rPr>
        <w:t>П</w:t>
      </w:r>
      <w:r w:rsidRPr="006C18D7">
        <w:rPr>
          <w:b/>
          <w:sz w:val="24"/>
          <w:szCs w:val="24"/>
          <w:u w:val="single"/>
        </w:rPr>
        <w:t xml:space="preserve">рактическая  работа №  </w:t>
      </w:r>
      <w:r>
        <w:rPr>
          <w:b/>
          <w:sz w:val="24"/>
          <w:szCs w:val="24"/>
          <w:u w:val="single"/>
        </w:rPr>
        <w:t>2</w:t>
      </w:r>
      <w:r w:rsidRPr="006C18D7">
        <w:rPr>
          <w:b/>
          <w:sz w:val="24"/>
          <w:szCs w:val="24"/>
          <w:u w:val="single"/>
        </w:rPr>
        <w:t xml:space="preserve"> </w:t>
      </w:r>
      <w:r w:rsidRPr="00471409">
        <w:rPr>
          <w:sz w:val="24"/>
          <w:szCs w:val="24"/>
        </w:rPr>
        <w:t>Разработка</w:t>
      </w:r>
      <w:r w:rsidRPr="00471409">
        <w:rPr>
          <w:spacing w:val="-7"/>
          <w:sz w:val="24"/>
          <w:szCs w:val="24"/>
        </w:rPr>
        <w:t xml:space="preserve"> </w:t>
      </w:r>
      <w:r w:rsidRPr="00471409">
        <w:rPr>
          <w:sz w:val="24"/>
          <w:szCs w:val="24"/>
        </w:rPr>
        <w:t xml:space="preserve">технологических карт на </w:t>
      </w:r>
      <w:r>
        <w:rPr>
          <w:sz w:val="24"/>
          <w:szCs w:val="24"/>
        </w:rPr>
        <w:t xml:space="preserve">кондитерские </w:t>
      </w:r>
      <w:r w:rsidRPr="00471409">
        <w:rPr>
          <w:sz w:val="24"/>
          <w:szCs w:val="24"/>
        </w:rPr>
        <w:t>изделия сложного приготовления</w:t>
      </w:r>
      <w:r w:rsidRPr="006C18D7">
        <w:rPr>
          <w:b/>
          <w:sz w:val="24"/>
          <w:szCs w:val="24"/>
          <w:u w:val="single"/>
        </w:rPr>
        <w:t xml:space="preserve"> </w:t>
      </w:r>
    </w:p>
    <w:p w:rsidR="002C00CB" w:rsidRPr="006C18D7" w:rsidRDefault="002C00CB" w:rsidP="008537F9">
      <w:pPr>
        <w:ind w:firstLine="709"/>
        <w:jc w:val="both"/>
        <w:rPr>
          <w:b/>
          <w:sz w:val="24"/>
          <w:szCs w:val="24"/>
          <w:u w:val="single"/>
        </w:rPr>
      </w:pPr>
      <w:r w:rsidRPr="006C18D7">
        <w:rPr>
          <w:b/>
          <w:sz w:val="24"/>
          <w:szCs w:val="24"/>
          <w:u w:val="single"/>
        </w:rPr>
        <w:t>Учебная цель:</w:t>
      </w:r>
      <w:r w:rsidRPr="006C18D7">
        <w:rPr>
          <w:b/>
          <w:sz w:val="24"/>
          <w:szCs w:val="24"/>
        </w:rPr>
        <w:t xml:space="preserve">  </w:t>
      </w:r>
      <w:r w:rsidRPr="006C18D7">
        <w:rPr>
          <w:sz w:val="24"/>
          <w:szCs w:val="24"/>
        </w:rPr>
        <w:t>научиться</w:t>
      </w:r>
      <w:r w:rsidRPr="006C18D7">
        <w:rPr>
          <w:b/>
          <w:sz w:val="24"/>
          <w:szCs w:val="24"/>
        </w:rPr>
        <w:t xml:space="preserve"> </w:t>
      </w:r>
      <w:r w:rsidRPr="006C18D7">
        <w:rPr>
          <w:sz w:val="24"/>
          <w:szCs w:val="24"/>
        </w:rPr>
        <w:t>разрабатывать нормативно-технологическую документацию</w:t>
      </w:r>
    </w:p>
    <w:p w:rsidR="002C00CB" w:rsidRPr="006C18D7" w:rsidRDefault="002C00CB" w:rsidP="008537F9">
      <w:pPr>
        <w:ind w:firstLine="709"/>
        <w:rPr>
          <w:sz w:val="24"/>
          <w:szCs w:val="24"/>
        </w:rPr>
      </w:pPr>
      <w:r w:rsidRPr="006C18D7">
        <w:rPr>
          <w:b/>
          <w:sz w:val="24"/>
          <w:szCs w:val="24"/>
          <w:u w:val="single"/>
        </w:rPr>
        <w:t xml:space="preserve">Учебные задачи: </w:t>
      </w:r>
    </w:p>
    <w:p w:rsidR="002C00CB" w:rsidRPr="006C18D7" w:rsidRDefault="002C00CB" w:rsidP="008537F9">
      <w:pPr>
        <w:ind w:firstLine="709"/>
        <w:jc w:val="both"/>
        <w:rPr>
          <w:sz w:val="24"/>
          <w:szCs w:val="24"/>
        </w:rPr>
      </w:pPr>
      <w:r w:rsidRPr="006C18D7">
        <w:rPr>
          <w:sz w:val="24"/>
          <w:szCs w:val="24"/>
        </w:rPr>
        <w:t>1. Изучить сборник рецептур</w:t>
      </w:r>
    </w:p>
    <w:p w:rsidR="002C00CB" w:rsidRPr="006C18D7" w:rsidRDefault="002C00CB" w:rsidP="008537F9">
      <w:pPr>
        <w:ind w:firstLine="709"/>
        <w:jc w:val="both"/>
        <w:rPr>
          <w:b/>
          <w:sz w:val="24"/>
          <w:szCs w:val="24"/>
          <w:u w:val="single"/>
        </w:rPr>
      </w:pPr>
      <w:r w:rsidRPr="006C18D7">
        <w:rPr>
          <w:sz w:val="24"/>
          <w:szCs w:val="24"/>
        </w:rPr>
        <w:lastRenderedPageBreak/>
        <w:t>2. Составить технологические карты</w:t>
      </w:r>
    </w:p>
    <w:p w:rsidR="002C00CB" w:rsidRPr="006C18D7" w:rsidRDefault="002C00CB" w:rsidP="008537F9">
      <w:pPr>
        <w:ind w:firstLine="709"/>
        <w:jc w:val="both"/>
        <w:rPr>
          <w:b/>
          <w:sz w:val="24"/>
          <w:szCs w:val="24"/>
        </w:rPr>
      </w:pPr>
      <w:r w:rsidRPr="006C18D7">
        <w:rPr>
          <w:b/>
          <w:sz w:val="24"/>
          <w:szCs w:val="24"/>
          <w:u w:val="single"/>
        </w:rPr>
        <w:t>Образовательные результаты, заявленные во ФГОС:</w:t>
      </w:r>
    </w:p>
    <w:p w:rsidR="002C00CB" w:rsidRPr="006C18D7" w:rsidRDefault="002C00CB" w:rsidP="008537F9">
      <w:pPr>
        <w:tabs>
          <w:tab w:val="left" w:pos="567"/>
        </w:tabs>
        <w:ind w:firstLine="709"/>
        <w:rPr>
          <w:b/>
          <w:sz w:val="24"/>
          <w:szCs w:val="24"/>
          <w:u w:val="single"/>
        </w:rPr>
      </w:pPr>
      <w:r w:rsidRPr="006C18D7">
        <w:rPr>
          <w:b/>
          <w:sz w:val="24"/>
          <w:szCs w:val="24"/>
        </w:rPr>
        <w:t xml:space="preserve">Студент должен </w:t>
      </w:r>
    </w:p>
    <w:p w:rsidR="002C00CB" w:rsidRPr="006C18D7" w:rsidRDefault="002C00CB" w:rsidP="008537F9">
      <w:pPr>
        <w:tabs>
          <w:tab w:val="left" w:pos="567"/>
        </w:tabs>
        <w:ind w:firstLine="709"/>
        <w:rPr>
          <w:sz w:val="24"/>
          <w:szCs w:val="24"/>
        </w:rPr>
      </w:pPr>
      <w:r w:rsidRPr="006C18D7">
        <w:rPr>
          <w:b/>
          <w:sz w:val="24"/>
          <w:szCs w:val="24"/>
          <w:u w:val="single"/>
        </w:rPr>
        <w:t>уметь:</w:t>
      </w:r>
      <w:r w:rsidRPr="006C18D7">
        <w:rPr>
          <w:b/>
          <w:sz w:val="24"/>
          <w:szCs w:val="24"/>
        </w:rPr>
        <w:t xml:space="preserve"> </w:t>
      </w:r>
    </w:p>
    <w:p w:rsidR="002C00CB" w:rsidRDefault="002C00CB" w:rsidP="00C53131">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6C18D7">
        <w:rPr>
          <w:sz w:val="24"/>
          <w:szCs w:val="24"/>
        </w:rPr>
        <w:t xml:space="preserve">- </w:t>
      </w:r>
      <w:r w:rsidRPr="00AA5F41">
        <w:rPr>
          <w:sz w:val="24"/>
        </w:rPr>
        <w:t>разрабатывать, изменять ассортимент, разрабатывать и адаптировать</w:t>
      </w:r>
      <w:r w:rsidRPr="00AA5F41">
        <w:rPr>
          <w:spacing w:val="-57"/>
          <w:sz w:val="24"/>
        </w:rPr>
        <w:t xml:space="preserve"> </w:t>
      </w:r>
      <w:r w:rsidRPr="00AA5F41">
        <w:rPr>
          <w:sz w:val="24"/>
        </w:rPr>
        <w:t>рецептуры хлебобулочных, мучных кондитерских изделий в соответствии с</w:t>
      </w:r>
      <w:r w:rsidRPr="00AA5F41">
        <w:rPr>
          <w:spacing w:val="1"/>
          <w:sz w:val="24"/>
        </w:rPr>
        <w:t xml:space="preserve"> </w:t>
      </w:r>
      <w:r w:rsidRPr="00AA5F41">
        <w:rPr>
          <w:sz w:val="24"/>
        </w:rPr>
        <w:t>изменением спроса, с учетом потребностей различных категорий потребителей,</w:t>
      </w:r>
      <w:r w:rsidRPr="00AA5F41">
        <w:rPr>
          <w:spacing w:val="3"/>
          <w:sz w:val="24"/>
        </w:rPr>
        <w:t xml:space="preserve"> </w:t>
      </w:r>
      <w:r w:rsidRPr="00AA5F41">
        <w:rPr>
          <w:sz w:val="24"/>
        </w:rPr>
        <w:t>видов</w:t>
      </w:r>
      <w:r w:rsidRPr="00AA5F41">
        <w:rPr>
          <w:spacing w:val="3"/>
          <w:sz w:val="24"/>
        </w:rPr>
        <w:t xml:space="preserve"> </w:t>
      </w:r>
      <w:r w:rsidRPr="00AA5F41">
        <w:rPr>
          <w:sz w:val="24"/>
        </w:rPr>
        <w:t>и</w:t>
      </w:r>
      <w:r w:rsidRPr="00AA5F41">
        <w:rPr>
          <w:spacing w:val="-2"/>
          <w:sz w:val="24"/>
        </w:rPr>
        <w:t xml:space="preserve"> </w:t>
      </w:r>
      <w:r w:rsidRPr="00AA5F41">
        <w:rPr>
          <w:sz w:val="24"/>
        </w:rPr>
        <w:t>форм</w:t>
      </w:r>
      <w:r w:rsidRPr="00AA5F41">
        <w:rPr>
          <w:spacing w:val="-2"/>
          <w:sz w:val="24"/>
        </w:rPr>
        <w:t xml:space="preserve"> </w:t>
      </w:r>
      <w:r w:rsidRPr="00AA5F41">
        <w:rPr>
          <w:sz w:val="24"/>
        </w:rPr>
        <w:t>обслуживания</w:t>
      </w:r>
    </w:p>
    <w:p w:rsidR="002C00CB" w:rsidRPr="006C18D7" w:rsidRDefault="002C00CB" w:rsidP="00C53131">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6C18D7">
        <w:rPr>
          <w:b/>
          <w:sz w:val="24"/>
          <w:szCs w:val="24"/>
          <w:u w:val="single"/>
        </w:rPr>
        <w:t>знать:</w:t>
      </w:r>
      <w:r w:rsidRPr="006C18D7">
        <w:rPr>
          <w:b/>
          <w:sz w:val="24"/>
          <w:szCs w:val="24"/>
        </w:rPr>
        <w:t xml:space="preserve"> </w:t>
      </w:r>
    </w:p>
    <w:p w:rsidR="002C00CB" w:rsidRDefault="002C00CB" w:rsidP="00C53131">
      <w:pPr>
        <w:tabs>
          <w:tab w:val="left" w:pos="567"/>
        </w:tabs>
        <w:jc w:val="both"/>
        <w:rPr>
          <w:sz w:val="24"/>
        </w:rPr>
      </w:pPr>
      <w:r w:rsidRPr="00AA5F41">
        <w:rPr>
          <w:sz w:val="24"/>
        </w:rPr>
        <w:t>рецептуры, современные методы подготовки сырья, продуктов, приготовления</w:t>
      </w:r>
      <w:r w:rsidRPr="00AA5F41">
        <w:rPr>
          <w:spacing w:val="1"/>
          <w:sz w:val="24"/>
        </w:rPr>
        <w:t xml:space="preserve"> </w:t>
      </w:r>
      <w:r w:rsidRPr="00AA5F41">
        <w:rPr>
          <w:sz w:val="24"/>
        </w:rPr>
        <w:t>теста,</w:t>
      </w:r>
      <w:r>
        <w:rPr>
          <w:spacing w:val="1"/>
          <w:sz w:val="24"/>
        </w:rPr>
        <w:t xml:space="preserve"> </w:t>
      </w:r>
      <w:r w:rsidRPr="00AA5F41">
        <w:rPr>
          <w:sz w:val="24"/>
        </w:rPr>
        <w:t>отделочных</w:t>
      </w:r>
      <w:r w:rsidRPr="00AA5F41">
        <w:rPr>
          <w:spacing w:val="1"/>
          <w:sz w:val="24"/>
        </w:rPr>
        <w:t xml:space="preserve"> </w:t>
      </w:r>
      <w:r w:rsidRPr="00AA5F41">
        <w:rPr>
          <w:sz w:val="24"/>
        </w:rPr>
        <w:t>полуфабрикатов,</w:t>
      </w:r>
      <w:r w:rsidRPr="00AA5F41">
        <w:rPr>
          <w:spacing w:val="1"/>
          <w:sz w:val="24"/>
        </w:rPr>
        <w:t xml:space="preserve"> </w:t>
      </w:r>
      <w:r w:rsidRPr="00AA5F41">
        <w:rPr>
          <w:sz w:val="24"/>
        </w:rPr>
        <w:t>формовки,</w:t>
      </w:r>
      <w:r w:rsidRPr="00AA5F41">
        <w:rPr>
          <w:spacing w:val="1"/>
          <w:sz w:val="24"/>
        </w:rPr>
        <w:t xml:space="preserve"> </w:t>
      </w:r>
      <w:r w:rsidRPr="00AA5F41">
        <w:rPr>
          <w:sz w:val="24"/>
        </w:rPr>
        <w:t>варианты</w:t>
      </w:r>
      <w:r w:rsidRPr="00AA5F41">
        <w:rPr>
          <w:spacing w:val="1"/>
          <w:sz w:val="24"/>
        </w:rPr>
        <w:t xml:space="preserve"> </w:t>
      </w:r>
      <w:r w:rsidRPr="00AA5F41">
        <w:rPr>
          <w:sz w:val="24"/>
        </w:rPr>
        <w:t>оформления, правила и способы презен</w:t>
      </w:r>
      <w:r>
        <w:rPr>
          <w:sz w:val="24"/>
        </w:rPr>
        <w:t>тации хлебобулочных, мучных кон</w:t>
      </w:r>
      <w:r w:rsidRPr="00AA5F41">
        <w:rPr>
          <w:sz w:val="24"/>
        </w:rPr>
        <w:t xml:space="preserve">дитерских изделий сложного ассортимента, в том числе авторские, </w:t>
      </w:r>
      <w:proofErr w:type="spellStart"/>
      <w:r w:rsidRPr="00AA5F41">
        <w:rPr>
          <w:sz w:val="24"/>
        </w:rPr>
        <w:t>брендовые</w:t>
      </w:r>
      <w:proofErr w:type="spellEnd"/>
      <w:r w:rsidRPr="00AA5F41">
        <w:rPr>
          <w:sz w:val="24"/>
        </w:rPr>
        <w:t>,</w:t>
      </w:r>
      <w:r w:rsidRPr="00AA5F41">
        <w:rPr>
          <w:spacing w:val="-2"/>
          <w:sz w:val="24"/>
        </w:rPr>
        <w:t xml:space="preserve"> </w:t>
      </w:r>
      <w:r w:rsidRPr="00AA5F41">
        <w:rPr>
          <w:sz w:val="24"/>
        </w:rPr>
        <w:t>региональные</w:t>
      </w:r>
    </w:p>
    <w:p w:rsidR="002C00CB" w:rsidRPr="006C18D7" w:rsidRDefault="002C00CB" w:rsidP="00C53131">
      <w:pPr>
        <w:tabs>
          <w:tab w:val="left" w:pos="567"/>
        </w:tabs>
        <w:jc w:val="both"/>
        <w:rPr>
          <w:i/>
          <w:sz w:val="24"/>
          <w:szCs w:val="24"/>
        </w:rPr>
      </w:pPr>
      <w:r w:rsidRPr="006C18D7">
        <w:rPr>
          <w:b/>
          <w:sz w:val="24"/>
          <w:szCs w:val="24"/>
          <w:u w:val="single"/>
        </w:rPr>
        <w:t>Обеспеченность занятия (средства обучения):</w:t>
      </w:r>
    </w:p>
    <w:p w:rsidR="002C00CB" w:rsidRPr="006C18D7" w:rsidRDefault="002C00CB" w:rsidP="00C53131">
      <w:pPr>
        <w:pStyle w:val="a5"/>
        <w:tabs>
          <w:tab w:val="left" w:pos="567"/>
        </w:tabs>
        <w:jc w:val="both"/>
        <w:rPr>
          <w:i/>
        </w:rPr>
      </w:pPr>
      <w:r w:rsidRPr="006C18D7">
        <w:rPr>
          <w:i/>
        </w:rPr>
        <w:t>1.</w:t>
      </w:r>
      <w:r w:rsidRPr="006C18D7">
        <w:t xml:space="preserve"> Тетрадь, ручка, калькулятор</w:t>
      </w:r>
    </w:p>
    <w:p w:rsidR="002C00CB" w:rsidRPr="006C18D7" w:rsidRDefault="002C00CB" w:rsidP="00C53131">
      <w:pPr>
        <w:tabs>
          <w:tab w:val="left" w:pos="567"/>
        </w:tabs>
        <w:jc w:val="both"/>
        <w:rPr>
          <w:b/>
          <w:sz w:val="24"/>
          <w:szCs w:val="24"/>
          <w:u w:val="single"/>
        </w:rPr>
      </w:pPr>
      <w:r w:rsidRPr="006C18D7">
        <w:rPr>
          <w:i/>
          <w:sz w:val="24"/>
          <w:szCs w:val="24"/>
        </w:rPr>
        <w:t>2.</w:t>
      </w:r>
      <w:r w:rsidRPr="006C18D7">
        <w:rPr>
          <w:sz w:val="24"/>
          <w:szCs w:val="24"/>
        </w:rPr>
        <w:t xml:space="preserve"> Компьютер, проектор</w:t>
      </w:r>
    </w:p>
    <w:p w:rsidR="002C00CB" w:rsidRPr="006C18D7" w:rsidRDefault="002C00CB" w:rsidP="00C53131">
      <w:pPr>
        <w:tabs>
          <w:tab w:val="left" w:pos="567"/>
        </w:tabs>
        <w:rPr>
          <w:sz w:val="24"/>
          <w:szCs w:val="24"/>
        </w:rPr>
      </w:pPr>
      <w:r w:rsidRPr="006C18D7">
        <w:rPr>
          <w:b/>
          <w:sz w:val="24"/>
          <w:szCs w:val="24"/>
          <w:u w:val="single"/>
        </w:rPr>
        <w:t xml:space="preserve">Краткие теоретические и учебно-методические материалы по теме практической  работы </w:t>
      </w:r>
    </w:p>
    <w:p w:rsidR="002C00CB" w:rsidRPr="006C18D7" w:rsidRDefault="002C00CB" w:rsidP="00C53131">
      <w:pPr>
        <w:tabs>
          <w:tab w:val="left" w:pos="567"/>
        </w:tabs>
        <w:rPr>
          <w:b/>
          <w:sz w:val="24"/>
          <w:szCs w:val="24"/>
        </w:rPr>
      </w:pPr>
      <w:r w:rsidRPr="006C18D7">
        <w:rPr>
          <w:sz w:val="24"/>
          <w:szCs w:val="24"/>
        </w:rPr>
        <w:t>Смотри лекционный материал по темам: Разработка новых рецептур</w:t>
      </w:r>
    </w:p>
    <w:p w:rsidR="002C00CB" w:rsidRPr="006C18D7" w:rsidRDefault="002C00CB" w:rsidP="00C53131">
      <w:pPr>
        <w:tabs>
          <w:tab w:val="left" w:pos="567"/>
        </w:tabs>
        <w:rPr>
          <w:sz w:val="24"/>
          <w:szCs w:val="24"/>
        </w:rPr>
      </w:pPr>
      <w:r w:rsidRPr="006C18D7">
        <w:rPr>
          <w:b/>
          <w:sz w:val="24"/>
          <w:szCs w:val="24"/>
          <w:u w:val="single"/>
        </w:rPr>
        <w:t>Вопросы для закрепления теоретического материала к практическому занятию:</w:t>
      </w:r>
    </w:p>
    <w:p w:rsidR="002C00CB" w:rsidRPr="006C18D7" w:rsidRDefault="00C53131" w:rsidP="00C53131">
      <w:pPr>
        <w:tabs>
          <w:tab w:val="left" w:pos="567"/>
        </w:tabs>
        <w:suppressAutoHyphens/>
        <w:ind w:left="426"/>
        <w:jc w:val="both"/>
        <w:rPr>
          <w:sz w:val="24"/>
          <w:szCs w:val="24"/>
        </w:rPr>
      </w:pPr>
      <w:r>
        <w:rPr>
          <w:sz w:val="24"/>
          <w:szCs w:val="24"/>
        </w:rPr>
        <w:t>1.</w:t>
      </w:r>
      <w:r w:rsidR="002C00CB" w:rsidRPr="006C18D7">
        <w:rPr>
          <w:sz w:val="24"/>
          <w:szCs w:val="24"/>
        </w:rPr>
        <w:t>Из каких разделов состоит сборник рецептур?</w:t>
      </w:r>
    </w:p>
    <w:p w:rsidR="002C00CB" w:rsidRPr="006C18D7" w:rsidRDefault="00C53131" w:rsidP="00C53131">
      <w:pPr>
        <w:tabs>
          <w:tab w:val="left" w:pos="567"/>
        </w:tabs>
        <w:suppressAutoHyphens/>
        <w:ind w:left="426"/>
        <w:jc w:val="both"/>
        <w:rPr>
          <w:sz w:val="24"/>
          <w:szCs w:val="24"/>
        </w:rPr>
      </w:pPr>
      <w:r>
        <w:rPr>
          <w:sz w:val="24"/>
          <w:szCs w:val="24"/>
        </w:rPr>
        <w:t>2.</w:t>
      </w:r>
      <w:r w:rsidR="002C00CB" w:rsidRPr="006C18D7">
        <w:rPr>
          <w:sz w:val="24"/>
          <w:szCs w:val="24"/>
        </w:rPr>
        <w:t xml:space="preserve">Для </w:t>
      </w:r>
      <w:proofErr w:type="gramStart"/>
      <w:r w:rsidR="002C00CB" w:rsidRPr="006C18D7">
        <w:rPr>
          <w:sz w:val="24"/>
          <w:szCs w:val="24"/>
        </w:rPr>
        <w:t>муки</w:t>
      </w:r>
      <w:proofErr w:type="gramEnd"/>
      <w:r w:rsidR="002C00CB" w:rsidRPr="006C18D7">
        <w:rPr>
          <w:sz w:val="24"/>
          <w:szCs w:val="24"/>
        </w:rPr>
        <w:t xml:space="preserve"> с какой влажностью указаны нормы закладки в рецептуре</w:t>
      </w:r>
    </w:p>
    <w:p w:rsidR="002C00CB" w:rsidRPr="006C18D7" w:rsidRDefault="002C00CB" w:rsidP="00C53131">
      <w:pPr>
        <w:tabs>
          <w:tab w:val="left" w:pos="567"/>
        </w:tabs>
        <w:jc w:val="both"/>
        <w:rPr>
          <w:sz w:val="24"/>
          <w:szCs w:val="24"/>
        </w:rPr>
      </w:pPr>
      <w:r w:rsidRPr="006C18D7">
        <w:rPr>
          <w:b/>
          <w:sz w:val="24"/>
          <w:szCs w:val="24"/>
          <w:u w:val="single"/>
        </w:rPr>
        <w:t>Задания для практического занятия:</w:t>
      </w:r>
    </w:p>
    <w:p w:rsidR="002C00CB" w:rsidRPr="006C18D7" w:rsidRDefault="00C53131" w:rsidP="00C53131">
      <w:pPr>
        <w:pStyle w:val="a5"/>
        <w:tabs>
          <w:tab w:val="left" w:pos="567"/>
        </w:tabs>
        <w:suppressAutoHyphens/>
        <w:ind w:left="426"/>
        <w:jc w:val="both"/>
      </w:pPr>
      <w:r>
        <w:t>1.</w:t>
      </w:r>
      <w:r w:rsidR="002C00CB" w:rsidRPr="006C18D7">
        <w:t xml:space="preserve">Составить технологические карты на </w:t>
      </w:r>
      <w:r w:rsidR="002C00CB">
        <w:t>сложные кондитерские</w:t>
      </w:r>
      <w:r w:rsidR="002C00CB" w:rsidRPr="006C18D7">
        <w:t xml:space="preserve"> изделия.</w:t>
      </w:r>
    </w:p>
    <w:p w:rsidR="002C00CB" w:rsidRPr="006C18D7" w:rsidRDefault="00C53131" w:rsidP="00C53131">
      <w:pPr>
        <w:pStyle w:val="a5"/>
        <w:tabs>
          <w:tab w:val="left" w:pos="567"/>
        </w:tabs>
        <w:suppressAutoHyphens/>
        <w:ind w:left="426"/>
        <w:jc w:val="both"/>
        <w:rPr>
          <w:b/>
          <w:u w:val="single"/>
        </w:rPr>
      </w:pPr>
      <w:r>
        <w:t>2.</w:t>
      </w:r>
      <w:r w:rsidR="002C00CB" w:rsidRPr="006C18D7">
        <w:t xml:space="preserve">Рассчитать количество продуктов на 1, </w:t>
      </w:r>
      <w:r w:rsidR="002C00CB">
        <w:t>5,</w:t>
      </w:r>
      <w:r w:rsidR="002C00CB" w:rsidRPr="006C18D7">
        <w:t xml:space="preserve">10, 100 </w:t>
      </w:r>
      <w:r w:rsidR="002C00CB">
        <w:t>кг</w:t>
      </w:r>
    </w:p>
    <w:p w:rsidR="002C00CB" w:rsidRDefault="002C00CB" w:rsidP="00C53131">
      <w:pPr>
        <w:tabs>
          <w:tab w:val="left" w:pos="567"/>
        </w:tabs>
        <w:jc w:val="both"/>
        <w:rPr>
          <w:b/>
          <w:sz w:val="24"/>
          <w:szCs w:val="24"/>
          <w:u w:val="single"/>
        </w:rPr>
      </w:pPr>
      <w:r w:rsidRPr="006C18D7">
        <w:rPr>
          <w:b/>
          <w:sz w:val="24"/>
          <w:szCs w:val="24"/>
          <w:u w:val="single"/>
        </w:rPr>
        <w:t>Инструкция по выполнению практической работы</w:t>
      </w:r>
    </w:p>
    <w:p w:rsidR="002C00CB" w:rsidRPr="006C18D7" w:rsidRDefault="002C00CB" w:rsidP="002C00CB">
      <w:pPr>
        <w:ind w:firstLine="284"/>
        <w:jc w:val="both"/>
        <w:rPr>
          <w:sz w:val="24"/>
          <w:szCs w:val="24"/>
        </w:rPr>
      </w:pPr>
    </w:p>
    <w:p w:rsidR="002C00CB" w:rsidRPr="006C18D7" w:rsidRDefault="002C00CB" w:rsidP="002C00CB">
      <w:pPr>
        <w:ind w:firstLine="708"/>
        <w:jc w:val="both"/>
        <w:rPr>
          <w:spacing w:val="2"/>
          <w:sz w:val="24"/>
          <w:szCs w:val="24"/>
        </w:rPr>
      </w:pPr>
      <w:r w:rsidRPr="006C18D7">
        <w:rPr>
          <w:spacing w:val="2"/>
          <w:sz w:val="24"/>
          <w:szCs w:val="24"/>
        </w:rPr>
        <w:t>1.Технологическая карта</w:t>
      </w:r>
    </w:p>
    <w:p w:rsidR="002C00CB" w:rsidRDefault="002C00CB" w:rsidP="002C00CB">
      <w:pPr>
        <w:ind w:firstLine="708"/>
        <w:jc w:val="both"/>
        <w:rPr>
          <w:spacing w:val="2"/>
          <w:sz w:val="24"/>
          <w:szCs w:val="24"/>
        </w:rPr>
      </w:pPr>
      <w:r w:rsidRPr="006C18D7">
        <w:rPr>
          <w:spacing w:val="2"/>
          <w:sz w:val="24"/>
          <w:szCs w:val="24"/>
        </w:rPr>
        <w:t xml:space="preserve">Наименование изделия «__________________________» Рецептура №___ (Сборник рецептур блюд и кулинарных изделий </w:t>
      </w:r>
      <w:proofErr w:type="spellStart"/>
      <w:r w:rsidRPr="006C18D7">
        <w:rPr>
          <w:spacing w:val="2"/>
          <w:sz w:val="24"/>
          <w:szCs w:val="24"/>
        </w:rPr>
        <w:t>_____________</w:t>
      </w:r>
      <w:proofErr w:type="gramStart"/>
      <w:r w:rsidRPr="006C18D7">
        <w:rPr>
          <w:spacing w:val="2"/>
          <w:sz w:val="24"/>
          <w:szCs w:val="24"/>
        </w:rPr>
        <w:t>г</w:t>
      </w:r>
      <w:proofErr w:type="spellEnd"/>
      <w:proofErr w:type="gramEnd"/>
      <w:r w:rsidRPr="006C18D7">
        <w:rPr>
          <w:spacing w:val="2"/>
          <w:sz w:val="24"/>
          <w:szCs w:val="24"/>
        </w:rPr>
        <w:t>.)</w:t>
      </w:r>
    </w:p>
    <w:p w:rsidR="002C00CB" w:rsidRPr="006C18D7" w:rsidRDefault="002C00CB" w:rsidP="002C00CB">
      <w:pPr>
        <w:ind w:firstLine="708"/>
        <w:jc w:val="both"/>
        <w:rPr>
          <w:sz w:val="24"/>
          <w:szCs w:val="24"/>
        </w:rPr>
      </w:pPr>
    </w:p>
    <w:tbl>
      <w:tblPr>
        <w:tblW w:w="0" w:type="auto"/>
        <w:tblInd w:w="-5" w:type="dxa"/>
        <w:tblLayout w:type="fixed"/>
        <w:tblLook w:val="0000"/>
      </w:tblPr>
      <w:tblGrid>
        <w:gridCol w:w="1955"/>
        <w:gridCol w:w="1808"/>
        <w:gridCol w:w="1786"/>
        <w:gridCol w:w="2294"/>
        <w:gridCol w:w="2304"/>
      </w:tblGrid>
      <w:tr w:rsidR="002C00CB" w:rsidRPr="006C18D7" w:rsidTr="00567F62">
        <w:tc>
          <w:tcPr>
            <w:tcW w:w="1955" w:type="dxa"/>
            <w:vMerge w:val="restart"/>
            <w:tcBorders>
              <w:top w:val="single" w:sz="4" w:space="0" w:color="000000"/>
              <w:left w:val="single" w:sz="4" w:space="0" w:color="000000"/>
              <w:bottom w:val="single" w:sz="4" w:space="0" w:color="000000"/>
            </w:tcBorders>
            <w:shd w:val="clear" w:color="auto" w:fill="auto"/>
          </w:tcPr>
          <w:p w:rsidR="002C00CB" w:rsidRPr="006C18D7" w:rsidRDefault="002C00CB" w:rsidP="00567F62">
            <w:pPr>
              <w:jc w:val="center"/>
              <w:rPr>
                <w:sz w:val="24"/>
                <w:szCs w:val="24"/>
              </w:rPr>
            </w:pPr>
            <w:r w:rsidRPr="006C18D7">
              <w:rPr>
                <w:sz w:val="24"/>
                <w:szCs w:val="24"/>
              </w:rPr>
              <w:t>Наименование</w:t>
            </w:r>
          </w:p>
          <w:p w:rsidR="002C00CB" w:rsidRPr="006C18D7" w:rsidRDefault="002C00CB" w:rsidP="00567F62">
            <w:pPr>
              <w:jc w:val="center"/>
              <w:rPr>
                <w:sz w:val="24"/>
                <w:szCs w:val="24"/>
              </w:rPr>
            </w:pPr>
            <w:r w:rsidRPr="006C18D7">
              <w:rPr>
                <w:sz w:val="24"/>
                <w:szCs w:val="24"/>
              </w:rPr>
              <w:t>сырья</w:t>
            </w:r>
          </w:p>
        </w:tc>
        <w:tc>
          <w:tcPr>
            <w:tcW w:w="8192" w:type="dxa"/>
            <w:gridSpan w:val="4"/>
            <w:tcBorders>
              <w:top w:val="single" w:sz="4" w:space="0" w:color="000000"/>
              <w:left w:val="single" w:sz="4" w:space="0" w:color="000000"/>
              <w:bottom w:val="single" w:sz="4" w:space="0" w:color="000000"/>
              <w:right w:val="single" w:sz="4" w:space="0" w:color="000000"/>
            </w:tcBorders>
            <w:shd w:val="clear" w:color="auto" w:fill="auto"/>
          </w:tcPr>
          <w:p w:rsidR="002C00CB" w:rsidRPr="006C18D7" w:rsidRDefault="002C00CB" w:rsidP="00567F62">
            <w:pPr>
              <w:jc w:val="center"/>
              <w:rPr>
                <w:sz w:val="24"/>
                <w:szCs w:val="24"/>
              </w:rPr>
            </w:pPr>
            <w:r w:rsidRPr="006C18D7">
              <w:rPr>
                <w:sz w:val="24"/>
                <w:szCs w:val="24"/>
              </w:rPr>
              <w:t>Норма сырья и полуфабрикатов</w:t>
            </w:r>
          </w:p>
        </w:tc>
      </w:tr>
      <w:tr w:rsidR="002C00CB" w:rsidRPr="006C18D7" w:rsidTr="00567F62">
        <w:tc>
          <w:tcPr>
            <w:tcW w:w="1955" w:type="dxa"/>
            <w:vMerge/>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center"/>
              <w:rPr>
                <w:sz w:val="24"/>
                <w:szCs w:val="24"/>
              </w:rPr>
            </w:pPr>
          </w:p>
        </w:tc>
        <w:tc>
          <w:tcPr>
            <w:tcW w:w="3594" w:type="dxa"/>
            <w:gridSpan w:val="2"/>
            <w:tcBorders>
              <w:top w:val="single" w:sz="4" w:space="0" w:color="000000"/>
              <w:left w:val="single" w:sz="4" w:space="0" w:color="000000"/>
              <w:bottom w:val="single" w:sz="4" w:space="0" w:color="000000"/>
            </w:tcBorders>
            <w:shd w:val="clear" w:color="auto" w:fill="auto"/>
          </w:tcPr>
          <w:p w:rsidR="002C00CB" w:rsidRPr="006C18D7" w:rsidRDefault="002C00CB" w:rsidP="002C00CB">
            <w:pPr>
              <w:jc w:val="center"/>
              <w:rPr>
                <w:sz w:val="24"/>
                <w:szCs w:val="24"/>
              </w:rPr>
            </w:pPr>
            <w:r w:rsidRPr="006C18D7">
              <w:rPr>
                <w:sz w:val="24"/>
                <w:szCs w:val="24"/>
              </w:rPr>
              <w:t xml:space="preserve">На 1 </w:t>
            </w:r>
            <w:r>
              <w:rPr>
                <w:sz w:val="24"/>
                <w:szCs w:val="24"/>
              </w:rPr>
              <w:t>кг</w:t>
            </w:r>
          </w:p>
        </w:tc>
        <w:tc>
          <w:tcPr>
            <w:tcW w:w="4598" w:type="dxa"/>
            <w:gridSpan w:val="2"/>
            <w:tcBorders>
              <w:top w:val="single" w:sz="4" w:space="0" w:color="000000"/>
              <w:left w:val="single" w:sz="4" w:space="0" w:color="000000"/>
              <w:bottom w:val="single" w:sz="4" w:space="0" w:color="000000"/>
              <w:right w:val="single" w:sz="4" w:space="0" w:color="000000"/>
            </w:tcBorders>
            <w:shd w:val="clear" w:color="auto" w:fill="auto"/>
          </w:tcPr>
          <w:p w:rsidR="002C00CB" w:rsidRPr="006C18D7" w:rsidRDefault="002C00CB" w:rsidP="002C00CB">
            <w:pPr>
              <w:jc w:val="center"/>
              <w:rPr>
                <w:sz w:val="24"/>
                <w:szCs w:val="24"/>
              </w:rPr>
            </w:pPr>
            <w:r w:rsidRPr="006C18D7">
              <w:rPr>
                <w:sz w:val="24"/>
                <w:szCs w:val="24"/>
              </w:rPr>
              <w:t xml:space="preserve">На </w:t>
            </w:r>
            <w:r>
              <w:rPr>
                <w:sz w:val="24"/>
                <w:szCs w:val="24"/>
              </w:rPr>
              <w:t>10 кг</w:t>
            </w:r>
          </w:p>
        </w:tc>
      </w:tr>
      <w:tr w:rsidR="002C00CB" w:rsidRPr="006C18D7" w:rsidTr="00567F62">
        <w:tc>
          <w:tcPr>
            <w:tcW w:w="1955" w:type="dxa"/>
            <w:vMerge/>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1808"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jc w:val="both"/>
              <w:rPr>
                <w:sz w:val="24"/>
                <w:szCs w:val="24"/>
              </w:rPr>
            </w:pPr>
            <w:proofErr w:type="spellStart"/>
            <w:r w:rsidRPr="006C18D7">
              <w:rPr>
                <w:sz w:val="24"/>
                <w:szCs w:val="24"/>
              </w:rPr>
              <w:t>Брутто</w:t>
            </w:r>
            <w:proofErr w:type="gramStart"/>
            <w:r w:rsidRPr="006C18D7">
              <w:rPr>
                <w:sz w:val="24"/>
                <w:szCs w:val="24"/>
              </w:rPr>
              <w:t>,г</w:t>
            </w:r>
            <w:proofErr w:type="spellEnd"/>
            <w:proofErr w:type="gramEnd"/>
          </w:p>
        </w:tc>
        <w:tc>
          <w:tcPr>
            <w:tcW w:w="1786"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jc w:val="both"/>
              <w:rPr>
                <w:sz w:val="24"/>
                <w:szCs w:val="24"/>
              </w:rPr>
            </w:pPr>
            <w:proofErr w:type="spellStart"/>
            <w:r w:rsidRPr="006C18D7">
              <w:rPr>
                <w:sz w:val="24"/>
                <w:szCs w:val="24"/>
              </w:rPr>
              <w:t>Нетто</w:t>
            </w:r>
            <w:proofErr w:type="gramStart"/>
            <w:r w:rsidRPr="006C18D7">
              <w:rPr>
                <w:sz w:val="24"/>
                <w:szCs w:val="24"/>
              </w:rPr>
              <w:t>,г</w:t>
            </w:r>
            <w:proofErr w:type="spellEnd"/>
            <w:proofErr w:type="gramEnd"/>
            <w:r w:rsidRPr="006C18D7">
              <w:rPr>
                <w:sz w:val="24"/>
                <w:szCs w:val="24"/>
              </w:rPr>
              <w:t xml:space="preserve"> </w:t>
            </w:r>
          </w:p>
        </w:tc>
        <w:tc>
          <w:tcPr>
            <w:tcW w:w="2294" w:type="dxa"/>
            <w:tcBorders>
              <w:top w:val="single" w:sz="4" w:space="0" w:color="000000"/>
              <w:left w:val="single" w:sz="4" w:space="0" w:color="000000"/>
              <w:bottom w:val="single" w:sz="4" w:space="0" w:color="000000"/>
            </w:tcBorders>
            <w:shd w:val="clear" w:color="auto" w:fill="auto"/>
          </w:tcPr>
          <w:tbl>
            <w:tblPr>
              <w:tblW w:w="0" w:type="auto"/>
              <w:tblLayout w:type="fixed"/>
              <w:tblLook w:val="0000"/>
            </w:tblPr>
            <w:tblGrid>
              <w:gridCol w:w="1345"/>
              <w:gridCol w:w="733"/>
            </w:tblGrid>
            <w:tr w:rsidR="002C00CB" w:rsidRPr="006C18D7" w:rsidTr="00567F62">
              <w:tc>
                <w:tcPr>
                  <w:tcW w:w="1345" w:type="dxa"/>
                  <w:shd w:val="clear" w:color="auto" w:fill="auto"/>
                </w:tcPr>
                <w:p w:rsidR="002C00CB" w:rsidRPr="006C18D7" w:rsidRDefault="002C00CB" w:rsidP="00567F62">
                  <w:pPr>
                    <w:jc w:val="both"/>
                    <w:rPr>
                      <w:sz w:val="24"/>
                      <w:szCs w:val="24"/>
                    </w:rPr>
                  </w:pPr>
                  <w:proofErr w:type="spellStart"/>
                  <w:r w:rsidRPr="006C18D7">
                    <w:rPr>
                      <w:sz w:val="24"/>
                      <w:szCs w:val="24"/>
                    </w:rPr>
                    <w:t>Брутто</w:t>
                  </w:r>
                  <w:proofErr w:type="gramStart"/>
                  <w:r w:rsidRPr="006C18D7">
                    <w:rPr>
                      <w:sz w:val="24"/>
                      <w:szCs w:val="24"/>
                    </w:rPr>
                    <w:t>,г</w:t>
                  </w:r>
                  <w:proofErr w:type="spellEnd"/>
                  <w:proofErr w:type="gramEnd"/>
                </w:p>
              </w:tc>
              <w:tc>
                <w:tcPr>
                  <w:tcW w:w="733" w:type="dxa"/>
                  <w:shd w:val="clear" w:color="auto" w:fill="auto"/>
                </w:tcPr>
                <w:p w:rsidR="002C00CB" w:rsidRPr="006C18D7" w:rsidRDefault="002C00CB" w:rsidP="00567F62">
                  <w:pPr>
                    <w:snapToGrid w:val="0"/>
                    <w:jc w:val="both"/>
                    <w:rPr>
                      <w:sz w:val="24"/>
                      <w:szCs w:val="24"/>
                    </w:rPr>
                  </w:pPr>
                </w:p>
              </w:tc>
            </w:tr>
          </w:tbl>
          <w:p w:rsidR="002C00CB" w:rsidRPr="006C18D7" w:rsidRDefault="002C00CB" w:rsidP="00567F62">
            <w:pPr>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tblPr>
            <w:tblGrid>
              <w:gridCol w:w="778"/>
              <w:gridCol w:w="1300"/>
            </w:tblGrid>
            <w:tr w:rsidR="002C00CB" w:rsidRPr="006C18D7" w:rsidTr="00567F62">
              <w:tc>
                <w:tcPr>
                  <w:tcW w:w="778" w:type="dxa"/>
                  <w:shd w:val="clear" w:color="auto" w:fill="auto"/>
                </w:tcPr>
                <w:p w:rsidR="002C00CB" w:rsidRPr="006C18D7" w:rsidRDefault="002C00CB" w:rsidP="00567F62">
                  <w:pPr>
                    <w:snapToGrid w:val="0"/>
                    <w:jc w:val="both"/>
                    <w:rPr>
                      <w:sz w:val="24"/>
                      <w:szCs w:val="24"/>
                    </w:rPr>
                  </w:pPr>
                </w:p>
              </w:tc>
              <w:tc>
                <w:tcPr>
                  <w:tcW w:w="1300" w:type="dxa"/>
                  <w:shd w:val="clear" w:color="auto" w:fill="auto"/>
                </w:tcPr>
                <w:p w:rsidR="002C00CB" w:rsidRPr="006C18D7" w:rsidRDefault="002C00CB" w:rsidP="00567F62">
                  <w:pPr>
                    <w:jc w:val="both"/>
                    <w:rPr>
                      <w:sz w:val="24"/>
                      <w:szCs w:val="24"/>
                    </w:rPr>
                  </w:pPr>
                  <w:proofErr w:type="spellStart"/>
                  <w:r w:rsidRPr="006C18D7">
                    <w:rPr>
                      <w:sz w:val="24"/>
                      <w:szCs w:val="24"/>
                    </w:rPr>
                    <w:t>Нетто</w:t>
                  </w:r>
                  <w:proofErr w:type="gramStart"/>
                  <w:r w:rsidRPr="006C18D7">
                    <w:rPr>
                      <w:sz w:val="24"/>
                      <w:szCs w:val="24"/>
                    </w:rPr>
                    <w:t>,г</w:t>
                  </w:r>
                  <w:proofErr w:type="spellEnd"/>
                  <w:proofErr w:type="gramEnd"/>
                  <w:r w:rsidRPr="006C18D7">
                    <w:rPr>
                      <w:sz w:val="24"/>
                      <w:szCs w:val="24"/>
                    </w:rPr>
                    <w:t xml:space="preserve"> </w:t>
                  </w:r>
                </w:p>
              </w:tc>
            </w:tr>
          </w:tbl>
          <w:p w:rsidR="002C00CB" w:rsidRPr="006C18D7" w:rsidRDefault="002C00CB" w:rsidP="00567F62">
            <w:pPr>
              <w:rPr>
                <w:sz w:val="24"/>
                <w:szCs w:val="24"/>
              </w:rPr>
            </w:pPr>
          </w:p>
        </w:tc>
      </w:tr>
      <w:tr w:rsidR="002C00CB" w:rsidRPr="006C18D7" w:rsidTr="00567F62">
        <w:tc>
          <w:tcPr>
            <w:tcW w:w="1955"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1808"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1786"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2294"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auto"/>
          </w:tcPr>
          <w:p w:rsidR="002C00CB" w:rsidRPr="006C18D7" w:rsidRDefault="002C00CB" w:rsidP="00567F62">
            <w:pPr>
              <w:snapToGrid w:val="0"/>
              <w:jc w:val="both"/>
              <w:rPr>
                <w:sz w:val="24"/>
                <w:szCs w:val="24"/>
              </w:rPr>
            </w:pPr>
          </w:p>
        </w:tc>
      </w:tr>
      <w:tr w:rsidR="002C00CB" w:rsidRPr="006C18D7" w:rsidTr="00567F62">
        <w:tc>
          <w:tcPr>
            <w:tcW w:w="1955"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1808"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1786"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2294"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auto"/>
          </w:tcPr>
          <w:p w:rsidR="002C00CB" w:rsidRPr="006C18D7" w:rsidRDefault="002C00CB" w:rsidP="00567F62">
            <w:pPr>
              <w:snapToGrid w:val="0"/>
              <w:jc w:val="both"/>
              <w:rPr>
                <w:sz w:val="24"/>
                <w:szCs w:val="24"/>
              </w:rPr>
            </w:pPr>
          </w:p>
        </w:tc>
      </w:tr>
      <w:tr w:rsidR="002C00CB" w:rsidRPr="006C18D7" w:rsidTr="00567F62">
        <w:tc>
          <w:tcPr>
            <w:tcW w:w="1955"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1808"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1786"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2294"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auto"/>
          </w:tcPr>
          <w:p w:rsidR="002C00CB" w:rsidRPr="006C18D7" w:rsidRDefault="002C00CB" w:rsidP="00567F62">
            <w:pPr>
              <w:snapToGrid w:val="0"/>
              <w:jc w:val="both"/>
              <w:rPr>
                <w:sz w:val="24"/>
                <w:szCs w:val="24"/>
              </w:rPr>
            </w:pPr>
          </w:p>
        </w:tc>
      </w:tr>
      <w:tr w:rsidR="002C00CB" w:rsidRPr="006C18D7" w:rsidTr="00567F62">
        <w:tc>
          <w:tcPr>
            <w:tcW w:w="1955"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1808"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1786"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2294"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auto"/>
          </w:tcPr>
          <w:p w:rsidR="002C00CB" w:rsidRPr="006C18D7" w:rsidRDefault="002C00CB" w:rsidP="00567F62">
            <w:pPr>
              <w:snapToGrid w:val="0"/>
              <w:jc w:val="both"/>
              <w:rPr>
                <w:sz w:val="24"/>
                <w:szCs w:val="24"/>
              </w:rPr>
            </w:pPr>
          </w:p>
        </w:tc>
      </w:tr>
      <w:tr w:rsidR="002C00CB" w:rsidRPr="006C18D7" w:rsidTr="00567F62">
        <w:tc>
          <w:tcPr>
            <w:tcW w:w="1955"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jc w:val="right"/>
              <w:rPr>
                <w:sz w:val="24"/>
                <w:szCs w:val="24"/>
              </w:rPr>
            </w:pPr>
            <w:r w:rsidRPr="006C18D7">
              <w:rPr>
                <w:sz w:val="24"/>
                <w:szCs w:val="24"/>
              </w:rPr>
              <w:t>Выход</w:t>
            </w:r>
          </w:p>
        </w:tc>
        <w:tc>
          <w:tcPr>
            <w:tcW w:w="1808"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1786"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2294" w:type="dxa"/>
            <w:tcBorders>
              <w:top w:val="single" w:sz="4" w:space="0" w:color="000000"/>
              <w:left w:val="single" w:sz="4" w:space="0" w:color="000000"/>
              <w:bottom w:val="single" w:sz="4" w:space="0" w:color="000000"/>
            </w:tcBorders>
            <w:shd w:val="clear" w:color="auto" w:fill="auto"/>
          </w:tcPr>
          <w:p w:rsidR="002C00CB" w:rsidRPr="006C18D7" w:rsidRDefault="002C00CB" w:rsidP="00567F62">
            <w:pPr>
              <w:snapToGrid w:val="0"/>
              <w:jc w:val="both"/>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auto"/>
          </w:tcPr>
          <w:p w:rsidR="002C00CB" w:rsidRPr="006C18D7" w:rsidRDefault="002C00CB" w:rsidP="00567F62">
            <w:pPr>
              <w:snapToGrid w:val="0"/>
              <w:jc w:val="both"/>
              <w:rPr>
                <w:sz w:val="24"/>
                <w:szCs w:val="24"/>
              </w:rPr>
            </w:pPr>
          </w:p>
        </w:tc>
      </w:tr>
    </w:tbl>
    <w:p w:rsidR="002C00CB" w:rsidRPr="006C18D7" w:rsidRDefault="002C00CB" w:rsidP="002C00CB">
      <w:pPr>
        <w:jc w:val="both"/>
        <w:rPr>
          <w:sz w:val="24"/>
          <w:szCs w:val="24"/>
        </w:rPr>
      </w:pPr>
      <w:r w:rsidRPr="006C18D7">
        <w:rPr>
          <w:sz w:val="24"/>
          <w:szCs w:val="24"/>
        </w:rPr>
        <w:t>2.Краткое описание технологического процесса:</w:t>
      </w:r>
    </w:p>
    <w:p w:rsidR="002C00CB" w:rsidRPr="006C18D7" w:rsidRDefault="002C00CB" w:rsidP="00567F62">
      <w:pPr>
        <w:jc w:val="both"/>
        <w:rPr>
          <w:sz w:val="24"/>
          <w:szCs w:val="24"/>
        </w:rPr>
      </w:pPr>
      <w:r w:rsidRPr="006C18D7">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67F62">
        <w:rPr>
          <w:sz w:val="24"/>
          <w:szCs w:val="24"/>
        </w:rPr>
        <w:t>________</w:t>
      </w:r>
    </w:p>
    <w:p w:rsidR="002C00CB" w:rsidRPr="006C18D7" w:rsidRDefault="002C00CB" w:rsidP="002C00CB">
      <w:pPr>
        <w:jc w:val="both"/>
        <w:rPr>
          <w:sz w:val="24"/>
          <w:szCs w:val="24"/>
        </w:rPr>
      </w:pPr>
      <w:r w:rsidRPr="006C18D7">
        <w:rPr>
          <w:sz w:val="24"/>
          <w:szCs w:val="24"/>
        </w:rPr>
        <w:t>3.Качественная оценка готового изделия</w:t>
      </w:r>
    </w:p>
    <w:p w:rsidR="002C00CB" w:rsidRPr="006C18D7" w:rsidRDefault="002C00CB" w:rsidP="002C00CB">
      <w:pPr>
        <w:rPr>
          <w:sz w:val="24"/>
          <w:szCs w:val="24"/>
        </w:rPr>
      </w:pPr>
      <w:r w:rsidRPr="006C18D7">
        <w:rPr>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2C00CB" w:rsidRPr="006C18D7" w:rsidRDefault="002C00CB" w:rsidP="002C00CB">
      <w:pPr>
        <w:ind w:firstLine="284"/>
        <w:rPr>
          <w:sz w:val="24"/>
          <w:szCs w:val="24"/>
        </w:rPr>
      </w:pPr>
      <w:r w:rsidRPr="006C18D7">
        <w:rPr>
          <w:sz w:val="24"/>
          <w:szCs w:val="24"/>
        </w:rPr>
        <w:t xml:space="preserve">Декорирование изделия_____________________________________________________________        </w:t>
      </w:r>
    </w:p>
    <w:p w:rsidR="002C00CB" w:rsidRPr="006C18D7" w:rsidRDefault="002C00CB" w:rsidP="002C00CB">
      <w:pPr>
        <w:ind w:firstLine="284"/>
        <w:rPr>
          <w:sz w:val="24"/>
          <w:szCs w:val="24"/>
        </w:rPr>
      </w:pPr>
      <w:r w:rsidRPr="006C18D7">
        <w:rPr>
          <w:b/>
          <w:sz w:val="24"/>
          <w:szCs w:val="24"/>
          <w:u w:val="single"/>
        </w:rPr>
        <w:t xml:space="preserve">Форма контроля выполнения практических работ: </w:t>
      </w:r>
    </w:p>
    <w:p w:rsidR="002C00CB" w:rsidRPr="006C18D7" w:rsidRDefault="002C00CB" w:rsidP="002C00CB">
      <w:pPr>
        <w:ind w:firstLine="284"/>
        <w:rPr>
          <w:b/>
          <w:sz w:val="24"/>
          <w:szCs w:val="24"/>
          <w:u w:val="single"/>
        </w:rPr>
      </w:pPr>
      <w:r w:rsidRPr="006C18D7">
        <w:rPr>
          <w:sz w:val="24"/>
          <w:szCs w:val="24"/>
        </w:rPr>
        <w:t>Задания для практических работ необходимо выполнить в тетради и защитить на оценку</w:t>
      </w:r>
    </w:p>
    <w:p w:rsidR="002C00CB" w:rsidRPr="006C18D7" w:rsidRDefault="002C00CB" w:rsidP="002C00CB">
      <w:pPr>
        <w:ind w:firstLine="284"/>
        <w:rPr>
          <w:bCs/>
          <w:sz w:val="24"/>
          <w:szCs w:val="24"/>
        </w:rPr>
      </w:pPr>
      <w:r w:rsidRPr="006C18D7">
        <w:rPr>
          <w:b/>
          <w:sz w:val="24"/>
          <w:szCs w:val="24"/>
          <w:u w:val="single"/>
        </w:rPr>
        <w:lastRenderedPageBreak/>
        <w:t>Критерии оценки:</w:t>
      </w:r>
    </w:p>
    <w:p w:rsidR="002C00CB" w:rsidRPr="006C18D7" w:rsidRDefault="002C00CB" w:rsidP="002C00CB">
      <w:pPr>
        <w:ind w:firstLine="708"/>
        <w:jc w:val="both"/>
        <w:rPr>
          <w:bCs/>
          <w:sz w:val="24"/>
          <w:szCs w:val="24"/>
        </w:rPr>
      </w:pPr>
      <w:r w:rsidRPr="006C18D7">
        <w:rPr>
          <w:bCs/>
          <w:sz w:val="24"/>
          <w:szCs w:val="24"/>
        </w:rPr>
        <w:t>«Отлично» выставляется в случае, когда работа выполнена в полном объеме, использовано несколько источников информации, содержание работы соответствует теме, отсутствуют ошибки, текст работы составлен грамотно.</w:t>
      </w:r>
    </w:p>
    <w:p w:rsidR="002C00CB" w:rsidRPr="006C18D7" w:rsidRDefault="002C00CB" w:rsidP="002C00CB">
      <w:pPr>
        <w:ind w:firstLine="708"/>
        <w:jc w:val="both"/>
        <w:rPr>
          <w:bCs/>
          <w:sz w:val="24"/>
          <w:szCs w:val="24"/>
        </w:rPr>
      </w:pPr>
      <w:r w:rsidRPr="006C18D7">
        <w:rPr>
          <w:bCs/>
          <w:sz w:val="24"/>
          <w:szCs w:val="24"/>
        </w:rPr>
        <w:t xml:space="preserve"> «Хорошо» выставляется в случае, когда работа выполнена в полном объеме, имеется несколько ошибок, не повлиявших на результат работы, использовано несколько источников информации, содержание работы соответствует теме, текст работы составлен грамотно.</w:t>
      </w:r>
    </w:p>
    <w:p w:rsidR="002C00CB" w:rsidRPr="006C18D7" w:rsidRDefault="002C00CB" w:rsidP="002C00CB">
      <w:pPr>
        <w:ind w:firstLine="708"/>
        <w:jc w:val="both"/>
        <w:rPr>
          <w:bCs/>
          <w:sz w:val="24"/>
          <w:szCs w:val="24"/>
        </w:rPr>
      </w:pPr>
      <w:r w:rsidRPr="006C18D7">
        <w:rPr>
          <w:bCs/>
          <w:sz w:val="24"/>
          <w:szCs w:val="24"/>
        </w:rPr>
        <w:t>«Удовлетворительно» выставляется в случае, когда работа выполнена не в полном объеме, имеется несколько ошибок повлиявших на результат работы, использованы 1 – 2 источника информации, в тексте допущены ошибки, содержание работы не полностью соответствует теме.</w:t>
      </w:r>
    </w:p>
    <w:p w:rsidR="002C00CB" w:rsidRPr="006C18D7" w:rsidRDefault="002C00CB" w:rsidP="002C00CB">
      <w:pPr>
        <w:ind w:firstLine="708"/>
        <w:jc w:val="both"/>
        <w:rPr>
          <w:b/>
          <w:sz w:val="24"/>
          <w:szCs w:val="24"/>
          <w:u w:val="single"/>
        </w:rPr>
      </w:pPr>
      <w:r w:rsidRPr="006C18D7">
        <w:rPr>
          <w:bCs/>
          <w:sz w:val="24"/>
          <w:szCs w:val="24"/>
        </w:rPr>
        <w:t>«Неудовлетворительно» выставляется в случае, когда работа выполнена не в полном объеме, имеется много ошибок повлиявших на результат работы, использован один источник информации, в тексте допущено много ошибок, содержание работы не соответствует теме.</w:t>
      </w:r>
    </w:p>
    <w:p w:rsidR="002C00CB" w:rsidRPr="006C18D7" w:rsidRDefault="002C00CB" w:rsidP="002C00CB">
      <w:pPr>
        <w:ind w:firstLine="284"/>
        <w:jc w:val="both"/>
        <w:rPr>
          <w:i/>
          <w:sz w:val="24"/>
          <w:szCs w:val="24"/>
        </w:rPr>
      </w:pPr>
      <w:r w:rsidRPr="006C18D7">
        <w:rPr>
          <w:b/>
          <w:sz w:val="24"/>
          <w:szCs w:val="24"/>
          <w:u w:val="single"/>
        </w:rPr>
        <w:t>Список рекомендуемой литературы и нормативных актов:</w:t>
      </w:r>
    </w:p>
    <w:p w:rsidR="002C00CB" w:rsidRPr="006C18D7" w:rsidRDefault="002C00CB" w:rsidP="008537F9">
      <w:pPr>
        <w:pStyle w:val="a7"/>
        <w:numPr>
          <w:ilvl w:val="0"/>
          <w:numId w:val="7"/>
        </w:numPr>
        <w:tabs>
          <w:tab w:val="left" w:pos="851"/>
          <w:tab w:val="left" w:pos="993"/>
        </w:tabs>
        <w:spacing w:before="0" w:beforeAutospacing="0" w:after="200" w:afterAutospacing="0" w:line="276" w:lineRule="auto"/>
        <w:ind w:left="0" w:firstLine="709"/>
        <w:contextualSpacing/>
        <w:jc w:val="both"/>
      </w:pPr>
      <w:r w:rsidRPr="006C18D7">
        <w:rPr>
          <w:i/>
        </w:rPr>
        <w:t>.</w:t>
      </w:r>
      <w:r w:rsidRPr="006C18D7">
        <w:t xml:space="preserve"> </w:t>
      </w:r>
      <w:proofErr w:type="spellStart"/>
      <w:r w:rsidRPr="006C18D7">
        <w:t>Бутейкис</w:t>
      </w:r>
      <w:proofErr w:type="spellEnd"/>
      <w:r w:rsidRPr="006C18D7">
        <w:t>, Н. Г. Технология приготовления мучных кондитерских изделий</w:t>
      </w:r>
      <w:proofErr w:type="gramStart"/>
      <w:r w:rsidRPr="006C18D7">
        <w:t xml:space="preserve"> :</w:t>
      </w:r>
      <w:proofErr w:type="gramEnd"/>
      <w:r w:rsidRPr="006C18D7">
        <w:t xml:space="preserve"> учебник для студентов учреждений НПО / </w:t>
      </w:r>
      <w:proofErr w:type="spellStart"/>
      <w:r w:rsidRPr="006C18D7">
        <w:t>Н.Г.Бутейкис</w:t>
      </w:r>
      <w:proofErr w:type="spellEnd"/>
      <w:r w:rsidRPr="006C18D7">
        <w:t>. – 12-е изд., стер. – Москва</w:t>
      </w:r>
      <w:proofErr w:type="gramStart"/>
      <w:r w:rsidRPr="006C18D7">
        <w:t xml:space="preserve"> :</w:t>
      </w:r>
      <w:proofErr w:type="gramEnd"/>
      <w:r w:rsidRPr="006C18D7">
        <w:t xml:space="preserve"> Академия, 2012. – 336 с., [8] с. ил</w:t>
      </w:r>
      <w:proofErr w:type="gramStart"/>
      <w:r w:rsidRPr="006C18D7">
        <w:t xml:space="preserve">. : </w:t>
      </w:r>
      <w:proofErr w:type="gramEnd"/>
      <w:r w:rsidRPr="006C18D7">
        <w:t>ил. – (Начальное профессиональное образование) (Повар, кондитер).</w:t>
      </w:r>
    </w:p>
    <w:p w:rsidR="002C00CB" w:rsidRPr="006C18D7" w:rsidRDefault="002C00CB" w:rsidP="008537F9">
      <w:pPr>
        <w:pStyle w:val="a7"/>
        <w:numPr>
          <w:ilvl w:val="0"/>
          <w:numId w:val="7"/>
        </w:numPr>
        <w:tabs>
          <w:tab w:val="left" w:pos="851"/>
          <w:tab w:val="left" w:pos="993"/>
        </w:tabs>
        <w:spacing w:before="0" w:beforeAutospacing="0" w:after="200" w:afterAutospacing="0" w:line="276" w:lineRule="auto"/>
        <w:ind w:left="0" w:firstLine="709"/>
        <w:contextualSpacing/>
        <w:jc w:val="both"/>
      </w:pPr>
      <w:r w:rsidRPr="006C18D7">
        <w:t>Кузнецова, Л. С. Технология производства мучных кондитерских изделий</w:t>
      </w:r>
      <w:proofErr w:type="gramStart"/>
      <w:r w:rsidRPr="006C18D7">
        <w:t xml:space="preserve"> :</w:t>
      </w:r>
      <w:proofErr w:type="gramEnd"/>
      <w:r w:rsidRPr="006C18D7">
        <w:t xml:space="preserve"> учебник для студентов учреждений СПО / Л.С.Кузнецова, </w:t>
      </w:r>
      <w:proofErr w:type="spellStart"/>
      <w:r w:rsidRPr="006C18D7">
        <w:t>М.Ю.Сиданова</w:t>
      </w:r>
      <w:proofErr w:type="spellEnd"/>
      <w:r w:rsidRPr="006C18D7">
        <w:t xml:space="preserve">. – 6-е изд., </w:t>
      </w:r>
      <w:proofErr w:type="spellStart"/>
      <w:r w:rsidRPr="006C18D7">
        <w:t>испр</w:t>
      </w:r>
      <w:proofErr w:type="spellEnd"/>
      <w:r w:rsidRPr="006C18D7">
        <w:t>. – Москва</w:t>
      </w:r>
      <w:proofErr w:type="gramStart"/>
      <w:r w:rsidRPr="006C18D7">
        <w:t xml:space="preserve"> :</w:t>
      </w:r>
      <w:proofErr w:type="gramEnd"/>
      <w:r w:rsidRPr="006C18D7">
        <w:t xml:space="preserve"> Академия, 2013. – 400 с.</w:t>
      </w:r>
      <w:proofErr w:type="gramStart"/>
      <w:r w:rsidRPr="006C18D7">
        <w:t xml:space="preserve"> :</w:t>
      </w:r>
      <w:proofErr w:type="gramEnd"/>
      <w:r w:rsidRPr="006C18D7">
        <w:t xml:space="preserve"> ил. – (Среднее профессиональное образование) (Пищевое производство).</w:t>
      </w:r>
    </w:p>
    <w:p w:rsidR="002C00CB" w:rsidRPr="006C18D7" w:rsidRDefault="002C00CB" w:rsidP="008537F9">
      <w:pPr>
        <w:pStyle w:val="a7"/>
        <w:numPr>
          <w:ilvl w:val="0"/>
          <w:numId w:val="7"/>
        </w:numPr>
        <w:tabs>
          <w:tab w:val="left" w:pos="851"/>
          <w:tab w:val="left" w:pos="993"/>
        </w:tabs>
        <w:spacing w:before="0" w:beforeAutospacing="0" w:after="200" w:afterAutospacing="0" w:line="276" w:lineRule="auto"/>
        <w:ind w:left="0" w:firstLine="709"/>
        <w:contextualSpacing/>
        <w:jc w:val="both"/>
      </w:pPr>
      <w:proofErr w:type="spellStart"/>
      <w:r w:rsidRPr="006C18D7">
        <w:t>Мармузова</w:t>
      </w:r>
      <w:proofErr w:type="spellEnd"/>
      <w:r w:rsidRPr="006C18D7">
        <w:t xml:space="preserve"> Л.В. Технология хлебопекарного производства. Сырье и материалы: учебник для студентов </w:t>
      </w:r>
      <w:proofErr w:type="spellStart"/>
      <w:r w:rsidRPr="006C18D7">
        <w:t>учр</w:t>
      </w:r>
      <w:proofErr w:type="gramStart"/>
      <w:r w:rsidRPr="006C18D7">
        <w:t>.С</w:t>
      </w:r>
      <w:proofErr w:type="gramEnd"/>
      <w:r w:rsidRPr="006C18D7">
        <w:t>ПО</w:t>
      </w:r>
      <w:proofErr w:type="spellEnd"/>
      <w:r w:rsidRPr="006C18D7">
        <w:t xml:space="preserve"> / </w:t>
      </w:r>
      <w:proofErr w:type="spellStart"/>
      <w:r w:rsidRPr="006C18D7">
        <w:t>Л.В.Мармузова</w:t>
      </w:r>
      <w:proofErr w:type="spellEnd"/>
      <w:r w:rsidRPr="006C18D7">
        <w:t xml:space="preserve">.- 5-е изд., </w:t>
      </w:r>
      <w:proofErr w:type="spellStart"/>
      <w:r w:rsidRPr="006C18D7">
        <w:t>стер.-Москва</w:t>
      </w:r>
      <w:proofErr w:type="spellEnd"/>
      <w:r w:rsidRPr="006C18D7">
        <w:t xml:space="preserve">: </w:t>
      </w:r>
      <w:proofErr w:type="spellStart"/>
      <w:r w:rsidRPr="006C18D7">
        <w:t>Издат</w:t>
      </w:r>
      <w:proofErr w:type="gramStart"/>
      <w:r w:rsidRPr="006C18D7">
        <w:t>.ц</w:t>
      </w:r>
      <w:proofErr w:type="gramEnd"/>
      <w:r w:rsidRPr="006C18D7">
        <w:t>ентр</w:t>
      </w:r>
      <w:proofErr w:type="spellEnd"/>
      <w:r w:rsidRPr="006C18D7">
        <w:t xml:space="preserve"> «Академия», 2015.- 288 с. Допущено Экспертным советом по проф. Образ. В качестве учебника для образ. </w:t>
      </w:r>
      <w:proofErr w:type="spellStart"/>
      <w:r w:rsidRPr="006C18D7">
        <w:t>учр.</w:t>
      </w:r>
      <w:proofErr w:type="gramStart"/>
      <w:r w:rsidRPr="006C18D7">
        <w:t>,р</w:t>
      </w:r>
      <w:proofErr w:type="gramEnd"/>
      <w:r w:rsidRPr="006C18D7">
        <w:t>еализующих</w:t>
      </w:r>
      <w:proofErr w:type="spellEnd"/>
      <w:r w:rsidRPr="006C18D7">
        <w:t xml:space="preserve"> программы НПО по проф. «Пекарь».</w:t>
      </w:r>
    </w:p>
    <w:p w:rsidR="002C00CB" w:rsidRPr="006C18D7" w:rsidRDefault="002C00CB" w:rsidP="008537F9">
      <w:pPr>
        <w:pStyle w:val="a7"/>
        <w:numPr>
          <w:ilvl w:val="0"/>
          <w:numId w:val="7"/>
        </w:numPr>
        <w:tabs>
          <w:tab w:val="left" w:pos="851"/>
          <w:tab w:val="left" w:pos="993"/>
        </w:tabs>
        <w:spacing w:before="0" w:beforeAutospacing="0" w:after="200" w:afterAutospacing="0" w:line="276" w:lineRule="auto"/>
        <w:ind w:left="0" w:firstLine="709"/>
        <w:contextualSpacing/>
        <w:jc w:val="both"/>
      </w:pPr>
      <w:r w:rsidRPr="006C18D7">
        <w:t>Сборник рецептур на продукцию кондитерского производства</w:t>
      </w:r>
      <w:proofErr w:type="gramStart"/>
      <w:r w:rsidRPr="006C18D7">
        <w:t xml:space="preserve"> :</w:t>
      </w:r>
      <w:proofErr w:type="gramEnd"/>
      <w:r w:rsidRPr="006C18D7">
        <w:t xml:space="preserve"> [сборник технических нормативов для специалистов предприятий общественного питания и кондитерского производства всех форм собственности] / сост. М.П.Могильный.- Москва: </w:t>
      </w:r>
      <w:proofErr w:type="spellStart"/>
      <w:r w:rsidRPr="006C18D7">
        <w:t>ДеЛи</w:t>
      </w:r>
      <w:proofErr w:type="spellEnd"/>
      <w:r w:rsidRPr="006C18D7">
        <w:t xml:space="preserve"> плюс, 2011.- 560 с., [20] с. приложения.</w:t>
      </w:r>
    </w:p>
    <w:p w:rsidR="002C00CB" w:rsidRPr="006C18D7" w:rsidRDefault="00C364E1" w:rsidP="002C00CB">
      <w:pPr>
        <w:ind w:left="-540" w:firstLine="540"/>
        <w:jc w:val="both"/>
        <w:rPr>
          <w:sz w:val="24"/>
          <w:szCs w:val="24"/>
        </w:rPr>
      </w:pPr>
      <w:hyperlink r:id="rId11" w:history="1">
        <w:r w:rsidR="002C00CB" w:rsidRPr="006C18D7">
          <w:rPr>
            <w:rStyle w:val="a8"/>
            <w:sz w:val="24"/>
            <w:szCs w:val="24"/>
          </w:rPr>
          <w:t>http://www.foto-recepti.ru/vypechka/torty-pirozhnoe.html</w:t>
        </w:r>
      </w:hyperlink>
    </w:p>
    <w:p w:rsidR="002C00CB" w:rsidRPr="006C18D7" w:rsidRDefault="00C364E1" w:rsidP="002C00CB">
      <w:pPr>
        <w:rPr>
          <w:sz w:val="24"/>
          <w:szCs w:val="24"/>
        </w:rPr>
      </w:pPr>
      <w:hyperlink r:id="rId12" w:history="1">
        <w:r w:rsidR="002C00CB" w:rsidRPr="006C18D7">
          <w:rPr>
            <w:rStyle w:val="a8"/>
            <w:sz w:val="24"/>
            <w:szCs w:val="24"/>
          </w:rPr>
          <w:t>http://icookbook.ru/recipe-book/category/торты-и-пирож.html</w:t>
        </w:r>
      </w:hyperlink>
    </w:p>
    <w:p w:rsidR="002C00CB" w:rsidRPr="006C18D7" w:rsidRDefault="00C364E1" w:rsidP="002C00CB">
      <w:pPr>
        <w:rPr>
          <w:b/>
          <w:sz w:val="24"/>
          <w:szCs w:val="24"/>
          <w:u w:val="single"/>
        </w:rPr>
      </w:pPr>
      <w:hyperlink r:id="rId13" w:history="1">
        <w:r w:rsidR="002C00CB" w:rsidRPr="006C18D7">
          <w:rPr>
            <w:rStyle w:val="a8"/>
            <w:sz w:val="24"/>
            <w:szCs w:val="24"/>
          </w:rPr>
          <w:t>http://smile-cook.com/rubr-28/recepty_tortov_i_pirozhnyh</w:t>
        </w:r>
      </w:hyperlink>
    </w:p>
    <w:p w:rsidR="002C00CB" w:rsidRPr="006C18D7" w:rsidRDefault="002C00CB" w:rsidP="002C00CB">
      <w:pPr>
        <w:shd w:val="clear" w:color="auto" w:fill="FFFFFF"/>
        <w:jc w:val="center"/>
        <w:rPr>
          <w:b/>
          <w:bCs/>
          <w:i/>
          <w:iCs/>
          <w:color w:val="000000"/>
          <w:sz w:val="24"/>
          <w:szCs w:val="24"/>
        </w:rPr>
      </w:pPr>
    </w:p>
    <w:p w:rsidR="002C00CB" w:rsidRDefault="002C00CB" w:rsidP="002C00CB">
      <w:pPr>
        <w:shd w:val="clear" w:color="auto" w:fill="FFFFFF"/>
        <w:jc w:val="center"/>
        <w:rPr>
          <w:b/>
          <w:bCs/>
          <w:i/>
          <w:iCs/>
          <w:color w:val="000000"/>
          <w:sz w:val="24"/>
          <w:szCs w:val="24"/>
        </w:rPr>
      </w:pPr>
    </w:p>
    <w:p w:rsidR="00C32A22" w:rsidRPr="006C18D7" w:rsidRDefault="00C32A22" w:rsidP="00C32A22">
      <w:pPr>
        <w:ind w:firstLine="284"/>
        <w:jc w:val="both"/>
        <w:rPr>
          <w:b/>
          <w:sz w:val="24"/>
          <w:szCs w:val="24"/>
          <w:u w:val="single"/>
        </w:rPr>
      </w:pPr>
      <w:r w:rsidRPr="006C18D7">
        <w:rPr>
          <w:b/>
          <w:sz w:val="24"/>
          <w:szCs w:val="24"/>
        </w:rPr>
        <w:t xml:space="preserve">Тема 1.1. </w:t>
      </w:r>
      <w:r w:rsidRPr="006C18D7">
        <w:rPr>
          <w:sz w:val="24"/>
          <w:szCs w:val="24"/>
        </w:rPr>
        <w:t>Классификация, ассортимента хлебобулочных, мучных кондитерских изделий сложного приготовления</w:t>
      </w:r>
      <w:r w:rsidRPr="006C18D7">
        <w:rPr>
          <w:b/>
          <w:sz w:val="24"/>
          <w:szCs w:val="24"/>
          <w:u w:val="single"/>
        </w:rPr>
        <w:t xml:space="preserve"> </w:t>
      </w:r>
    </w:p>
    <w:p w:rsidR="00C32A22" w:rsidRDefault="00C32A22" w:rsidP="00C32A22">
      <w:pPr>
        <w:ind w:firstLine="284"/>
        <w:jc w:val="both"/>
        <w:rPr>
          <w:b/>
          <w:sz w:val="24"/>
          <w:szCs w:val="24"/>
          <w:u w:val="single"/>
        </w:rPr>
      </w:pPr>
      <w:r>
        <w:rPr>
          <w:b/>
          <w:sz w:val="24"/>
          <w:szCs w:val="24"/>
          <w:u w:val="single"/>
        </w:rPr>
        <w:t>П</w:t>
      </w:r>
      <w:r w:rsidRPr="006C18D7">
        <w:rPr>
          <w:b/>
          <w:sz w:val="24"/>
          <w:szCs w:val="24"/>
          <w:u w:val="single"/>
        </w:rPr>
        <w:t xml:space="preserve">рактическая  работа №  </w:t>
      </w:r>
      <w:r>
        <w:rPr>
          <w:b/>
          <w:sz w:val="24"/>
          <w:szCs w:val="24"/>
          <w:u w:val="single"/>
        </w:rPr>
        <w:t>3</w:t>
      </w:r>
      <w:r w:rsidRPr="006C18D7">
        <w:rPr>
          <w:b/>
          <w:sz w:val="24"/>
          <w:szCs w:val="24"/>
          <w:u w:val="single"/>
        </w:rPr>
        <w:t xml:space="preserve"> </w:t>
      </w:r>
      <w:r w:rsidRPr="00471409">
        <w:rPr>
          <w:sz w:val="24"/>
          <w:szCs w:val="24"/>
        </w:rPr>
        <w:t>Разработка</w:t>
      </w:r>
      <w:r w:rsidRPr="00471409">
        <w:rPr>
          <w:spacing w:val="-7"/>
          <w:sz w:val="24"/>
          <w:szCs w:val="24"/>
        </w:rPr>
        <w:t xml:space="preserve"> </w:t>
      </w:r>
      <w:r w:rsidRPr="00471409">
        <w:rPr>
          <w:sz w:val="24"/>
          <w:szCs w:val="24"/>
        </w:rPr>
        <w:t xml:space="preserve">технологических </w:t>
      </w:r>
      <w:r w:rsidR="00AE6996">
        <w:rPr>
          <w:sz w:val="24"/>
          <w:szCs w:val="24"/>
        </w:rPr>
        <w:t>схем</w:t>
      </w:r>
    </w:p>
    <w:p w:rsidR="00C32A22" w:rsidRPr="006C18D7" w:rsidRDefault="00C32A22" w:rsidP="00C32A22">
      <w:pPr>
        <w:ind w:firstLine="284"/>
        <w:jc w:val="both"/>
        <w:rPr>
          <w:b/>
          <w:sz w:val="24"/>
          <w:szCs w:val="24"/>
          <w:u w:val="single"/>
        </w:rPr>
      </w:pPr>
      <w:r w:rsidRPr="006C18D7">
        <w:rPr>
          <w:b/>
          <w:sz w:val="24"/>
          <w:szCs w:val="24"/>
          <w:u w:val="single"/>
        </w:rPr>
        <w:t>Учебная цель:</w:t>
      </w:r>
      <w:r w:rsidRPr="006C18D7">
        <w:rPr>
          <w:b/>
          <w:sz w:val="24"/>
          <w:szCs w:val="24"/>
        </w:rPr>
        <w:t xml:space="preserve">  </w:t>
      </w:r>
      <w:r w:rsidRPr="006C18D7">
        <w:rPr>
          <w:sz w:val="24"/>
          <w:szCs w:val="24"/>
        </w:rPr>
        <w:t>научиться</w:t>
      </w:r>
      <w:r w:rsidRPr="006C18D7">
        <w:rPr>
          <w:b/>
          <w:sz w:val="24"/>
          <w:szCs w:val="24"/>
        </w:rPr>
        <w:t xml:space="preserve"> </w:t>
      </w:r>
      <w:r w:rsidRPr="006C18D7">
        <w:rPr>
          <w:sz w:val="24"/>
          <w:szCs w:val="24"/>
        </w:rPr>
        <w:t>разрабатывать нормативно-технологическую документацию</w:t>
      </w:r>
    </w:p>
    <w:p w:rsidR="00C32A22" w:rsidRPr="006C18D7" w:rsidRDefault="00C32A22" w:rsidP="00C32A22">
      <w:pPr>
        <w:ind w:firstLine="284"/>
        <w:rPr>
          <w:sz w:val="24"/>
          <w:szCs w:val="24"/>
        </w:rPr>
      </w:pPr>
      <w:r w:rsidRPr="006C18D7">
        <w:rPr>
          <w:b/>
          <w:sz w:val="24"/>
          <w:szCs w:val="24"/>
          <w:u w:val="single"/>
        </w:rPr>
        <w:t xml:space="preserve">Учебные задачи: </w:t>
      </w:r>
    </w:p>
    <w:p w:rsidR="00C32A22" w:rsidRPr="006C18D7" w:rsidRDefault="00C32A22" w:rsidP="00C32A22">
      <w:pPr>
        <w:ind w:firstLine="284"/>
        <w:jc w:val="both"/>
        <w:rPr>
          <w:sz w:val="24"/>
          <w:szCs w:val="24"/>
        </w:rPr>
      </w:pPr>
      <w:r w:rsidRPr="006C18D7">
        <w:rPr>
          <w:sz w:val="24"/>
          <w:szCs w:val="24"/>
        </w:rPr>
        <w:t>1. Изучить сборник рецептур</w:t>
      </w:r>
    </w:p>
    <w:p w:rsidR="00C32A22" w:rsidRPr="006C18D7" w:rsidRDefault="00C32A22" w:rsidP="00C32A22">
      <w:pPr>
        <w:ind w:firstLine="284"/>
        <w:jc w:val="both"/>
        <w:rPr>
          <w:b/>
          <w:sz w:val="24"/>
          <w:szCs w:val="24"/>
          <w:u w:val="single"/>
        </w:rPr>
      </w:pPr>
      <w:r w:rsidRPr="006C18D7">
        <w:rPr>
          <w:sz w:val="24"/>
          <w:szCs w:val="24"/>
        </w:rPr>
        <w:t xml:space="preserve">2. Составить технологические </w:t>
      </w:r>
      <w:r w:rsidR="00AE6996">
        <w:rPr>
          <w:sz w:val="24"/>
          <w:szCs w:val="24"/>
        </w:rPr>
        <w:t>схемы</w:t>
      </w:r>
    </w:p>
    <w:p w:rsidR="00C32A22" w:rsidRPr="006C18D7" w:rsidRDefault="00C32A22" w:rsidP="00C32A22">
      <w:pPr>
        <w:ind w:firstLine="284"/>
        <w:jc w:val="both"/>
        <w:rPr>
          <w:b/>
          <w:sz w:val="24"/>
          <w:szCs w:val="24"/>
        </w:rPr>
      </w:pPr>
      <w:r w:rsidRPr="006C18D7">
        <w:rPr>
          <w:b/>
          <w:sz w:val="24"/>
          <w:szCs w:val="24"/>
          <w:u w:val="single"/>
        </w:rPr>
        <w:t>Образовательные результаты, заявленные во ФГОС:</w:t>
      </w:r>
    </w:p>
    <w:p w:rsidR="00C32A22" w:rsidRPr="006C18D7" w:rsidRDefault="00C32A22" w:rsidP="00C32A22">
      <w:pPr>
        <w:ind w:firstLine="284"/>
        <w:rPr>
          <w:b/>
          <w:sz w:val="24"/>
          <w:szCs w:val="24"/>
          <w:u w:val="single"/>
        </w:rPr>
      </w:pPr>
      <w:r w:rsidRPr="006C18D7">
        <w:rPr>
          <w:b/>
          <w:sz w:val="24"/>
          <w:szCs w:val="24"/>
        </w:rPr>
        <w:t xml:space="preserve">Студент должен </w:t>
      </w:r>
    </w:p>
    <w:p w:rsidR="00C32A22" w:rsidRPr="006C18D7" w:rsidRDefault="00C32A22" w:rsidP="00C32A22">
      <w:pPr>
        <w:ind w:firstLine="284"/>
        <w:rPr>
          <w:sz w:val="24"/>
          <w:szCs w:val="24"/>
        </w:rPr>
      </w:pPr>
      <w:r w:rsidRPr="006C18D7">
        <w:rPr>
          <w:b/>
          <w:sz w:val="24"/>
          <w:szCs w:val="24"/>
          <w:u w:val="single"/>
        </w:rPr>
        <w:t>уметь:</w:t>
      </w:r>
      <w:r w:rsidRPr="006C18D7">
        <w:rPr>
          <w:b/>
          <w:sz w:val="24"/>
          <w:szCs w:val="24"/>
        </w:rPr>
        <w:t xml:space="preserve"> </w:t>
      </w:r>
    </w:p>
    <w:p w:rsidR="00C32A22" w:rsidRDefault="00C32A22" w:rsidP="00C32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r w:rsidRPr="006C18D7">
        <w:rPr>
          <w:sz w:val="24"/>
          <w:szCs w:val="24"/>
        </w:rPr>
        <w:t xml:space="preserve">- </w:t>
      </w:r>
      <w:r w:rsidRPr="00AA5F41">
        <w:rPr>
          <w:sz w:val="24"/>
        </w:rPr>
        <w:t>разрабатывать, изменять ассортимент, разрабатывать и адаптировать</w:t>
      </w:r>
      <w:r w:rsidRPr="00AA5F41">
        <w:rPr>
          <w:spacing w:val="-57"/>
          <w:sz w:val="24"/>
        </w:rPr>
        <w:t xml:space="preserve"> </w:t>
      </w:r>
      <w:r w:rsidRPr="00AA5F41">
        <w:rPr>
          <w:sz w:val="24"/>
        </w:rPr>
        <w:t>рецептуры хлебобулочных, мучных кондитерских изделий в соответствии с</w:t>
      </w:r>
      <w:r w:rsidRPr="00AA5F41">
        <w:rPr>
          <w:spacing w:val="1"/>
          <w:sz w:val="24"/>
        </w:rPr>
        <w:t xml:space="preserve"> </w:t>
      </w:r>
      <w:r w:rsidRPr="00AA5F41">
        <w:rPr>
          <w:sz w:val="24"/>
        </w:rPr>
        <w:t>изменением спроса, с учетом потребностей различных категорий потребителей,</w:t>
      </w:r>
      <w:r w:rsidRPr="00AA5F41">
        <w:rPr>
          <w:spacing w:val="3"/>
          <w:sz w:val="24"/>
        </w:rPr>
        <w:t xml:space="preserve"> </w:t>
      </w:r>
      <w:r w:rsidRPr="00AA5F41">
        <w:rPr>
          <w:sz w:val="24"/>
        </w:rPr>
        <w:t>видов</w:t>
      </w:r>
      <w:r w:rsidRPr="00AA5F41">
        <w:rPr>
          <w:spacing w:val="3"/>
          <w:sz w:val="24"/>
        </w:rPr>
        <w:t xml:space="preserve"> </w:t>
      </w:r>
      <w:r w:rsidRPr="00AA5F41">
        <w:rPr>
          <w:sz w:val="24"/>
        </w:rPr>
        <w:t>и</w:t>
      </w:r>
      <w:r w:rsidRPr="00AA5F41">
        <w:rPr>
          <w:spacing w:val="-2"/>
          <w:sz w:val="24"/>
        </w:rPr>
        <w:t xml:space="preserve"> </w:t>
      </w:r>
      <w:r w:rsidRPr="00AA5F41">
        <w:rPr>
          <w:sz w:val="24"/>
        </w:rPr>
        <w:t>форм</w:t>
      </w:r>
      <w:r w:rsidRPr="00AA5F41">
        <w:rPr>
          <w:spacing w:val="-2"/>
          <w:sz w:val="24"/>
        </w:rPr>
        <w:t xml:space="preserve"> </w:t>
      </w:r>
      <w:r w:rsidRPr="00AA5F41">
        <w:rPr>
          <w:sz w:val="24"/>
        </w:rPr>
        <w:t>обслуживания</w:t>
      </w:r>
    </w:p>
    <w:p w:rsidR="00C32A22" w:rsidRPr="006C18D7" w:rsidRDefault="00C32A22" w:rsidP="00C32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r w:rsidRPr="006C18D7">
        <w:rPr>
          <w:b/>
          <w:sz w:val="24"/>
          <w:szCs w:val="24"/>
          <w:u w:val="single"/>
        </w:rPr>
        <w:lastRenderedPageBreak/>
        <w:t>знать:</w:t>
      </w:r>
      <w:r w:rsidRPr="006C18D7">
        <w:rPr>
          <w:b/>
          <w:sz w:val="24"/>
          <w:szCs w:val="24"/>
        </w:rPr>
        <w:t xml:space="preserve"> </w:t>
      </w:r>
    </w:p>
    <w:p w:rsidR="00C32A22" w:rsidRDefault="00C32A22" w:rsidP="00C32A22">
      <w:pPr>
        <w:ind w:firstLine="284"/>
        <w:jc w:val="both"/>
        <w:rPr>
          <w:sz w:val="24"/>
        </w:rPr>
      </w:pPr>
      <w:r w:rsidRPr="00AA5F41">
        <w:rPr>
          <w:sz w:val="24"/>
        </w:rPr>
        <w:t>рецептуры, современные методы подготовки сырья, продуктов, приготовления</w:t>
      </w:r>
      <w:r w:rsidRPr="00AA5F41">
        <w:rPr>
          <w:spacing w:val="1"/>
          <w:sz w:val="24"/>
        </w:rPr>
        <w:t xml:space="preserve"> </w:t>
      </w:r>
      <w:r w:rsidRPr="00AA5F41">
        <w:rPr>
          <w:sz w:val="24"/>
        </w:rPr>
        <w:t>теста,</w:t>
      </w:r>
      <w:r>
        <w:rPr>
          <w:spacing w:val="1"/>
          <w:sz w:val="24"/>
        </w:rPr>
        <w:t xml:space="preserve"> </w:t>
      </w:r>
      <w:r w:rsidRPr="00AA5F41">
        <w:rPr>
          <w:sz w:val="24"/>
        </w:rPr>
        <w:t>отделочных</w:t>
      </w:r>
      <w:r w:rsidRPr="00AA5F41">
        <w:rPr>
          <w:spacing w:val="1"/>
          <w:sz w:val="24"/>
        </w:rPr>
        <w:t xml:space="preserve"> </w:t>
      </w:r>
      <w:r w:rsidRPr="00AA5F41">
        <w:rPr>
          <w:sz w:val="24"/>
        </w:rPr>
        <w:t>полуфабрикатов,</w:t>
      </w:r>
      <w:r w:rsidRPr="00AA5F41">
        <w:rPr>
          <w:spacing w:val="1"/>
          <w:sz w:val="24"/>
        </w:rPr>
        <w:t xml:space="preserve"> </w:t>
      </w:r>
      <w:r w:rsidRPr="00AA5F41">
        <w:rPr>
          <w:sz w:val="24"/>
        </w:rPr>
        <w:t>формовки,</w:t>
      </w:r>
      <w:r w:rsidRPr="00AA5F41">
        <w:rPr>
          <w:spacing w:val="1"/>
          <w:sz w:val="24"/>
        </w:rPr>
        <w:t xml:space="preserve"> </w:t>
      </w:r>
      <w:r w:rsidRPr="00AA5F41">
        <w:rPr>
          <w:sz w:val="24"/>
        </w:rPr>
        <w:t>варианты</w:t>
      </w:r>
      <w:r w:rsidRPr="00AA5F41">
        <w:rPr>
          <w:spacing w:val="1"/>
          <w:sz w:val="24"/>
        </w:rPr>
        <w:t xml:space="preserve"> </w:t>
      </w:r>
      <w:r w:rsidRPr="00AA5F41">
        <w:rPr>
          <w:sz w:val="24"/>
        </w:rPr>
        <w:t>оформления, правила и способы презен</w:t>
      </w:r>
      <w:r>
        <w:rPr>
          <w:sz w:val="24"/>
        </w:rPr>
        <w:t>тации хлебобулочных, мучных кон</w:t>
      </w:r>
      <w:r w:rsidRPr="00AA5F41">
        <w:rPr>
          <w:sz w:val="24"/>
        </w:rPr>
        <w:t xml:space="preserve">дитерских изделий сложного ассортимента, в том числе авторские, </w:t>
      </w:r>
      <w:proofErr w:type="spellStart"/>
      <w:r w:rsidRPr="00AA5F41">
        <w:rPr>
          <w:sz w:val="24"/>
        </w:rPr>
        <w:t>брендовые</w:t>
      </w:r>
      <w:proofErr w:type="spellEnd"/>
      <w:r w:rsidRPr="00AA5F41">
        <w:rPr>
          <w:sz w:val="24"/>
        </w:rPr>
        <w:t>,</w:t>
      </w:r>
      <w:r w:rsidRPr="00AA5F41">
        <w:rPr>
          <w:spacing w:val="-2"/>
          <w:sz w:val="24"/>
        </w:rPr>
        <w:t xml:space="preserve"> </w:t>
      </w:r>
      <w:r w:rsidRPr="00AA5F41">
        <w:rPr>
          <w:sz w:val="24"/>
        </w:rPr>
        <w:t>региональные</w:t>
      </w:r>
    </w:p>
    <w:p w:rsidR="00C32A22" w:rsidRPr="006C18D7" w:rsidRDefault="00C32A22" w:rsidP="00C32A22">
      <w:pPr>
        <w:ind w:firstLine="284"/>
        <w:jc w:val="both"/>
        <w:rPr>
          <w:i/>
          <w:sz w:val="24"/>
          <w:szCs w:val="24"/>
        </w:rPr>
      </w:pPr>
      <w:r w:rsidRPr="006C18D7">
        <w:rPr>
          <w:b/>
          <w:sz w:val="24"/>
          <w:szCs w:val="24"/>
          <w:u w:val="single"/>
        </w:rPr>
        <w:t>Обеспеченность занятия (средства обучения):</w:t>
      </w:r>
    </w:p>
    <w:p w:rsidR="00C32A22" w:rsidRPr="006C18D7" w:rsidRDefault="00C32A22" w:rsidP="00C32A22">
      <w:pPr>
        <w:pStyle w:val="a5"/>
        <w:jc w:val="both"/>
        <w:rPr>
          <w:i/>
        </w:rPr>
      </w:pPr>
      <w:r w:rsidRPr="006C18D7">
        <w:rPr>
          <w:i/>
        </w:rPr>
        <w:t>1.</w:t>
      </w:r>
      <w:r w:rsidRPr="006C18D7">
        <w:t xml:space="preserve"> Тетрадь, ручка, калькулятор</w:t>
      </w:r>
    </w:p>
    <w:p w:rsidR="00C32A22" w:rsidRPr="006C18D7" w:rsidRDefault="00C32A22" w:rsidP="00C32A22">
      <w:pPr>
        <w:jc w:val="both"/>
        <w:rPr>
          <w:b/>
          <w:sz w:val="24"/>
          <w:szCs w:val="24"/>
          <w:u w:val="single"/>
        </w:rPr>
      </w:pPr>
      <w:r w:rsidRPr="006C18D7">
        <w:rPr>
          <w:i/>
          <w:sz w:val="24"/>
          <w:szCs w:val="24"/>
        </w:rPr>
        <w:t>2.</w:t>
      </w:r>
      <w:r w:rsidRPr="006C18D7">
        <w:rPr>
          <w:sz w:val="24"/>
          <w:szCs w:val="24"/>
        </w:rPr>
        <w:t xml:space="preserve"> Компьютер, проектор</w:t>
      </w:r>
    </w:p>
    <w:p w:rsidR="00C32A22" w:rsidRPr="006C18D7" w:rsidRDefault="00C32A22" w:rsidP="00C32A22">
      <w:pPr>
        <w:ind w:firstLine="284"/>
        <w:rPr>
          <w:sz w:val="24"/>
          <w:szCs w:val="24"/>
        </w:rPr>
      </w:pPr>
      <w:r w:rsidRPr="006C18D7">
        <w:rPr>
          <w:b/>
          <w:sz w:val="24"/>
          <w:szCs w:val="24"/>
          <w:u w:val="single"/>
        </w:rPr>
        <w:t xml:space="preserve">Краткие теоретические и учебно-методические материалы по теме практической  работы </w:t>
      </w:r>
    </w:p>
    <w:p w:rsidR="00C32A22" w:rsidRPr="006C18D7" w:rsidRDefault="00C32A22" w:rsidP="00C32A22">
      <w:pPr>
        <w:rPr>
          <w:b/>
          <w:sz w:val="24"/>
          <w:szCs w:val="24"/>
        </w:rPr>
      </w:pPr>
      <w:r w:rsidRPr="006C18D7">
        <w:rPr>
          <w:sz w:val="24"/>
          <w:szCs w:val="24"/>
        </w:rPr>
        <w:t>Смотри лекционный материал по темам: Разработка но</w:t>
      </w:r>
      <w:r w:rsidR="00AE6996">
        <w:rPr>
          <w:sz w:val="24"/>
          <w:szCs w:val="24"/>
        </w:rPr>
        <w:t>рмативной документации</w:t>
      </w:r>
    </w:p>
    <w:p w:rsidR="00C32A22" w:rsidRPr="006C18D7" w:rsidRDefault="00C32A22" w:rsidP="00C32A22">
      <w:pPr>
        <w:ind w:firstLine="284"/>
        <w:rPr>
          <w:sz w:val="24"/>
          <w:szCs w:val="24"/>
        </w:rPr>
      </w:pPr>
      <w:r w:rsidRPr="006C18D7">
        <w:rPr>
          <w:b/>
          <w:sz w:val="24"/>
          <w:szCs w:val="24"/>
          <w:u w:val="single"/>
        </w:rPr>
        <w:t>Вопросы для закрепления теоретического материала к практическому занятию:</w:t>
      </w:r>
    </w:p>
    <w:p w:rsidR="00C32A22" w:rsidRPr="006C18D7" w:rsidRDefault="00AE6996" w:rsidP="00AE6996">
      <w:pPr>
        <w:suppressAutoHyphens/>
        <w:ind w:left="284"/>
        <w:jc w:val="both"/>
        <w:rPr>
          <w:sz w:val="24"/>
          <w:szCs w:val="24"/>
        </w:rPr>
      </w:pPr>
      <w:r>
        <w:rPr>
          <w:sz w:val="24"/>
          <w:szCs w:val="24"/>
        </w:rPr>
        <w:t>1.</w:t>
      </w:r>
      <w:r w:rsidR="00C32A22" w:rsidRPr="006C18D7">
        <w:rPr>
          <w:sz w:val="24"/>
          <w:szCs w:val="24"/>
        </w:rPr>
        <w:t xml:space="preserve">Из каких </w:t>
      </w:r>
      <w:r>
        <w:rPr>
          <w:sz w:val="24"/>
          <w:szCs w:val="24"/>
        </w:rPr>
        <w:t>блоков состоит схема</w:t>
      </w:r>
      <w:r w:rsidR="00C32A22" w:rsidRPr="006C18D7">
        <w:rPr>
          <w:sz w:val="24"/>
          <w:szCs w:val="24"/>
        </w:rPr>
        <w:t>?</w:t>
      </w:r>
    </w:p>
    <w:p w:rsidR="00AE6996" w:rsidRDefault="00AE6996" w:rsidP="00C32A22">
      <w:pPr>
        <w:ind w:firstLine="284"/>
        <w:jc w:val="both"/>
        <w:rPr>
          <w:sz w:val="24"/>
          <w:szCs w:val="24"/>
        </w:rPr>
      </w:pPr>
      <w:r>
        <w:rPr>
          <w:sz w:val="24"/>
          <w:szCs w:val="24"/>
        </w:rPr>
        <w:t>2. Назначение схем?</w:t>
      </w:r>
    </w:p>
    <w:p w:rsidR="00C32A22" w:rsidRPr="006C18D7" w:rsidRDefault="00C32A22" w:rsidP="00C32A22">
      <w:pPr>
        <w:ind w:firstLine="284"/>
        <w:jc w:val="both"/>
        <w:rPr>
          <w:sz w:val="24"/>
          <w:szCs w:val="24"/>
        </w:rPr>
      </w:pPr>
      <w:r w:rsidRPr="006C18D7">
        <w:rPr>
          <w:b/>
          <w:sz w:val="24"/>
          <w:szCs w:val="24"/>
          <w:u w:val="single"/>
        </w:rPr>
        <w:t>Задания для практического занятия:</w:t>
      </w:r>
    </w:p>
    <w:p w:rsidR="00C32A22" w:rsidRPr="006C18D7" w:rsidRDefault="00AE6996" w:rsidP="00AE6996">
      <w:pPr>
        <w:pStyle w:val="a5"/>
        <w:suppressAutoHyphens/>
        <w:ind w:left="284"/>
        <w:jc w:val="both"/>
      </w:pPr>
      <w:r>
        <w:t>3.</w:t>
      </w:r>
      <w:r w:rsidR="00C32A22" w:rsidRPr="006C18D7">
        <w:t xml:space="preserve">Составить технологические </w:t>
      </w:r>
      <w:r>
        <w:t>схемы</w:t>
      </w:r>
      <w:r w:rsidR="00C32A22" w:rsidRPr="006C18D7">
        <w:t xml:space="preserve"> на хлебобулочные изделия.</w:t>
      </w:r>
    </w:p>
    <w:p w:rsidR="00AE6996" w:rsidRPr="006C18D7" w:rsidRDefault="00AE6996" w:rsidP="00AE6996">
      <w:pPr>
        <w:pStyle w:val="a5"/>
        <w:suppressAutoHyphens/>
        <w:ind w:left="284"/>
        <w:jc w:val="both"/>
      </w:pPr>
      <w:r>
        <w:t>4.</w:t>
      </w:r>
      <w:r w:rsidRPr="006C18D7">
        <w:t xml:space="preserve">Составить технологические </w:t>
      </w:r>
      <w:r>
        <w:t>схемы</w:t>
      </w:r>
      <w:r w:rsidRPr="006C18D7">
        <w:t xml:space="preserve"> на </w:t>
      </w:r>
      <w:r>
        <w:t xml:space="preserve">кондитерские </w:t>
      </w:r>
      <w:r w:rsidRPr="006C18D7">
        <w:t xml:space="preserve"> изделия.</w:t>
      </w:r>
    </w:p>
    <w:p w:rsidR="00C32A22" w:rsidRDefault="00C32A22" w:rsidP="00C32A22">
      <w:pPr>
        <w:ind w:firstLine="284"/>
        <w:jc w:val="both"/>
        <w:rPr>
          <w:b/>
          <w:sz w:val="24"/>
          <w:szCs w:val="24"/>
          <w:u w:val="single"/>
        </w:rPr>
      </w:pPr>
      <w:r w:rsidRPr="006C18D7">
        <w:rPr>
          <w:b/>
          <w:sz w:val="24"/>
          <w:szCs w:val="24"/>
          <w:u w:val="single"/>
        </w:rPr>
        <w:t>Инструкция по выполнению практической работы</w:t>
      </w:r>
    </w:p>
    <w:p w:rsidR="00C32A22" w:rsidRPr="006C18D7" w:rsidRDefault="00C32A22" w:rsidP="00C32A22">
      <w:pPr>
        <w:ind w:firstLine="284"/>
        <w:jc w:val="both"/>
        <w:rPr>
          <w:sz w:val="24"/>
          <w:szCs w:val="24"/>
        </w:rPr>
      </w:pPr>
    </w:p>
    <w:p w:rsidR="00FC2D07" w:rsidRDefault="00AE6996" w:rsidP="00FC2D07">
      <w:pPr>
        <w:ind w:firstLine="567"/>
        <w:jc w:val="both"/>
        <w:rPr>
          <w:sz w:val="24"/>
          <w:szCs w:val="24"/>
        </w:rPr>
      </w:pPr>
      <w:r w:rsidRPr="00FC2D07">
        <w:rPr>
          <w:sz w:val="24"/>
          <w:szCs w:val="24"/>
        </w:rPr>
        <w:t xml:space="preserve">Технологическая схема – это графический технологический документ, который отдельно или совместно с другими технологическими документами 14 определяет технологический процесс или составную часть процесса при изготовлении блюд, кулинарных или кондитерских изделий. (Приложение 2) Технологическая схема содержит составные части технологического процесса приготовления блюд, кулинарных или кондитерских изделий, являющиеся элементами схемы. Элементы технологической схемы включают: сырье, продукты и полуфабрикаты, используемые в процессе производства данного вида продукции, а также отдельные операции технологического процесса и линии связи между ними. </w:t>
      </w:r>
    </w:p>
    <w:p w:rsidR="008537F9" w:rsidRDefault="00AE6996" w:rsidP="008537F9">
      <w:pPr>
        <w:ind w:firstLine="709"/>
        <w:jc w:val="both"/>
        <w:rPr>
          <w:sz w:val="24"/>
          <w:szCs w:val="24"/>
        </w:rPr>
      </w:pPr>
      <w:r w:rsidRPr="00FC2D07">
        <w:rPr>
          <w:sz w:val="24"/>
          <w:szCs w:val="24"/>
        </w:rPr>
        <w:t xml:space="preserve">При составлении технологической схемы следует выполнять следующие требования: </w:t>
      </w:r>
      <w:r w:rsidR="008537F9">
        <w:rPr>
          <w:sz w:val="24"/>
          <w:szCs w:val="24"/>
        </w:rPr>
        <w:t xml:space="preserve">  </w:t>
      </w:r>
    </w:p>
    <w:p w:rsidR="00FC2D07" w:rsidRDefault="00AE6996" w:rsidP="008537F9">
      <w:pPr>
        <w:ind w:firstLine="709"/>
        <w:jc w:val="both"/>
        <w:rPr>
          <w:sz w:val="24"/>
          <w:szCs w:val="24"/>
        </w:rPr>
      </w:pPr>
      <w:r w:rsidRPr="00FC2D07">
        <w:rPr>
          <w:sz w:val="24"/>
          <w:szCs w:val="24"/>
        </w:rPr>
        <w:t>1</w:t>
      </w:r>
      <w:proofErr w:type="gramStart"/>
      <w:r w:rsidRPr="00FC2D07">
        <w:rPr>
          <w:sz w:val="24"/>
          <w:szCs w:val="24"/>
        </w:rPr>
        <w:t xml:space="preserve"> В</w:t>
      </w:r>
      <w:proofErr w:type="gramEnd"/>
      <w:r w:rsidRPr="00FC2D07">
        <w:rPr>
          <w:sz w:val="24"/>
          <w:szCs w:val="24"/>
        </w:rPr>
        <w:t xml:space="preserve">се продукты и полуфабрикаты, используемые в процессе производства данного блюда, кулинарного или кондитерского изделия должны быть расположены в верхней части схемы. </w:t>
      </w:r>
    </w:p>
    <w:p w:rsidR="00FC2D07" w:rsidRDefault="00AE6996" w:rsidP="00FC2D07">
      <w:pPr>
        <w:ind w:firstLine="567"/>
        <w:jc w:val="both"/>
        <w:rPr>
          <w:sz w:val="24"/>
          <w:szCs w:val="24"/>
        </w:rPr>
      </w:pPr>
      <w:r w:rsidRPr="00FC2D07">
        <w:rPr>
          <w:sz w:val="24"/>
          <w:szCs w:val="24"/>
        </w:rPr>
        <w:t xml:space="preserve">2 Основной продукт (полуфабрикат) располагают по центру, остальные продукты (полуфабрикаты) по мере соединения с основным. </w:t>
      </w:r>
    </w:p>
    <w:p w:rsidR="00FC2D07" w:rsidRDefault="00AE6996" w:rsidP="00FC2D07">
      <w:pPr>
        <w:ind w:firstLine="567"/>
        <w:jc w:val="both"/>
        <w:rPr>
          <w:sz w:val="24"/>
          <w:szCs w:val="24"/>
        </w:rPr>
      </w:pPr>
      <w:r w:rsidRPr="00FC2D07">
        <w:rPr>
          <w:sz w:val="24"/>
          <w:szCs w:val="24"/>
        </w:rPr>
        <w:t>3</w:t>
      </w:r>
      <w:proofErr w:type="gramStart"/>
      <w:r w:rsidRPr="00FC2D07">
        <w:rPr>
          <w:sz w:val="24"/>
          <w:szCs w:val="24"/>
        </w:rPr>
        <w:t xml:space="preserve"> Д</w:t>
      </w:r>
      <w:proofErr w:type="gramEnd"/>
      <w:r w:rsidRPr="00FC2D07">
        <w:rPr>
          <w:sz w:val="24"/>
          <w:szCs w:val="24"/>
        </w:rPr>
        <w:t xml:space="preserve">ля каждого продукта (полуфабриката) должны быть указаны основные характеристики: кондиция, термическое состояние, степень обработанности и т.п. </w:t>
      </w:r>
    </w:p>
    <w:p w:rsidR="00FC2D07" w:rsidRDefault="00AE6996" w:rsidP="00FC2D07">
      <w:pPr>
        <w:ind w:firstLine="567"/>
        <w:jc w:val="both"/>
        <w:rPr>
          <w:sz w:val="24"/>
          <w:szCs w:val="24"/>
        </w:rPr>
      </w:pPr>
      <w:r w:rsidRPr="00FC2D07">
        <w:rPr>
          <w:sz w:val="24"/>
          <w:szCs w:val="24"/>
        </w:rPr>
        <w:t xml:space="preserve">4 Отдельные операции технологического процесса указываются в технологической схеме глаголами неопределенной формы, в повелительном наклонении. </w:t>
      </w:r>
    </w:p>
    <w:p w:rsidR="00FC2D07" w:rsidRDefault="00AE6996" w:rsidP="00FC2D07">
      <w:pPr>
        <w:ind w:firstLine="567"/>
        <w:jc w:val="both"/>
        <w:rPr>
          <w:sz w:val="24"/>
          <w:szCs w:val="24"/>
        </w:rPr>
      </w:pPr>
      <w:r w:rsidRPr="00FC2D07">
        <w:rPr>
          <w:sz w:val="24"/>
          <w:szCs w:val="24"/>
        </w:rPr>
        <w:t xml:space="preserve">5 Обязательно указываются временные, температурные и другие параметры операций. </w:t>
      </w:r>
    </w:p>
    <w:p w:rsidR="00FC2D07" w:rsidRDefault="00AE6996" w:rsidP="00FC2D07">
      <w:pPr>
        <w:ind w:firstLine="567"/>
        <w:jc w:val="both"/>
        <w:rPr>
          <w:sz w:val="24"/>
          <w:szCs w:val="24"/>
        </w:rPr>
      </w:pPr>
      <w:r w:rsidRPr="00FC2D07">
        <w:rPr>
          <w:sz w:val="24"/>
          <w:szCs w:val="24"/>
        </w:rPr>
        <w:t xml:space="preserve">6 Линии связи, соединяющие элементы технологической схемы должны иметь наименьшее количество изломов, причем расстояние между параллельными линиями связи должно быть не менее 3 мм. Пересечение линий связи не допускается. </w:t>
      </w:r>
    </w:p>
    <w:p w:rsidR="00FC2D07" w:rsidRDefault="00AE6996" w:rsidP="00FC2D07">
      <w:pPr>
        <w:ind w:firstLine="567"/>
        <w:jc w:val="both"/>
        <w:rPr>
          <w:sz w:val="24"/>
          <w:szCs w:val="24"/>
        </w:rPr>
      </w:pPr>
      <w:r w:rsidRPr="00FC2D07">
        <w:rPr>
          <w:sz w:val="24"/>
          <w:szCs w:val="24"/>
        </w:rPr>
        <w:t>7</w:t>
      </w:r>
      <w:proofErr w:type="gramStart"/>
      <w:r w:rsidRPr="00FC2D07">
        <w:rPr>
          <w:sz w:val="24"/>
          <w:szCs w:val="24"/>
        </w:rPr>
        <w:t xml:space="preserve"> К</w:t>
      </w:r>
      <w:proofErr w:type="gramEnd"/>
      <w:r w:rsidRPr="00FC2D07">
        <w:rPr>
          <w:sz w:val="24"/>
          <w:szCs w:val="24"/>
        </w:rPr>
        <w:t xml:space="preserve">аждой операции технологического процесса, изображенной в схеме, присваивается цифровое позиционное обозначение, которое проставляется рядом с операцией. </w:t>
      </w:r>
    </w:p>
    <w:p w:rsidR="00FC2D07" w:rsidRDefault="00AE6996" w:rsidP="00FC2D07">
      <w:pPr>
        <w:ind w:firstLine="567"/>
        <w:jc w:val="both"/>
        <w:rPr>
          <w:sz w:val="24"/>
          <w:szCs w:val="24"/>
        </w:rPr>
      </w:pPr>
      <w:r w:rsidRPr="00FC2D07">
        <w:rPr>
          <w:sz w:val="24"/>
          <w:szCs w:val="24"/>
        </w:rPr>
        <w:t xml:space="preserve">8 Операции технологического процесса, с присвоенными им позиционными обозначениями заносятся в таблицу операционного действия, прилагаемую к технологической схеме. </w:t>
      </w:r>
    </w:p>
    <w:p w:rsidR="00FC2D07" w:rsidRDefault="00AE6996" w:rsidP="00FC2D07">
      <w:pPr>
        <w:ind w:firstLine="567"/>
        <w:jc w:val="both"/>
        <w:rPr>
          <w:sz w:val="24"/>
          <w:szCs w:val="24"/>
        </w:rPr>
      </w:pPr>
      <w:r w:rsidRPr="00FC2D07">
        <w:rPr>
          <w:sz w:val="24"/>
          <w:szCs w:val="24"/>
        </w:rPr>
        <w:t xml:space="preserve">9 Таблица операционного действия содержит следующие элементы: позиционное обозначение; наименование операций; количество операций; примечания (содержат перечень оборудования, используемого в процессе производства данного блюда, </w:t>
      </w:r>
      <w:r w:rsidRPr="00FC2D07">
        <w:rPr>
          <w:sz w:val="24"/>
          <w:szCs w:val="24"/>
        </w:rPr>
        <w:lastRenderedPageBreak/>
        <w:t xml:space="preserve">кулинарного или кондитерского изделия и указание цеха или участка производства, в котором производится его приготовление). </w:t>
      </w:r>
    </w:p>
    <w:p w:rsidR="00FC2D07" w:rsidRDefault="00AE6996" w:rsidP="00FC2D07">
      <w:pPr>
        <w:ind w:firstLine="567"/>
        <w:jc w:val="both"/>
        <w:rPr>
          <w:sz w:val="24"/>
          <w:szCs w:val="24"/>
        </w:rPr>
      </w:pPr>
      <w:r w:rsidRPr="00FC2D07">
        <w:rPr>
          <w:sz w:val="24"/>
          <w:szCs w:val="24"/>
        </w:rPr>
        <w:t>10</w:t>
      </w:r>
      <w:r w:rsidR="00FC2D07">
        <w:rPr>
          <w:sz w:val="24"/>
          <w:szCs w:val="24"/>
        </w:rPr>
        <w:t xml:space="preserve"> </w:t>
      </w:r>
      <w:r w:rsidRPr="00FC2D07">
        <w:rPr>
          <w:sz w:val="24"/>
          <w:szCs w:val="24"/>
        </w:rPr>
        <w:t xml:space="preserve">Технологическая схема должна содержать требования, предъявляемые к оформлению и подаче блюда (температуру подачи, посуду и приборы, используемые для подачи блюда). Обязательным является указание названия блюда, кулинарного или кондитерского изделия, для которого составляется технологическая схема. </w:t>
      </w:r>
    </w:p>
    <w:p w:rsidR="00FC2D07" w:rsidRPr="00FC2D07" w:rsidRDefault="00FC2D07" w:rsidP="00FC2D07">
      <w:pPr>
        <w:jc w:val="center"/>
        <w:rPr>
          <w:sz w:val="24"/>
          <w:szCs w:val="24"/>
        </w:rPr>
      </w:pPr>
      <w:r>
        <w:rPr>
          <w:noProof/>
        </w:rPr>
        <w:drawing>
          <wp:inline distT="0" distB="0" distL="0" distR="0">
            <wp:extent cx="5940425" cy="4455319"/>
            <wp:effectExtent l="19050" t="0" r="3175" b="0"/>
            <wp:docPr id="1" name="Рисунок 1" descr="Технология приготовления хлебобулочных изделий из дрожжевого теста  безопарным способом: булочка молочная, шаньга «Сибирск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хнология приготовления хлебобулочных изделий из дрожжевого теста  безопарным способом: булочка молочная, шаньга «Сибирская»."/>
                    <pic:cNvPicPr>
                      <a:picLocks noChangeAspect="1" noChangeArrowheads="1"/>
                    </pic:cNvPicPr>
                  </pic:nvPicPr>
                  <pic:blipFill>
                    <a:blip r:embed="rId14" cstate="print"/>
                    <a:srcRect/>
                    <a:stretch>
                      <a:fillRect/>
                    </a:stretch>
                  </pic:blipFill>
                  <pic:spPr bwMode="auto">
                    <a:xfrm>
                      <a:off x="0" y="0"/>
                      <a:ext cx="5940425" cy="4455319"/>
                    </a:xfrm>
                    <a:prstGeom prst="rect">
                      <a:avLst/>
                    </a:prstGeom>
                    <a:noFill/>
                    <a:ln w="9525">
                      <a:noFill/>
                      <a:miter lim="800000"/>
                      <a:headEnd/>
                      <a:tailEnd/>
                    </a:ln>
                  </pic:spPr>
                </pic:pic>
              </a:graphicData>
            </a:graphic>
          </wp:inline>
        </w:drawing>
      </w:r>
    </w:p>
    <w:p w:rsidR="00C32A22" w:rsidRPr="006C18D7" w:rsidRDefault="00C32A22" w:rsidP="00C32A22">
      <w:pPr>
        <w:ind w:firstLine="284"/>
        <w:rPr>
          <w:sz w:val="24"/>
          <w:szCs w:val="24"/>
        </w:rPr>
      </w:pPr>
      <w:r w:rsidRPr="006C18D7">
        <w:rPr>
          <w:b/>
          <w:sz w:val="24"/>
          <w:szCs w:val="24"/>
          <w:u w:val="single"/>
        </w:rPr>
        <w:t xml:space="preserve">Форма контроля выполнения практических работ: </w:t>
      </w:r>
    </w:p>
    <w:p w:rsidR="00C32A22" w:rsidRPr="006C18D7" w:rsidRDefault="00C32A22" w:rsidP="00C32A22">
      <w:pPr>
        <w:ind w:firstLine="284"/>
        <w:rPr>
          <w:b/>
          <w:sz w:val="24"/>
          <w:szCs w:val="24"/>
          <w:u w:val="single"/>
        </w:rPr>
      </w:pPr>
      <w:r w:rsidRPr="006C18D7">
        <w:rPr>
          <w:sz w:val="24"/>
          <w:szCs w:val="24"/>
        </w:rPr>
        <w:t>Задания для практических работ необходимо выполнить в тетради и защитить на оценку</w:t>
      </w:r>
    </w:p>
    <w:p w:rsidR="00C32A22" w:rsidRPr="006C18D7" w:rsidRDefault="00C32A22" w:rsidP="00C32A22">
      <w:pPr>
        <w:ind w:firstLine="284"/>
        <w:rPr>
          <w:bCs/>
          <w:sz w:val="24"/>
          <w:szCs w:val="24"/>
        </w:rPr>
      </w:pPr>
      <w:r w:rsidRPr="006C18D7">
        <w:rPr>
          <w:b/>
          <w:sz w:val="24"/>
          <w:szCs w:val="24"/>
          <w:u w:val="single"/>
        </w:rPr>
        <w:t>Критерии оценки:</w:t>
      </w:r>
    </w:p>
    <w:p w:rsidR="00C32A22" w:rsidRPr="006C18D7" w:rsidRDefault="00C32A22" w:rsidP="00C32A22">
      <w:pPr>
        <w:ind w:firstLine="708"/>
        <w:jc w:val="both"/>
        <w:rPr>
          <w:bCs/>
          <w:sz w:val="24"/>
          <w:szCs w:val="24"/>
        </w:rPr>
      </w:pPr>
      <w:r w:rsidRPr="006C18D7">
        <w:rPr>
          <w:bCs/>
          <w:sz w:val="24"/>
          <w:szCs w:val="24"/>
        </w:rPr>
        <w:t>«Отлично» выставляется в случае, когда работа выполнена в полном объеме, использовано несколько источников информации, содержание работы соответствует теме, отсутствуют ошибки, текст работы составлен грамотно.</w:t>
      </w:r>
    </w:p>
    <w:p w:rsidR="00C32A22" w:rsidRPr="006C18D7" w:rsidRDefault="00C32A22" w:rsidP="00C32A22">
      <w:pPr>
        <w:ind w:firstLine="708"/>
        <w:jc w:val="both"/>
        <w:rPr>
          <w:bCs/>
          <w:sz w:val="24"/>
          <w:szCs w:val="24"/>
        </w:rPr>
      </w:pPr>
      <w:r w:rsidRPr="006C18D7">
        <w:rPr>
          <w:bCs/>
          <w:sz w:val="24"/>
          <w:szCs w:val="24"/>
        </w:rPr>
        <w:t xml:space="preserve"> «Хорошо» выставляется в случае, когда работа выполнена в полном объеме, имеется несколько ошибок, не повлиявших на результат работы, использовано несколько источников информации, содержание работы соответствует теме, текст работы составлен грамотно.</w:t>
      </w:r>
    </w:p>
    <w:p w:rsidR="00C32A22" w:rsidRPr="006C18D7" w:rsidRDefault="00C32A22" w:rsidP="00C32A22">
      <w:pPr>
        <w:ind w:firstLine="708"/>
        <w:jc w:val="both"/>
        <w:rPr>
          <w:bCs/>
          <w:sz w:val="24"/>
          <w:szCs w:val="24"/>
        </w:rPr>
      </w:pPr>
      <w:r w:rsidRPr="006C18D7">
        <w:rPr>
          <w:bCs/>
          <w:sz w:val="24"/>
          <w:szCs w:val="24"/>
        </w:rPr>
        <w:t>«Удовлетворительно» выставляется в случае, когда работа выполнена не в полном объеме, имеется несколько ошибок повлиявших на результат работы, использованы 1 – 2 источника информации, в тексте допущены ошибки, содержание работы не полностью соответствует теме.</w:t>
      </w:r>
    </w:p>
    <w:p w:rsidR="00C32A22" w:rsidRPr="006C18D7" w:rsidRDefault="00C32A22" w:rsidP="00C32A22">
      <w:pPr>
        <w:ind w:firstLine="708"/>
        <w:jc w:val="both"/>
        <w:rPr>
          <w:b/>
          <w:sz w:val="24"/>
          <w:szCs w:val="24"/>
          <w:u w:val="single"/>
        </w:rPr>
      </w:pPr>
      <w:r w:rsidRPr="006C18D7">
        <w:rPr>
          <w:bCs/>
          <w:sz w:val="24"/>
          <w:szCs w:val="24"/>
        </w:rPr>
        <w:t>«Неудовлетворительно» выставляется в случае, когда работа выполнена не в полном объеме, имеется много ошибок повлиявших на результат работы, использован один источник информации, в тексте допущено много ошибок, содержание работы не соответствует теме.</w:t>
      </w:r>
    </w:p>
    <w:p w:rsidR="00C32A22" w:rsidRPr="006C18D7" w:rsidRDefault="00C32A22" w:rsidP="00C32A22">
      <w:pPr>
        <w:ind w:firstLine="284"/>
        <w:jc w:val="both"/>
        <w:rPr>
          <w:i/>
          <w:sz w:val="24"/>
          <w:szCs w:val="24"/>
        </w:rPr>
      </w:pPr>
      <w:r w:rsidRPr="006C18D7">
        <w:rPr>
          <w:b/>
          <w:sz w:val="24"/>
          <w:szCs w:val="24"/>
          <w:u w:val="single"/>
        </w:rPr>
        <w:t>Список рекомендуемой литературы и нормативных актов:</w:t>
      </w:r>
    </w:p>
    <w:p w:rsidR="00C32A22" w:rsidRPr="008537F9" w:rsidRDefault="008537F9" w:rsidP="008537F9">
      <w:pPr>
        <w:spacing w:after="200" w:line="276" w:lineRule="auto"/>
        <w:ind w:firstLine="709"/>
        <w:contextualSpacing/>
        <w:rPr>
          <w:sz w:val="24"/>
          <w:szCs w:val="24"/>
        </w:rPr>
      </w:pPr>
      <w:r w:rsidRPr="008537F9">
        <w:rPr>
          <w:i/>
          <w:sz w:val="24"/>
          <w:szCs w:val="24"/>
        </w:rPr>
        <w:t>1</w:t>
      </w:r>
      <w:r w:rsidR="00C32A22" w:rsidRPr="008537F9">
        <w:rPr>
          <w:i/>
          <w:sz w:val="24"/>
          <w:szCs w:val="24"/>
        </w:rPr>
        <w:t>.</w:t>
      </w:r>
      <w:r w:rsidR="00C32A22" w:rsidRPr="008537F9">
        <w:rPr>
          <w:sz w:val="24"/>
          <w:szCs w:val="24"/>
        </w:rPr>
        <w:t xml:space="preserve"> </w:t>
      </w:r>
      <w:proofErr w:type="spellStart"/>
      <w:r w:rsidR="00C32A22" w:rsidRPr="008537F9">
        <w:rPr>
          <w:sz w:val="24"/>
          <w:szCs w:val="24"/>
        </w:rPr>
        <w:t>Бутейкис</w:t>
      </w:r>
      <w:proofErr w:type="spellEnd"/>
      <w:r w:rsidR="00C32A22" w:rsidRPr="008537F9">
        <w:rPr>
          <w:sz w:val="24"/>
          <w:szCs w:val="24"/>
        </w:rPr>
        <w:t>, Н. Г. Технология приготовления мучных кондитерских изделий</w:t>
      </w:r>
      <w:proofErr w:type="gramStart"/>
      <w:r w:rsidR="00C32A22" w:rsidRPr="008537F9">
        <w:rPr>
          <w:sz w:val="24"/>
          <w:szCs w:val="24"/>
        </w:rPr>
        <w:t xml:space="preserve"> :</w:t>
      </w:r>
      <w:proofErr w:type="gramEnd"/>
      <w:r w:rsidR="00C32A22" w:rsidRPr="008537F9">
        <w:rPr>
          <w:sz w:val="24"/>
          <w:szCs w:val="24"/>
        </w:rPr>
        <w:t xml:space="preserve"> учебник для студентов учреждений НПО / </w:t>
      </w:r>
      <w:proofErr w:type="spellStart"/>
      <w:r w:rsidR="00C32A22" w:rsidRPr="008537F9">
        <w:rPr>
          <w:sz w:val="24"/>
          <w:szCs w:val="24"/>
        </w:rPr>
        <w:t>Н.Г.Бутейкис</w:t>
      </w:r>
      <w:proofErr w:type="spellEnd"/>
      <w:r w:rsidR="00C32A22" w:rsidRPr="008537F9">
        <w:rPr>
          <w:sz w:val="24"/>
          <w:szCs w:val="24"/>
        </w:rPr>
        <w:t>. – 12-е изд., стер. – Москва</w:t>
      </w:r>
      <w:proofErr w:type="gramStart"/>
      <w:r w:rsidR="00C32A22" w:rsidRPr="008537F9">
        <w:rPr>
          <w:sz w:val="24"/>
          <w:szCs w:val="24"/>
        </w:rPr>
        <w:t xml:space="preserve"> :</w:t>
      </w:r>
      <w:proofErr w:type="gramEnd"/>
      <w:r w:rsidR="00C32A22" w:rsidRPr="008537F9">
        <w:rPr>
          <w:sz w:val="24"/>
          <w:szCs w:val="24"/>
        </w:rPr>
        <w:t xml:space="preserve"> </w:t>
      </w:r>
      <w:r w:rsidR="00C32A22" w:rsidRPr="008537F9">
        <w:rPr>
          <w:sz w:val="24"/>
          <w:szCs w:val="24"/>
        </w:rPr>
        <w:lastRenderedPageBreak/>
        <w:t>Академия, 2012. – 336 с., [8] с. ил</w:t>
      </w:r>
      <w:proofErr w:type="gramStart"/>
      <w:r w:rsidR="00C32A22" w:rsidRPr="008537F9">
        <w:rPr>
          <w:sz w:val="24"/>
          <w:szCs w:val="24"/>
        </w:rPr>
        <w:t xml:space="preserve">. : </w:t>
      </w:r>
      <w:proofErr w:type="gramEnd"/>
      <w:r w:rsidR="00C32A22" w:rsidRPr="008537F9">
        <w:rPr>
          <w:sz w:val="24"/>
          <w:szCs w:val="24"/>
        </w:rPr>
        <w:t>ил. – (Начальное профессиональное образование) (Повар, кондитер).</w:t>
      </w:r>
    </w:p>
    <w:p w:rsidR="00C32A22" w:rsidRPr="008537F9" w:rsidRDefault="008537F9" w:rsidP="008537F9">
      <w:pPr>
        <w:spacing w:after="200" w:line="276" w:lineRule="auto"/>
        <w:ind w:firstLine="709"/>
        <w:contextualSpacing/>
        <w:rPr>
          <w:sz w:val="24"/>
          <w:szCs w:val="24"/>
        </w:rPr>
      </w:pPr>
      <w:r w:rsidRPr="008537F9">
        <w:rPr>
          <w:sz w:val="24"/>
          <w:szCs w:val="24"/>
        </w:rPr>
        <w:t>2</w:t>
      </w:r>
      <w:r w:rsidR="00C32A22" w:rsidRPr="008537F9">
        <w:rPr>
          <w:sz w:val="24"/>
          <w:szCs w:val="24"/>
        </w:rPr>
        <w:t>Кузнецова, Л. С. Технология производства мучных кондитерских изделий</w:t>
      </w:r>
      <w:proofErr w:type="gramStart"/>
      <w:r w:rsidR="00C32A22" w:rsidRPr="008537F9">
        <w:rPr>
          <w:sz w:val="24"/>
          <w:szCs w:val="24"/>
        </w:rPr>
        <w:t xml:space="preserve"> :</w:t>
      </w:r>
      <w:proofErr w:type="gramEnd"/>
      <w:r w:rsidR="00C32A22" w:rsidRPr="008537F9">
        <w:rPr>
          <w:sz w:val="24"/>
          <w:szCs w:val="24"/>
        </w:rPr>
        <w:t xml:space="preserve"> учебник для студентов учреждений СПО / Л.С.Кузнецова, </w:t>
      </w:r>
      <w:proofErr w:type="spellStart"/>
      <w:r w:rsidR="00C32A22" w:rsidRPr="008537F9">
        <w:rPr>
          <w:sz w:val="24"/>
          <w:szCs w:val="24"/>
        </w:rPr>
        <w:t>М.Ю.Сиданова</w:t>
      </w:r>
      <w:proofErr w:type="spellEnd"/>
      <w:r w:rsidR="00C32A22" w:rsidRPr="008537F9">
        <w:rPr>
          <w:sz w:val="24"/>
          <w:szCs w:val="24"/>
        </w:rPr>
        <w:t xml:space="preserve">. – 6-е изд., </w:t>
      </w:r>
      <w:proofErr w:type="spellStart"/>
      <w:r w:rsidR="00C32A22" w:rsidRPr="008537F9">
        <w:rPr>
          <w:sz w:val="24"/>
          <w:szCs w:val="24"/>
        </w:rPr>
        <w:t>испр</w:t>
      </w:r>
      <w:proofErr w:type="spellEnd"/>
      <w:r w:rsidR="00C32A22" w:rsidRPr="008537F9">
        <w:rPr>
          <w:sz w:val="24"/>
          <w:szCs w:val="24"/>
        </w:rPr>
        <w:t>. – Москва</w:t>
      </w:r>
      <w:proofErr w:type="gramStart"/>
      <w:r w:rsidR="00C32A22" w:rsidRPr="008537F9">
        <w:rPr>
          <w:sz w:val="24"/>
          <w:szCs w:val="24"/>
        </w:rPr>
        <w:t xml:space="preserve"> :</w:t>
      </w:r>
      <w:proofErr w:type="gramEnd"/>
      <w:r w:rsidR="00C32A22" w:rsidRPr="008537F9">
        <w:rPr>
          <w:sz w:val="24"/>
          <w:szCs w:val="24"/>
        </w:rPr>
        <w:t xml:space="preserve"> Академия, 2013. – 400 с.</w:t>
      </w:r>
      <w:proofErr w:type="gramStart"/>
      <w:r w:rsidR="00C32A22" w:rsidRPr="008537F9">
        <w:rPr>
          <w:sz w:val="24"/>
          <w:szCs w:val="24"/>
        </w:rPr>
        <w:t xml:space="preserve"> :</w:t>
      </w:r>
      <w:proofErr w:type="gramEnd"/>
      <w:r w:rsidR="00C32A22" w:rsidRPr="008537F9">
        <w:rPr>
          <w:sz w:val="24"/>
          <w:szCs w:val="24"/>
        </w:rPr>
        <w:t xml:space="preserve"> ил. – (Среднее профессиональное образование) (Пищевое производство).</w:t>
      </w:r>
    </w:p>
    <w:p w:rsidR="00C32A22" w:rsidRPr="008537F9" w:rsidRDefault="008537F9" w:rsidP="008537F9">
      <w:pPr>
        <w:spacing w:after="200" w:line="276" w:lineRule="auto"/>
        <w:ind w:firstLine="709"/>
        <w:contextualSpacing/>
        <w:rPr>
          <w:sz w:val="24"/>
          <w:szCs w:val="24"/>
        </w:rPr>
      </w:pPr>
      <w:r w:rsidRPr="008537F9">
        <w:rPr>
          <w:sz w:val="24"/>
          <w:szCs w:val="24"/>
        </w:rPr>
        <w:t>3</w:t>
      </w:r>
      <w:r w:rsidR="00C32A22" w:rsidRPr="008537F9">
        <w:rPr>
          <w:sz w:val="24"/>
          <w:szCs w:val="24"/>
        </w:rPr>
        <w:t xml:space="preserve">Мармузова Л.В. Технология хлебопекарного производства. Сырье и материалы: учебник для студентов </w:t>
      </w:r>
      <w:proofErr w:type="spellStart"/>
      <w:r w:rsidR="00C32A22" w:rsidRPr="008537F9">
        <w:rPr>
          <w:sz w:val="24"/>
          <w:szCs w:val="24"/>
        </w:rPr>
        <w:t>учр</w:t>
      </w:r>
      <w:proofErr w:type="gramStart"/>
      <w:r w:rsidR="00C32A22" w:rsidRPr="008537F9">
        <w:rPr>
          <w:sz w:val="24"/>
          <w:szCs w:val="24"/>
        </w:rPr>
        <w:t>.С</w:t>
      </w:r>
      <w:proofErr w:type="gramEnd"/>
      <w:r w:rsidR="00C32A22" w:rsidRPr="008537F9">
        <w:rPr>
          <w:sz w:val="24"/>
          <w:szCs w:val="24"/>
        </w:rPr>
        <w:t>ПО</w:t>
      </w:r>
      <w:proofErr w:type="spellEnd"/>
      <w:r w:rsidR="00C32A22" w:rsidRPr="008537F9">
        <w:rPr>
          <w:sz w:val="24"/>
          <w:szCs w:val="24"/>
        </w:rPr>
        <w:t xml:space="preserve"> / </w:t>
      </w:r>
      <w:proofErr w:type="spellStart"/>
      <w:r w:rsidR="00C32A22" w:rsidRPr="008537F9">
        <w:rPr>
          <w:sz w:val="24"/>
          <w:szCs w:val="24"/>
        </w:rPr>
        <w:t>Л.В.Мармузова</w:t>
      </w:r>
      <w:proofErr w:type="spellEnd"/>
      <w:r w:rsidR="00C32A22" w:rsidRPr="008537F9">
        <w:rPr>
          <w:sz w:val="24"/>
          <w:szCs w:val="24"/>
        </w:rPr>
        <w:t xml:space="preserve">.- 5-е изд., </w:t>
      </w:r>
      <w:proofErr w:type="spellStart"/>
      <w:r w:rsidR="00C32A22" w:rsidRPr="008537F9">
        <w:rPr>
          <w:sz w:val="24"/>
          <w:szCs w:val="24"/>
        </w:rPr>
        <w:t>стер.-Москва</w:t>
      </w:r>
      <w:proofErr w:type="spellEnd"/>
      <w:r w:rsidR="00C32A22" w:rsidRPr="008537F9">
        <w:rPr>
          <w:sz w:val="24"/>
          <w:szCs w:val="24"/>
        </w:rPr>
        <w:t xml:space="preserve">: </w:t>
      </w:r>
      <w:proofErr w:type="spellStart"/>
      <w:r w:rsidR="00C32A22" w:rsidRPr="008537F9">
        <w:rPr>
          <w:sz w:val="24"/>
          <w:szCs w:val="24"/>
        </w:rPr>
        <w:t>Издат</w:t>
      </w:r>
      <w:proofErr w:type="gramStart"/>
      <w:r w:rsidR="00C32A22" w:rsidRPr="008537F9">
        <w:rPr>
          <w:sz w:val="24"/>
          <w:szCs w:val="24"/>
        </w:rPr>
        <w:t>.ц</w:t>
      </w:r>
      <w:proofErr w:type="gramEnd"/>
      <w:r w:rsidR="00C32A22" w:rsidRPr="008537F9">
        <w:rPr>
          <w:sz w:val="24"/>
          <w:szCs w:val="24"/>
        </w:rPr>
        <w:t>ентр</w:t>
      </w:r>
      <w:proofErr w:type="spellEnd"/>
      <w:r w:rsidR="00C32A22" w:rsidRPr="008537F9">
        <w:rPr>
          <w:sz w:val="24"/>
          <w:szCs w:val="24"/>
        </w:rPr>
        <w:t xml:space="preserve"> «Академия», 2015.- 288 с. Допущено Экспертным советом по проф. Образ. В качестве учебника для образ. </w:t>
      </w:r>
      <w:proofErr w:type="spellStart"/>
      <w:r w:rsidR="00C32A22" w:rsidRPr="008537F9">
        <w:rPr>
          <w:sz w:val="24"/>
          <w:szCs w:val="24"/>
        </w:rPr>
        <w:t>учр.</w:t>
      </w:r>
      <w:proofErr w:type="gramStart"/>
      <w:r w:rsidR="00C32A22" w:rsidRPr="008537F9">
        <w:rPr>
          <w:sz w:val="24"/>
          <w:szCs w:val="24"/>
        </w:rPr>
        <w:t>,р</w:t>
      </w:r>
      <w:proofErr w:type="gramEnd"/>
      <w:r w:rsidR="00C32A22" w:rsidRPr="008537F9">
        <w:rPr>
          <w:sz w:val="24"/>
          <w:szCs w:val="24"/>
        </w:rPr>
        <w:t>еализующих</w:t>
      </w:r>
      <w:proofErr w:type="spellEnd"/>
      <w:r w:rsidR="00C32A22" w:rsidRPr="008537F9">
        <w:rPr>
          <w:sz w:val="24"/>
          <w:szCs w:val="24"/>
        </w:rPr>
        <w:t xml:space="preserve"> программы НПО по проф. «Пекарь».</w:t>
      </w:r>
    </w:p>
    <w:p w:rsidR="00C32A22" w:rsidRPr="008537F9" w:rsidRDefault="008537F9" w:rsidP="008537F9">
      <w:pPr>
        <w:spacing w:after="200" w:line="276" w:lineRule="auto"/>
        <w:ind w:firstLine="709"/>
        <w:contextualSpacing/>
        <w:rPr>
          <w:sz w:val="24"/>
          <w:szCs w:val="24"/>
        </w:rPr>
      </w:pPr>
      <w:r w:rsidRPr="008537F9">
        <w:rPr>
          <w:sz w:val="24"/>
          <w:szCs w:val="24"/>
        </w:rPr>
        <w:t>4</w:t>
      </w:r>
      <w:r w:rsidR="00C32A22" w:rsidRPr="008537F9">
        <w:rPr>
          <w:sz w:val="24"/>
          <w:szCs w:val="24"/>
        </w:rPr>
        <w:t>Сборник рецептур на продукцию кондитерского производства</w:t>
      </w:r>
      <w:proofErr w:type="gramStart"/>
      <w:r w:rsidR="00C32A22" w:rsidRPr="008537F9">
        <w:rPr>
          <w:sz w:val="24"/>
          <w:szCs w:val="24"/>
        </w:rPr>
        <w:t xml:space="preserve"> :</w:t>
      </w:r>
      <w:proofErr w:type="gramEnd"/>
      <w:r w:rsidR="00C32A22" w:rsidRPr="008537F9">
        <w:rPr>
          <w:sz w:val="24"/>
          <w:szCs w:val="24"/>
        </w:rPr>
        <w:t xml:space="preserve"> [сборник технических нормативов для специалистов предприятий общественного питания и кондитерского производства всех форм собственности] / сост. М.П.Могильный.- Москва: </w:t>
      </w:r>
      <w:proofErr w:type="spellStart"/>
      <w:r w:rsidR="00C32A22" w:rsidRPr="008537F9">
        <w:rPr>
          <w:sz w:val="24"/>
          <w:szCs w:val="24"/>
        </w:rPr>
        <w:t>ДеЛи</w:t>
      </w:r>
      <w:proofErr w:type="spellEnd"/>
      <w:r w:rsidR="00C32A22" w:rsidRPr="008537F9">
        <w:rPr>
          <w:sz w:val="24"/>
          <w:szCs w:val="24"/>
        </w:rPr>
        <w:t xml:space="preserve"> плюс, 2011.- 560 с., [20] с. приложения.</w:t>
      </w:r>
    </w:p>
    <w:p w:rsidR="00C32A22" w:rsidRPr="006C18D7" w:rsidRDefault="00C364E1" w:rsidP="00C32A22">
      <w:pPr>
        <w:ind w:left="-540" w:firstLine="540"/>
        <w:jc w:val="both"/>
        <w:rPr>
          <w:sz w:val="24"/>
          <w:szCs w:val="24"/>
        </w:rPr>
      </w:pPr>
      <w:hyperlink r:id="rId15" w:history="1">
        <w:r w:rsidR="00C32A22" w:rsidRPr="006C18D7">
          <w:rPr>
            <w:rStyle w:val="a8"/>
            <w:sz w:val="24"/>
            <w:szCs w:val="24"/>
          </w:rPr>
          <w:t>http://www.foto-recepti.ru/vypechka/torty-pirozhnoe.html</w:t>
        </w:r>
      </w:hyperlink>
    </w:p>
    <w:p w:rsidR="00C32A22" w:rsidRPr="006C18D7" w:rsidRDefault="00C364E1" w:rsidP="00C32A22">
      <w:pPr>
        <w:rPr>
          <w:sz w:val="24"/>
          <w:szCs w:val="24"/>
        </w:rPr>
      </w:pPr>
      <w:hyperlink r:id="rId16" w:history="1">
        <w:r w:rsidR="00C32A22" w:rsidRPr="006C18D7">
          <w:rPr>
            <w:rStyle w:val="a8"/>
            <w:sz w:val="24"/>
            <w:szCs w:val="24"/>
          </w:rPr>
          <w:t>http://icookbook.ru/recipe-book/category/торты-и-пирож.html</w:t>
        </w:r>
      </w:hyperlink>
    </w:p>
    <w:p w:rsidR="00C32A22" w:rsidRPr="006C18D7" w:rsidRDefault="00C364E1" w:rsidP="00C32A22">
      <w:pPr>
        <w:rPr>
          <w:b/>
          <w:sz w:val="24"/>
          <w:szCs w:val="24"/>
          <w:u w:val="single"/>
        </w:rPr>
      </w:pPr>
      <w:hyperlink r:id="rId17" w:history="1">
        <w:r w:rsidR="00C32A22" w:rsidRPr="006C18D7">
          <w:rPr>
            <w:rStyle w:val="a8"/>
            <w:sz w:val="24"/>
            <w:szCs w:val="24"/>
          </w:rPr>
          <w:t>http://smile-cook.com/rubr-28/recepty_tortov_i_pirozhnyh</w:t>
        </w:r>
      </w:hyperlink>
    </w:p>
    <w:p w:rsidR="002C00CB" w:rsidRDefault="002C00CB" w:rsidP="002C00CB">
      <w:pPr>
        <w:shd w:val="clear" w:color="auto" w:fill="FFFFFF"/>
        <w:jc w:val="center"/>
        <w:rPr>
          <w:b/>
          <w:bCs/>
          <w:i/>
          <w:iCs/>
          <w:color w:val="000000"/>
          <w:sz w:val="24"/>
          <w:szCs w:val="24"/>
        </w:rPr>
      </w:pPr>
    </w:p>
    <w:p w:rsidR="00A95A3F" w:rsidRDefault="00A95A3F" w:rsidP="00A95A3F">
      <w:pPr>
        <w:ind w:firstLine="284"/>
        <w:jc w:val="both"/>
        <w:rPr>
          <w:b/>
          <w:sz w:val="24"/>
          <w:szCs w:val="24"/>
          <w:u w:val="single"/>
        </w:rPr>
      </w:pPr>
      <w:r>
        <w:rPr>
          <w:b/>
          <w:sz w:val="24"/>
          <w:szCs w:val="24"/>
          <w:u w:val="single"/>
        </w:rPr>
        <w:t>П</w:t>
      </w:r>
      <w:r w:rsidRPr="006C18D7">
        <w:rPr>
          <w:b/>
          <w:sz w:val="24"/>
          <w:szCs w:val="24"/>
          <w:u w:val="single"/>
        </w:rPr>
        <w:t xml:space="preserve">рактическая  работа №  </w:t>
      </w:r>
      <w:r>
        <w:rPr>
          <w:b/>
          <w:sz w:val="24"/>
          <w:szCs w:val="24"/>
          <w:u w:val="single"/>
        </w:rPr>
        <w:t>4</w:t>
      </w:r>
      <w:r w:rsidRPr="006C18D7">
        <w:rPr>
          <w:b/>
          <w:sz w:val="24"/>
          <w:szCs w:val="24"/>
          <w:u w:val="single"/>
        </w:rPr>
        <w:t xml:space="preserve"> </w:t>
      </w:r>
      <w:r w:rsidRPr="00D94166">
        <w:rPr>
          <w:sz w:val="24"/>
          <w:szCs w:val="24"/>
        </w:rPr>
        <w:t>Составление калькуляционных карт на хлебобулочные и кондитерские изделия</w:t>
      </w:r>
      <w:r w:rsidRPr="006C18D7">
        <w:rPr>
          <w:b/>
          <w:sz w:val="24"/>
          <w:szCs w:val="24"/>
          <w:u w:val="single"/>
        </w:rPr>
        <w:t xml:space="preserve"> </w:t>
      </w:r>
    </w:p>
    <w:p w:rsidR="00A95A3F" w:rsidRPr="006C18D7" w:rsidRDefault="00A95A3F" w:rsidP="00A95A3F">
      <w:pPr>
        <w:ind w:firstLine="284"/>
        <w:jc w:val="both"/>
        <w:rPr>
          <w:b/>
          <w:sz w:val="24"/>
          <w:szCs w:val="24"/>
          <w:u w:val="single"/>
        </w:rPr>
      </w:pPr>
      <w:r w:rsidRPr="006C18D7">
        <w:rPr>
          <w:b/>
          <w:sz w:val="24"/>
          <w:szCs w:val="24"/>
          <w:u w:val="single"/>
        </w:rPr>
        <w:t>Учебная цель:</w:t>
      </w:r>
      <w:r w:rsidRPr="006C18D7">
        <w:rPr>
          <w:b/>
          <w:sz w:val="24"/>
          <w:szCs w:val="24"/>
        </w:rPr>
        <w:t xml:space="preserve">  </w:t>
      </w:r>
      <w:r w:rsidRPr="006C18D7">
        <w:rPr>
          <w:sz w:val="24"/>
          <w:szCs w:val="24"/>
        </w:rPr>
        <w:t>научиться</w:t>
      </w:r>
      <w:r w:rsidRPr="006C18D7">
        <w:rPr>
          <w:b/>
          <w:sz w:val="24"/>
          <w:szCs w:val="24"/>
        </w:rPr>
        <w:t xml:space="preserve"> </w:t>
      </w:r>
      <w:r w:rsidRPr="006C18D7">
        <w:rPr>
          <w:sz w:val="24"/>
          <w:szCs w:val="24"/>
        </w:rPr>
        <w:t>разрабатывать нормативно-технологическую документацию</w:t>
      </w:r>
    </w:p>
    <w:p w:rsidR="00A95A3F" w:rsidRPr="006C18D7" w:rsidRDefault="00A95A3F" w:rsidP="00A95A3F">
      <w:pPr>
        <w:ind w:firstLine="284"/>
        <w:rPr>
          <w:sz w:val="24"/>
          <w:szCs w:val="24"/>
        </w:rPr>
      </w:pPr>
      <w:r w:rsidRPr="006C18D7">
        <w:rPr>
          <w:b/>
          <w:sz w:val="24"/>
          <w:szCs w:val="24"/>
          <w:u w:val="single"/>
        </w:rPr>
        <w:t xml:space="preserve">Учебные задачи: </w:t>
      </w:r>
    </w:p>
    <w:p w:rsidR="00A95A3F" w:rsidRPr="006C18D7" w:rsidRDefault="00A95A3F" w:rsidP="00A95A3F">
      <w:pPr>
        <w:ind w:firstLine="284"/>
        <w:jc w:val="both"/>
        <w:rPr>
          <w:sz w:val="24"/>
          <w:szCs w:val="24"/>
        </w:rPr>
      </w:pPr>
      <w:r w:rsidRPr="006C18D7">
        <w:rPr>
          <w:sz w:val="24"/>
          <w:szCs w:val="24"/>
        </w:rPr>
        <w:t>1. Изучить сборник рецептур</w:t>
      </w:r>
    </w:p>
    <w:p w:rsidR="00A95A3F" w:rsidRPr="006C18D7" w:rsidRDefault="00A95A3F" w:rsidP="00A95A3F">
      <w:pPr>
        <w:ind w:firstLine="284"/>
        <w:jc w:val="both"/>
        <w:rPr>
          <w:b/>
          <w:sz w:val="24"/>
          <w:szCs w:val="24"/>
          <w:u w:val="single"/>
        </w:rPr>
      </w:pPr>
      <w:r w:rsidRPr="006C18D7">
        <w:rPr>
          <w:sz w:val="24"/>
          <w:szCs w:val="24"/>
        </w:rPr>
        <w:t xml:space="preserve">2. Составить </w:t>
      </w:r>
      <w:r>
        <w:rPr>
          <w:sz w:val="24"/>
          <w:szCs w:val="24"/>
        </w:rPr>
        <w:t xml:space="preserve">калькуляционные </w:t>
      </w:r>
      <w:r w:rsidRPr="006C18D7">
        <w:rPr>
          <w:sz w:val="24"/>
          <w:szCs w:val="24"/>
        </w:rPr>
        <w:t>карты</w:t>
      </w:r>
    </w:p>
    <w:p w:rsidR="00A95A3F" w:rsidRPr="006C18D7" w:rsidRDefault="00A95A3F" w:rsidP="00A95A3F">
      <w:pPr>
        <w:ind w:firstLine="284"/>
        <w:jc w:val="both"/>
        <w:rPr>
          <w:b/>
          <w:sz w:val="24"/>
          <w:szCs w:val="24"/>
        </w:rPr>
      </w:pPr>
      <w:r w:rsidRPr="006C18D7">
        <w:rPr>
          <w:b/>
          <w:sz w:val="24"/>
          <w:szCs w:val="24"/>
          <w:u w:val="single"/>
        </w:rPr>
        <w:t>Образовательные результаты, заявленные во ФГОС:</w:t>
      </w:r>
    </w:p>
    <w:p w:rsidR="00A95A3F" w:rsidRPr="006C18D7" w:rsidRDefault="00A95A3F" w:rsidP="00A95A3F">
      <w:pPr>
        <w:ind w:firstLine="284"/>
        <w:rPr>
          <w:b/>
          <w:sz w:val="24"/>
          <w:szCs w:val="24"/>
          <w:u w:val="single"/>
        </w:rPr>
      </w:pPr>
      <w:r w:rsidRPr="006C18D7">
        <w:rPr>
          <w:b/>
          <w:sz w:val="24"/>
          <w:szCs w:val="24"/>
        </w:rPr>
        <w:t xml:space="preserve">Студент должен </w:t>
      </w:r>
    </w:p>
    <w:p w:rsidR="00A95A3F" w:rsidRPr="006C18D7" w:rsidRDefault="00A95A3F" w:rsidP="00A95A3F">
      <w:pPr>
        <w:ind w:firstLine="284"/>
        <w:rPr>
          <w:sz w:val="24"/>
          <w:szCs w:val="24"/>
        </w:rPr>
      </w:pPr>
      <w:r w:rsidRPr="006C18D7">
        <w:rPr>
          <w:b/>
          <w:sz w:val="24"/>
          <w:szCs w:val="24"/>
          <w:u w:val="single"/>
        </w:rPr>
        <w:t>уметь:</w:t>
      </w:r>
      <w:r w:rsidRPr="006C18D7">
        <w:rPr>
          <w:b/>
          <w:sz w:val="24"/>
          <w:szCs w:val="24"/>
        </w:rPr>
        <w:t xml:space="preserve"> </w:t>
      </w:r>
    </w:p>
    <w:p w:rsidR="00A95A3F" w:rsidRDefault="00A95A3F" w:rsidP="00A95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r w:rsidRPr="006C18D7">
        <w:rPr>
          <w:sz w:val="24"/>
          <w:szCs w:val="24"/>
        </w:rPr>
        <w:t xml:space="preserve">- </w:t>
      </w:r>
      <w:r w:rsidRPr="00AA5F41">
        <w:rPr>
          <w:sz w:val="24"/>
        </w:rPr>
        <w:t>разрабатывать, изменять ассортимент, разрабатывать и адаптировать</w:t>
      </w:r>
      <w:r w:rsidRPr="00AA5F41">
        <w:rPr>
          <w:spacing w:val="-57"/>
          <w:sz w:val="24"/>
        </w:rPr>
        <w:t xml:space="preserve"> </w:t>
      </w:r>
      <w:r w:rsidRPr="00AA5F41">
        <w:rPr>
          <w:sz w:val="24"/>
        </w:rPr>
        <w:t>рецептуры хлебобулочных, мучных кондитерских изделий в соответствии с</w:t>
      </w:r>
      <w:r w:rsidRPr="00AA5F41">
        <w:rPr>
          <w:spacing w:val="1"/>
          <w:sz w:val="24"/>
        </w:rPr>
        <w:t xml:space="preserve"> </w:t>
      </w:r>
      <w:r w:rsidRPr="00AA5F41">
        <w:rPr>
          <w:sz w:val="24"/>
        </w:rPr>
        <w:t>изменением спроса, с учетом потребностей различных категорий потребителей,</w:t>
      </w:r>
      <w:r w:rsidRPr="00AA5F41">
        <w:rPr>
          <w:spacing w:val="3"/>
          <w:sz w:val="24"/>
        </w:rPr>
        <w:t xml:space="preserve"> </w:t>
      </w:r>
      <w:r w:rsidRPr="00AA5F41">
        <w:rPr>
          <w:sz w:val="24"/>
        </w:rPr>
        <w:t>видов</w:t>
      </w:r>
      <w:r w:rsidRPr="00AA5F41">
        <w:rPr>
          <w:spacing w:val="3"/>
          <w:sz w:val="24"/>
        </w:rPr>
        <w:t xml:space="preserve"> </w:t>
      </w:r>
      <w:r w:rsidRPr="00AA5F41">
        <w:rPr>
          <w:sz w:val="24"/>
        </w:rPr>
        <w:t>и</w:t>
      </w:r>
      <w:r w:rsidRPr="00AA5F41">
        <w:rPr>
          <w:spacing w:val="-2"/>
          <w:sz w:val="24"/>
        </w:rPr>
        <w:t xml:space="preserve"> </w:t>
      </w:r>
      <w:r w:rsidRPr="00AA5F41">
        <w:rPr>
          <w:sz w:val="24"/>
        </w:rPr>
        <w:t>форм</w:t>
      </w:r>
      <w:r w:rsidRPr="00AA5F41">
        <w:rPr>
          <w:spacing w:val="-2"/>
          <w:sz w:val="24"/>
        </w:rPr>
        <w:t xml:space="preserve"> </w:t>
      </w:r>
      <w:r w:rsidRPr="00AA5F41">
        <w:rPr>
          <w:sz w:val="24"/>
        </w:rPr>
        <w:t>обслуживания</w:t>
      </w:r>
    </w:p>
    <w:p w:rsidR="00A95A3F" w:rsidRPr="006C18D7" w:rsidRDefault="00A95A3F" w:rsidP="00A95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r w:rsidRPr="006C18D7">
        <w:rPr>
          <w:b/>
          <w:sz w:val="24"/>
          <w:szCs w:val="24"/>
          <w:u w:val="single"/>
        </w:rPr>
        <w:t>знать:</w:t>
      </w:r>
      <w:r w:rsidRPr="006C18D7">
        <w:rPr>
          <w:b/>
          <w:sz w:val="24"/>
          <w:szCs w:val="24"/>
        </w:rPr>
        <w:t xml:space="preserve"> </w:t>
      </w:r>
    </w:p>
    <w:p w:rsidR="00A95A3F" w:rsidRDefault="008537F9" w:rsidP="00A95A3F">
      <w:pPr>
        <w:ind w:firstLine="284"/>
        <w:jc w:val="both"/>
        <w:rPr>
          <w:sz w:val="24"/>
        </w:rPr>
      </w:pPr>
      <w:r>
        <w:rPr>
          <w:sz w:val="24"/>
        </w:rPr>
        <w:t>-</w:t>
      </w:r>
      <w:r w:rsidR="00A95A3F" w:rsidRPr="00AA5F41">
        <w:rPr>
          <w:sz w:val="24"/>
        </w:rPr>
        <w:t>рецептуры, современные методы подготовки сырья, продуктов, приготовления</w:t>
      </w:r>
      <w:r w:rsidR="00A95A3F" w:rsidRPr="00AA5F41">
        <w:rPr>
          <w:spacing w:val="1"/>
          <w:sz w:val="24"/>
        </w:rPr>
        <w:t xml:space="preserve"> </w:t>
      </w:r>
      <w:r w:rsidR="00A95A3F" w:rsidRPr="00AA5F41">
        <w:rPr>
          <w:sz w:val="24"/>
        </w:rPr>
        <w:t>теста,</w:t>
      </w:r>
      <w:r w:rsidR="00A95A3F">
        <w:rPr>
          <w:spacing w:val="1"/>
          <w:sz w:val="24"/>
        </w:rPr>
        <w:t xml:space="preserve"> </w:t>
      </w:r>
      <w:r w:rsidR="00A95A3F" w:rsidRPr="00AA5F41">
        <w:rPr>
          <w:sz w:val="24"/>
        </w:rPr>
        <w:t>отделочных</w:t>
      </w:r>
      <w:r w:rsidR="00A95A3F" w:rsidRPr="00AA5F41">
        <w:rPr>
          <w:spacing w:val="1"/>
          <w:sz w:val="24"/>
        </w:rPr>
        <w:t xml:space="preserve"> </w:t>
      </w:r>
      <w:r w:rsidR="00A95A3F" w:rsidRPr="00AA5F41">
        <w:rPr>
          <w:sz w:val="24"/>
        </w:rPr>
        <w:t>полуфабрикатов,</w:t>
      </w:r>
      <w:r w:rsidR="00A95A3F" w:rsidRPr="00AA5F41">
        <w:rPr>
          <w:spacing w:val="1"/>
          <w:sz w:val="24"/>
        </w:rPr>
        <w:t xml:space="preserve"> </w:t>
      </w:r>
      <w:r w:rsidR="00A95A3F" w:rsidRPr="00AA5F41">
        <w:rPr>
          <w:sz w:val="24"/>
        </w:rPr>
        <w:t>формовки,</w:t>
      </w:r>
      <w:r w:rsidR="00A95A3F" w:rsidRPr="00AA5F41">
        <w:rPr>
          <w:spacing w:val="1"/>
          <w:sz w:val="24"/>
        </w:rPr>
        <w:t xml:space="preserve"> </w:t>
      </w:r>
      <w:r w:rsidR="00A95A3F" w:rsidRPr="00AA5F41">
        <w:rPr>
          <w:sz w:val="24"/>
        </w:rPr>
        <w:t>варианты</w:t>
      </w:r>
      <w:r w:rsidR="00A95A3F" w:rsidRPr="00AA5F41">
        <w:rPr>
          <w:spacing w:val="1"/>
          <w:sz w:val="24"/>
        </w:rPr>
        <w:t xml:space="preserve"> </w:t>
      </w:r>
      <w:r w:rsidR="00A95A3F" w:rsidRPr="00AA5F41">
        <w:rPr>
          <w:sz w:val="24"/>
        </w:rPr>
        <w:t>оформления, правила и способы презен</w:t>
      </w:r>
      <w:r w:rsidR="00A95A3F">
        <w:rPr>
          <w:sz w:val="24"/>
        </w:rPr>
        <w:t>тации хлебобулочных, мучных кон</w:t>
      </w:r>
      <w:r w:rsidR="00A95A3F" w:rsidRPr="00AA5F41">
        <w:rPr>
          <w:sz w:val="24"/>
        </w:rPr>
        <w:t xml:space="preserve">дитерских изделий сложного ассортимента, в том числе авторские, </w:t>
      </w:r>
      <w:proofErr w:type="spellStart"/>
      <w:r w:rsidR="00A95A3F" w:rsidRPr="00AA5F41">
        <w:rPr>
          <w:sz w:val="24"/>
        </w:rPr>
        <w:t>брендовые</w:t>
      </w:r>
      <w:proofErr w:type="spellEnd"/>
      <w:r w:rsidR="00A95A3F" w:rsidRPr="00AA5F41">
        <w:rPr>
          <w:sz w:val="24"/>
        </w:rPr>
        <w:t>,</w:t>
      </w:r>
      <w:r w:rsidR="00A95A3F" w:rsidRPr="00AA5F41">
        <w:rPr>
          <w:spacing w:val="-2"/>
          <w:sz w:val="24"/>
        </w:rPr>
        <w:t xml:space="preserve"> </w:t>
      </w:r>
      <w:r w:rsidR="00A95A3F" w:rsidRPr="00AA5F41">
        <w:rPr>
          <w:sz w:val="24"/>
        </w:rPr>
        <w:t>региональные</w:t>
      </w:r>
    </w:p>
    <w:p w:rsidR="00A95A3F" w:rsidRPr="006C18D7" w:rsidRDefault="00A95A3F" w:rsidP="00A95A3F">
      <w:pPr>
        <w:ind w:firstLine="284"/>
        <w:jc w:val="both"/>
        <w:rPr>
          <w:i/>
          <w:sz w:val="24"/>
          <w:szCs w:val="24"/>
        </w:rPr>
      </w:pPr>
      <w:r w:rsidRPr="006C18D7">
        <w:rPr>
          <w:b/>
          <w:sz w:val="24"/>
          <w:szCs w:val="24"/>
          <w:u w:val="single"/>
        </w:rPr>
        <w:t>Обеспеченность занятия (средства обучения):</w:t>
      </w:r>
    </w:p>
    <w:p w:rsidR="00A95A3F" w:rsidRPr="006C18D7" w:rsidRDefault="00A95A3F" w:rsidP="00D81EFC">
      <w:pPr>
        <w:pStyle w:val="a5"/>
        <w:ind w:firstLine="284"/>
        <w:jc w:val="both"/>
        <w:rPr>
          <w:i/>
        </w:rPr>
      </w:pPr>
      <w:r w:rsidRPr="006C18D7">
        <w:rPr>
          <w:i/>
        </w:rPr>
        <w:t>1.</w:t>
      </w:r>
      <w:r w:rsidRPr="006C18D7">
        <w:t xml:space="preserve"> Тетрадь, ручка, калькулятор</w:t>
      </w:r>
    </w:p>
    <w:p w:rsidR="00A95A3F" w:rsidRPr="006C18D7" w:rsidRDefault="00A95A3F" w:rsidP="00D81EFC">
      <w:pPr>
        <w:ind w:firstLine="284"/>
        <w:jc w:val="both"/>
        <w:rPr>
          <w:b/>
          <w:sz w:val="24"/>
          <w:szCs w:val="24"/>
          <w:u w:val="single"/>
        </w:rPr>
      </w:pPr>
      <w:r w:rsidRPr="006C18D7">
        <w:rPr>
          <w:i/>
          <w:sz w:val="24"/>
          <w:szCs w:val="24"/>
        </w:rPr>
        <w:t>2.</w:t>
      </w:r>
      <w:r w:rsidRPr="006C18D7">
        <w:rPr>
          <w:sz w:val="24"/>
          <w:szCs w:val="24"/>
        </w:rPr>
        <w:t xml:space="preserve"> Компьютер, проектор</w:t>
      </w:r>
    </w:p>
    <w:p w:rsidR="00A95A3F" w:rsidRPr="006C18D7" w:rsidRDefault="00A95A3F" w:rsidP="00A95A3F">
      <w:pPr>
        <w:ind w:firstLine="284"/>
        <w:rPr>
          <w:sz w:val="24"/>
          <w:szCs w:val="24"/>
        </w:rPr>
      </w:pPr>
      <w:r w:rsidRPr="006C18D7">
        <w:rPr>
          <w:b/>
          <w:sz w:val="24"/>
          <w:szCs w:val="24"/>
          <w:u w:val="single"/>
        </w:rPr>
        <w:t xml:space="preserve">Краткие теоретические и учебно-методические материалы по теме практической  работы </w:t>
      </w:r>
    </w:p>
    <w:p w:rsidR="00A95A3F" w:rsidRPr="006C18D7" w:rsidRDefault="00A95A3F" w:rsidP="00A95A3F">
      <w:pPr>
        <w:rPr>
          <w:b/>
          <w:sz w:val="24"/>
          <w:szCs w:val="24"/>
        </w:rPr>
      </w:pPr>
      <w:r w:rsidRPr="006C18D7">
        <w:rPr>
          <w:sz w:val="24"/>
          <w:szCs w:val="24"/>
        </w:rPr>
        <w:t>Смотри лекционный материал по темам: Разработка новых рецептур</w:t>
      </w:r>
    </w:p>
    <w:p w:rsidR="00A95A3F" w:rsidRPr="006C18D7" w:rsidRDefault="00A95A3F" w:rsidP="00A95A3F">
      <w:pPr>
        <w:ind w:firstLine="284"/>
        <w:rPr>
          <w:sz w:val="24"/>
          <w:szCs w:val="24"/>
        </w:rPr>
      </w:pPr>
      <w:r w:rsidRPr="006C18D7">
        <w:rPr>
          <w:b/>
          <w:sz w:val="24"/>
          <w:szCs w:val="24"/>
          <w:u w:val="single"/>
        </w:rPr>
        <w:t>Вопросы для закрепления теоретического материала к практическому занятию:</w:t>
      </w:r>
    </w:p>
    <w:p w:rsidR="00A95A3F" w:rsidRPr="006C18D7" w:rsidRDefault="008537F9" w:rsidP="00D81EFC">
      <w:pPr>
        <w:suppressAutoHyphens/>
        <w:ind w:left="284"/>
        <w:jc w:val="both"/>
        <w:rPr>
          <w:sz w:val="24"/>
          <w:szCs w:val="24"/>
        </w:rPr>
      </w:pPr>
      <w:r>
        <w:rPr>
          <w:sz w:val="24"/>
          <w:szCs w:val="24"/>
        </w:rPr>
        <w:t>1.</w:t>
      </w:r>
      <w:r w:rsidR="00A95A3F" w:rsidRPr="006C18D7">
        <w:rPr>
          <w:sz w:val="24"/>
          <w:szCs w:val="24"/>
        </w:rPr>
        <w:t xml:space="preserve">Из каких разделов состоит </w:t>
      </w:r>
      <w:r w:rsidR="00A95A3F">
        <w:rPr>
          <w:sz w:val="24"/>
          <w:szCs w:val="24"/>
        </w:rPr>
        <w:t>калькуляционные карты</w:t>
      </w:r>
      <w:r w:rsidR="00A95A3F" w:rsidRPr="006C18D7">
        <w:rPr>
          <w:sz w:val="24"/>
          <w:szCs w:val="24"/>
        </w:rPr>
        <w:t>?</w:t>
      </w:r>
    </w:p>
    <w:p w:rsidR="00A95A3F" w:rsidRPr="006C18D7" w:rsidRDefault="008537F9" w:rsidP="00D81EFC">
      <w:pPr>
        <w:suppressAutoHyphens/>
        <w:ind w:left="284"/>
        <w:jc w:val="both"/>
        <w:rPr>
          <w:sz w:val="24"/>
          <w:szCs w:val="24"/>
        </w:rPr>
      </w:pPr>
      <w:r>
        <w:rPr>
          <w:sz w:val="24"/>
          <w:szCs w:val="24"/>
        </w:rPr>
        <w:t>2.</w:t>
      </w:r>
      <w:r w:rsidR="00D81EFC">
        <w:rPr>
          <w:sz w:val="24"/>
          <w:szCs w:val="24"/>
        </w:rPr>
        <w:t>.</w:t>
      </w:r>
      <w:r w:rsidR="00A95A3F" w:rsidRPr="006C18D7">
        <w:rPr>
          <w:sz w:val="24"/>
          <w:szCs w:val="24"/>
        </w:rPr>
        <w:t xml:space="preserve">Для </w:t>
      </w:r>
      <w:proofErr w:type="gramStart"/>
      <w:r w:rsidR="00A95A3F" w:rsidRPr="006C18D7">
        <w:rPr>
          <w:sz w:val="24"/>
          <w:szCs w:val="24"/>
        </w:rPr>
        <w:t>муки</w:t>
      </w:r>
      <w:proofErr w:type="gramEnd"/>
      <w:r w:rsidR="00A95A3F" w:rsidRPr="006C18D7">
        <w:rPr>
          <w:sz w:val="24"/>
          <w:szCs w:val="24"/>
        </w:rPr>
        <w:t xml:space="preserve"> с какой влажностью указаны нормы закладки в рецептуре</w:t>
      </w:r>
    </w:p>
    <w:p w:rsidR="00A95A3F" w:rsidRPr="006C18D7" w:rsidRDefault="00A95A3F" w:rsidP="00A95A3F">
      <w:pPr>
        <w:ind w:firstLine="284"/>
        <w:jc w:val="both"/>
        <w:rPr>
          <w:sz w:val="24"/>
          <w:szCs w:val="24"/>
        </w:rPr>
      </w:pPr>
      <w:r w:rsidRPr="006C18D7">
        <w:rPr>
          <w:b/>
          <w:sz w:val="24"/>
          <w:szCs w:val="24"/>
          <w:u w:val="single"/>
        </w:rPr>
        <w:t>Задания для практического занятия:</w:t>
      </w:r>
    </w:p>
    <w:p w:rsidR="00A95A3F" w:rsidRPr="006C18D7" w:rsidRDefault="00C53131" w:rsidP="00C53131">
      <w:pPr>
        <w:pStyle w:val="a5"/>
        <w:suppressAutoHyphens/>
        <w:jc w:val="both"/>
      </w:pPr>
      <w:r>
        <w:t xml:space="preserve">     </w:t>
      </w:r>
      <w:r w:rsidR="00DF075E">
        <w:t>Составить калькуляционные</w:t>
      </w:r>
      <w:r w:rsidR="00A95A3F" w:rsidRPr="006C18D7">
        <w:t xml:space="preserve"> карты на </w:t>
      </w:r>
      <w:r w:rsidR="00A95A3F">
        <w:t>сложные кондитерские</w:t>
      </w:r>
      <w:r w:rsidR="00DF075E">
        <w:t xml:space="preserve"> и хлебобулочные </w:t>
      </w:r>
      <w:r w:rsidR="00A95A3F" w:rsidRPr="006C18D7">
        <w:t xml:space="preserve"> изделия.</w:t>
      </w:r>
    </w:p>
    <w:p w:rsidR="00A95A3F" w:rsidRDefault="00A95A3F" w:rsidP="00A95A3F">
      <w:pPr>
        <w:ind w:firstLine="284"/>
        <w:jc w:val="both"/>
        <w:rPr>
          <w:b/>
          <w:sz w:val="24"/>
          <w:szCs w:val="24"/>
          <w:u w:val="single"/>
        </w:rPr>
      </w:pPr>
      <w:r w:rsidRPr="006C18D7">
        <w:rPr>
          <w:b/>
          <w:sz w:val="24"/>
          <w:szCs w:val="24"/>
          <w:u w:val="single"/>
        </w:rPr>
        <w:t>Инструкция по выполнению практической работы</w:t>
      </w:r>
    </w:p>
    <w:p w:rsidR="00A95A3F" w:rsidRPr="006C18D7" w:rsidRDefault="00A95A3F" w:rsidP="00A95A3F">
      <w:pPr>
        <w:ind w:firstLine="284"/>
        <w:jc w:val="both"/>
        <w:rPr>
          <w:sz w:val="24"/>
          <w:szCs w:val="24"/>
        </w:rPr>
      </w:pPr>
    </w:p>
    <w:p w:rsidR="00DF075E" w:rsidRPr="00DF075E" w:rsidRDefault="00DF075E" w:rsidP="00C53131">
      <w:pPr>
        <w:pStyle w:val="a6"/>
        <w:pBdr>
          <w:top w:val="single" w:sz="2" w:space="0" w:color="E5E7EB"/>
          <w:left w:val="single" w:sz="2" w:space="0" w:color="E5E7EB"/>
          <w:bottom w:val="single" w:sz="2" w:space="0" w:color="E5E7EB"/>
          <w:right w:val="single" w:sz="2" w:space="0" w:color="E5E7EB"/>
        </w:pBdr>
        <w:spacing w:before="0" w:beforeAutospacing="0" w:after="0" w:afterAutospacing="0"/>
        <w:ind w:left="284" w:firstLine="709"/>
        <w:jc w:val="both"/>
        <w:rPr>
          <w:spacing w:val="-5"/>
        </w:rPr>
      </w:pPr>
      <w:r w:rsidRPr="00DF075E">
        <w:rPr>
          <w:spacing w:val="-5"/>
          <w:bdr w:val="single" w:sz="2" w:space="0" w:color="E5E7EB" w:frame="1"/>
        </w:rPr>
        <w:t>Калькуляционная карта по форме ОП-1 заполняется на основании данных из </w:t>
      </w:r>
      <w:hyperlink r:id="rId18" w:tgtFrame="_blank" w:history="1">
        <w:r w:rsidRPr="00DF075E">
          <w:rPr>
            <w:rStyle w:val="a8"/>
            <w:spacing w:val="-5"/>
            <w:bdr w:val="single" w:sz="2" w:space="0" w:color="E5E7EB" w:frame="1"/>
          </w:rPr>
          <w:t>технологической карты</w:t>
        </w:r>
      </w:hyperlink>
      <w:r w:rsidRPr="00DF075E">
        <w:rPr>
          <w:spacing w:val="-5"/>
          <w:bdr w:val="single" w:sz="2" w:space="0" w:color="E5E7EB" w:frame="1"/>
        </w:rPr>
        <w:t> — документа, где содержится рецептура и выход блюда.</w:t>
      </w:r>
    </w:p>
    <w:p w:rsidR="00DF075E" w:rsidRDefault="00DF075E" w:rsidP="00C53131">
      <w:pPr>
        <w:ind w:left="284" w:firstLine="709"/>
        <w:jc w:val="both"/>
        <w:rPr>
          <w:spacing w:val="-5"/>
          <w:sz w:val="24"/>
          <w:szCs w:val="24"/>
        </w:rPr>
      </w:pPr>
      <w:r w:rsidRPr="00DF075E">
        <w:rPr>
          <w:spacing w:val="-5"/>
          <w:sz w:val="24"/>
          <w:szCs w:val="24"/>
        </w:rPr>
        <w:lastRenderedPageBreak/>
        <w:t>Технологическую и калькуляционную карты </w:t>
      </w:r>
      <w:r w:rsidRPr="00DF075E">
        <w:rPr>
          <w:rStyle w:val="ab"/>
          <w:spacing w:val="-5"/>
          <w:sz w:val="24"/>
          <w:szCs w:val="24"/>
          <w:bdr w:val="single" w:sz="2" w:space="0" w:color="E5E7EB" w:frame="1"/>
        </w:rPr>
        <w:t>оформляют на все блюда и полуфабрикаты</w:t>
      </w:r>
      <w:r w:rsidRPr="00DF075E">
        <w:rPr>
          <w:spacing w:val="-5"/>
          <w:sz w:val="24"/>
          <w:szCs w:val="24"/>
        </w:rPr>
        <w:t xml:space="preserve">. Различие в том, что </w:t>
      </w:r>
      <w:proofErr w:type="spellStart"/>
      <w:r w:rsidRPr="00DF075E">
        <w:rPr>
          <w:spacing w:val="-5"/>
          <w:sz w:val="24"/>
          <w:szCs w:val="24"/>
        </w:rPr>
        <w:t>техкарта</w:t>
      </w:r>
      <w:proofErr w:type="spellEnd"/>
      <w:r w:rsidRPr="00DF075E">
        <w:rPr>
          <w:spacing w:val="-5"/>
          <w:sz w:val="24"/>
          <w:szCs w:val="24"/>
        </w:rPr>
        <w:t xml:space="preserve"> содержит технологию изготовления блюда без расчёта финансов и используется работниками кухни. Калькуляционная — показывает затраты на приготовление блюда и прибыль, она нужна бухгалтерам и руководству.</w:t>
      </w:r>
    </w:p>
    <w:p w:rsidR="00BF650B" w:rsidRPr="00DF075E" w:rsidRDefault="00BF650B" w:rsidP="00DF075E">
      <w:pPr>
        <w:ind w:firstLine="709"/>
        <w:jc w:val="both"/>
        <w:rPr>
          <w:spacing w:val="-5"/>
          <w:sz w:val="24"/>
          <w:szCs w:val="24"/>
        </w:rPr>
      </w:pPr>
    </w:p>
    <w:p w:rsidR="00A95A3F" w:rsidRPr="006C18D7" w:rsidRDefault="00DF075E" w:rsidP="00BF650B">
      <w:pPr>
        <w:jc w:val="center"/>
        <w:rPr>
          <w:sz w:val="24"/>
          <w:szCs w:val="24"/>
        </w:rPr>
      </w:pPr>
      <w:r>
        <w:rPr>
          <w:noProof/>
        </w:rPr>
        <w:drawing>
          <wp:inline distT="0" distB="0" distL="0" distR="0">
            <wp:extent cx="5940425" cy="4197900"/>
            <wp:effectExtent l="19050" t="0" r="3175" b="0"/>
            <wp:docPr id="4" name="Рисунок 4" descr="Калькуляционная  карточка. Форма ОП-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лькуляционная  карточка. Форма ОП-1"/>
                    <pic:cNvPicPr>
                      <a:picLocks noChangeAspect="1" noChangeArrowheads="1"/>
                    </pic:cNvPicPr>
                  </pic:nvPicPr>
                  <pic:blipFill>
                    <a:blip r:embed="rId19" cstate="print"/>
                    <a:srcRect/>
                    <a:stretch>
                      <a:fillRect/>
                    </a:stretch>
                  </pic:blipFill>
                  <pic:spPr bwMode="auto">
                    <a:xfrm>
                      <a:off x="0" y="0"/>
                      <a:ext cx="5940425" cy="4197900"/>
                    </a:xfrm>
                    <a:prstGeom prst="rect">
                      <a:avLst/>
                    </a:prstGeom>
                    <a:noFill/>
                    <a:ln w="9525">
                      <a:noFill/>
                      <a:miter lim="800000"/>
                      <a:headEnd/>
                      <a:tailEnd/>
                    </a:ln>
                  </pic:spPr>
                </pic:pic>
              </a:graphicData>
            </a:graphic>
          </wp:inline>
        </w:drawing>
      </w:r>
    </w:p>
    <w:p w:rsidR="00A95A3F" w:rsidRPr="006C18D7" w:rsidRDefault="00A95A3F" w:rsidP="00A95A3F">
      <w:pPr>
        <w:ind w:firstLine="284"/>
        <w:rPr>
          <w:sz w:val="24"/>
          <w:szCs w:val="24"/>
        </w:rPr>
      </w:pPr>
      <w:r w:rsidRPr="006C18D7">
        <w:rPr>
          <w:b/>
          <w:sz w:val="24"/>
          <w:szCs w:val="24"/>
          <w:u w:val="single"/>
        </w:rPr>
        <w:t xml:space="preserve">Форма контроля выполнения практических работ: </w:t>
      </w:r>
    </w:p>
    <w:p w:rsidR="00A95A3F" w:rsidRPr="006C18D7" w:rsidRDefault="00A95A3F" w:rsidP="00A95A3F">
      <w:pPr>
        <w:ind w:firstLine="284"/>
        <w:rPr>
          <w:b/>
          <w:sz w:val="24"/>
          <w:szCs w:val="24"/>
          <w:u w:val="single"/>
        </w:rPr>
      </w:pPr>
      <w:r w:rsidRPr="006C18D7">
        <w:rPr>
          <w:sz w:val="24"/>
          <w:szCs w:val="24"/>
        </w:rPr>
        <w:t>Задания для практических работ необходимо выполнить в тетради и защитить на оценку</w:t>
      </w:r>
    </w:p>
    <w:p w:rsidR="00A95A3F" w:rsidRPr="006C18D7" w:rsidRDefault="00A95A3F" w:rsidP="00A95A3F">
      <w:pPr>
        <w:ind w:firstLine="284"/>
        <w:rPr>
          <w:bCs/>
          <w:sz w:val="24"/>
          <w:szCs w:val="24"/>
        </w:rPr>
      </w:pPr>
      <w:r w:rsidRPr="006C18D7">
        <w:rPr>
          <w:b/>
          <w:sz w:val="24"/>
          <w:szCs w:val="24"/>
          <w:u w:val="single"/>
        </w:rPr>
        <w:t>Критерии оценки:</w:t>
      </w:r>
    </w:p>
    <w:p w:rsidR="00A95A3F" w:rsidRPr="006C18D7" w:rsidRDefault="00A95A3F" w:rsidP="00A95A3F">
      <w:pPr>
        <w:ind w:firstLine="708"/>
        <w:jc w:val="both"/>
        <w:rPr>
          <w:bCs/>
          <w:sz w:val="24"/>
          <w:szCs w:val="24"/>
        </w:rPr>
      </w:pPr>
      <w:r w:rsidRPr="006C18D7">
        <w:rPr>
          <w:bCs/>
          <w:sz w:val="24"/>
          <w:szCs w:val="24"/>
        </w:rPr>
        <w:t>«Отлично» выставляется в случае, когда работа выполнена в полном объеме, использовано несколько источников информации, содержание работы соответствует теме, отсутствуют ошибки, текст работы составлен грамотно.</w:t>
      </w:r>
    </w:p>
    <w:p w:rsidR="00A95A3F" w:rsidRPr="006C18D7" w:rsidRDefault="00A95A3F" w:rsidP="00A95A3F">
      <w:pPr>
        <w:ind w:firstLine="708"/>
        <w:jc w:val="both"/>
        <w:rPr>
          <w:bCs/>
          <w:sz w:val="24"/>
          <w:szCs w:val="24"/>
        </w:rPr>
      </w:pPr>
      <w:r w:rsidRPr="006C18D7">
        <w:rPr>
          <w:bCs/>
          <w:sz w:val="24"/>
          <w:szCs w:val="24"/>
        </w:rPr>
        <w:t xml:space="preserve"> «Хорошо» выставляется в случае, когда работа выполнена в полном объеме, имеется несколько ошибок, не повлиявших на результат работы, использовано несколько источников информации, содержание работы соответствует теме, текст работы составлен грамотно.</w:t>
      </w:r>
    </w:p>
    <w:p w:rsidR="00A95A3F" w:rsidRPr="006C18D7" w:rsidRDefault="00A95A3F" w:rsidP="00A95A3F">
      <w:pPr>
        <w:ind w:firstLine="708"/>
        <w:jc w:val="both"/>
        <w:rPr>
          <w:bCs/>
          <w:sz w:val="24"/>
          <w:szCs w:val="24"/>
        </w:rPr>
      </w:pPr>
      <w:r w:rsidRPr="006C18D7">
        <w:rPr>
          <w:bCs/>
          <w:sz w:val="24"/>
          <w:szCs w:val="24"/>
        </w:rPr>
        <w:t>«Удовлетворительно» выставляется в случае, когда работа выполнена не в полном объеме, имеется несколько ошибок повлиявших на результат работы, использованы 1 – 2 источника информации, в тексте допущены ошибки, содержание работы не полностью соответствует теме.</w:t>
      </w:r>
    </w:p>
    <w:p w:rsidR="00A95A3F" w:rsidRPr="006C18D7" w:rsidRDefault="00A95A3F" w:rsidP="00A95A3F">
      <w:pPr>
        <w:ind w:firstLine="708"/>
        <w:jc w:val="both"/>
        <w:rPr>
          <w:b/>
          <w:sz w:val="24"/>
          <w:szCs w:val="24"/>
          <w:u w:val="single"/>
        </w:rPr>
      </w:pPr>
      <w:r w:rsidRPr="006C18D7">
        <w:rPr>
          <w:bCs/>
          <w:sz w:val="24"/>
          <w:szCs w:val="24"/>
        </w:rPr>
        <w:t>«Неудовлетворительно» выставляется в случае, когда работа выполнена не в полном объеме, имеется много ошибок повлиявших на результат работы, использован один источник информации, в тексте допущено много ошибок, содержание работы не соответствует теме.</w:t>
      </w:r>
    </w:p>
    <w:p w:rsidR="00A95A3F" w:rsidRPr="006C18D7" w:rsidRDefault="00A95A3F" w:rsidP="00A95A3F">
      <w:pPr>
        <w:ind w:firstLine="284"/>
        <w:jc w:val="both"/>
        <w:rPr>
          <w:i/>
          <w:sz w:val="24"/>
          <w:szCs w:val="24"/>
        </w:rPr>
      </w:pPr>
      <w:r w:rsidRPr="006C18D7">
        <w:rPr>
          <w:b/>
          <w:sz w:val="24"/>
          <w:szCs w:val="24"/>
          <w:u w:val="single"/>
        </w:rPr>
        <w:t>Список рекомендуемой литературы и нормативных актов:</w:t>
      </w:r>
    </w:p>
    <w:p w:rsidR="00A95A3F" w:rsidRPr="00C53131" w:rsidRDefault="00C53131" w:rsidP="00C53131">
      <w:pPr>
        <w:tabs>
          <w:tab w:val="left" w:pos="1134"/>
        </w:tabs>
        <w:spacing w:after="200" w:line="276" w:lineRule="auto"/>
        <w:ind w:left="426"/>
        <w:contextualSpacing/>
        <w:jc w:val="both"/>
        <w:rPr>
          <w:sz w:val="24"/>
          <w:szCs w:val="24"/>
        </w:rPr>
      </w:pPr>
      <w:r w:rsidRPr="00C53131">
        <w:rPr>
          <w:i/>
          <w:sz w:val="24"/>
          <w:szCs w:val="24"/>
        </w:rPr>
        <w:t>1</w:t>
      </w:r>
      <w:r w:rsidR="00A95A3F" w:rsidRPr="00C53131">
        <w:rPr>
          <w:i/>
          <w:sz w:val="24"/>
          <w:szCs w:val="24"/>
        </w:rPr>
        <w:t>.</w:t>
      </w:r>
      <w:r w:rsidR="00A95A3F" w:rsidRPr="00C53131">
        <w:rPr>
          <w:sz w:val="24"/>
          <w:szCs w:val="24"/>
        </w:rPr>
        <w:t xml:space="preserve"> </w:t>
      </w:r>
      <w:proofErr w:type="spellStart"/>
      <w:r w:rsidR="00A95A3F" w:rsidRPr="00C53131">
        <w:rPr>
          <w:sz w:val="24"/>
          <w:szCs w:val="24"/>
        </w:rPr>
        <w:t>Бутейкис</w:t>
      </w:r>
      <w:proofErr w:type="spellEnd"/>
      <w:r w:rsidR="00A95A3F" w:rsidRPr="00C53131">
        <w:rPr>
          <w:sz w:val="24"/>
          <w:szCs w:val="24"/>
        </w:rPr>
        <w:t>, Н. Г. Технология приготовления мучных кондитерских изделий</w:t>
      </w:r>
      <w:proofErr w:type="gramStart"/>
      <w:r w:rsidR="00A95A3F" w:rsidRPr="00C53131">
        <w:rPr>
          <w:sz w:val="24"/>
          <w:szCs w:val="24"/>
        </w:rPr>
        <w:t xml:space="preserve"> :</w:t>
      </w:r>
      <w:proofErr w:type="gramEnd"/>
      <w:r w:rsidR="00A95A3F" w:rsidRPr="00C53131">
        <w:rPr>
          <w:sz w:val="24"/>
          <w:szCs w:val="24"/>
        </w:rPr>
        <w:t xml:space="preserve"> учебник для студентов учреждений НПО / </w:t>
      </w:r>
      <w:proofErr w:type="spellStart"/>
      <w:r w:rsidR="00A95A3F" w:rsidRPr="00C53131">
        <w:rPr>
          <w:sz w:val="24"/>
          <w:szCs w:val="24"/>
        </w:rPr>
        <w:t>Н.Г.Бутейкис</w:t>
      </w:r>
      <w:proofErr w:type="spellEnd"/>
      <w:r w:rsidR="00A95A3F" w:rsidRPr="00C53131">
        <w:rPr>
          <w:sz w:val="24"/>
          <w:szCs w:val="24"/>
        </w:rPr>
        <w:t>. – 12-е изд., стер. – Москва</w:t>
      </w:r>
      <w:proofErr w:type="gramStart"/>
      <w:r w:rsidR="00A95A3F" w:rsidRPr="00C53131">
        <w:rPr>
          <w:sz w:val="24"/>
          <w:szCs w:val="24"/>
        </w:rPr>
        <w:t xml:space="preserve"> :</w:t>
      </w:r>
      <w:proofErr w:type="gramEnd"/>
      <w:r w:rsidR="00A95A3F" w:rsidRPr="00C53131">
        <w:rPr>
          <w:sz w:val="24"/>
          <w:szCs w:val="24"/>
        </w:rPr>
        <w:t xml:space="preserve"> Академия, 2012. – 336 с., [8] с. ил</w:t>
      </w:r>
      <w:proofErr w:type="gramStart"/>
      <w:r w:rsidR="00A95A3F" w:rsidRPr="00C53131">
        <w:rPr>
          <w:sz w:val="24"/>
          <w:szCs w:val="24"/>
        </w:rPr>
        <w:t xml:space="preserve">. : </w:t>
      </w:r>
      <w:proofErr w:type="gramEnd"/>
      <w:r w:rsidR="00A95A3F" w:rsidRPr="00C53131">
        <w:rPr>
          <w:sz w:val="24"/>
          <w:szCs w:val="24"/>
        </w:rPr>
        <w:t>ил. – (Начальное профессиональное образование) (Повар, кондитер).</w:t>
      </w:r>
    </w:p>
    <w:p w:rsidR="00A95A3F" w:rsidRPr="00C53131" w:rsidRDefault="00C53131" w:rsidP="00C53131">
      <w:pPr>
        <w:tabs>
          <w:tab w:val="left" w:pos="1134"/>
        </w:tabs>
        <w:spacing w:after="200" w:line="276" w:lineRule="auto"/>
        <w:ind w:left="426"/>
        <w:contextualSpacing/>
        <w:jc w:val="both"/>
        <w:rPr>
          <w:sz w:val="24"/>
          <w:szCs w:val="24"/>
        </w:rPr>
      </w:pPr>
      <w:r w:rsidRPr="00C53131">
        <w:rPr>
          <w:sz w:val="24"/>
          <w:szCs w:val="24"/>
        </w:rPr>
        <w:lastRenderedPageBreak/>
        <w:t>2</w:t>
      </w:r>
      <w:r w:rsidR="00A95A3F" w:rsidRPr="00C53131">
        <w:rPr>
          <w:sz w:val="24"/>
          <w:szCs w:val="24"/>
        </w:rPr>
        <w:t>Кузнецова, Л. С. Технология производства мучных кондитерских изделий</w:t>
      </w:r>
      <w:proofErr w:type="gramStart"/>
      <w:r w:rsidR="00A95A3F" w:rsidRPr="00C53131">
        <w:rPr>
          <w:sz w:val="24"/>
          <w:szCs w:val="24"/>
        </w:rPr>
        <w:t xml:space="preserve"> :</w:t>
      </w:r>
      <w:proofErr w:type="gramEnd"/>
      <w:r w:rsidR="00A95A3F" w:rsidRPr="00C53131">
        <w:rPr>
          <w:sz w:val="24"/>
          <w:szCs w:val="24"/>
        </w:rPr>
        <w:t xml:space="preserve"> учебник для студентов учреждений СПО / Л.С.Кузнецова, </w:t>
      </w:r>
      <w:proofErr w:type="spellStart"/>
      <w:r w:rsidR="00A95A3F" w:rsidRPr="00C53131">
        <w:rPr>
          <w:sz w:val="24"/>
          <w:szCs w:val="24"/>
        </w:rPr>
        <w:t>М.Ю.Сиданова</w:t>
      </w:r>
      <w:proofErr w:type="spellEnd"/>
      <w:r w:rsidR="00A95A3F" w:rsidRPr="00C53131">
        <w:rPr>
          <w:sz w:val="24"/>
          <w:szCs w:val="24"/>
        </w:rPr>
        <w:t xml:space="preserve">. – 6-е изд., </w:t>
      </w:r>
      <w:proofErr w:type="spellStart"/>
      <w:r w:rsidR="00A95A3F" w:rsidRPr="00C53131">
        <w:rPr>
          <w:sz w:val="24"/>
          <w:szCs w:val="24"/>
        </w:rPr>
        <w:t>испр</w:t>
      </w:r>
      <w:proofErr w:type="spellEnd"/>
      <w:r w:rsidR="00A95A3F" w:rsidRPr="00C53131">
        <w:rPr>
          <w:sz w:val="24"/>
          <w:szCs w:val="24"/>
        </w:rPr>
        <w:t>. – Москва</w:t>
      </w:r>
      <w:proofErr w:type="gramStart"/>
      <w:r w:rsidR="00A95A3F" w:rsidRPr="00C53131">
        <w:rPr>
          <w:sz w:val="24"/>
          <w:szCs w:val="24"/>
        </w:rPr>
        <w:t xml:space="preserve"> :</w:t>
      </w:r>
      <w:proofErr w:type="gramEnd"/>
      <w:r w:rsidR="00A95A3F" w:rsidRPr="00C53131">
        <w:rPr>
          <w:sz w:val="24"/>
          <w:szCs w:val="24"/>
        </w:rPr>
        <w:t xml:space="preserve"> Академия, 2013. – 400 с.</w:t>
      </w:r>
      <w:proofErr w:type="gramStart"/>
      <w:r w:rsidR="00A95A3F" w:rsidRPr="00C53131">
        <w:rPr>
          <w:sz w:val="24"/>
          <w:szCs w:val="24"/>
        </w:rPr>
        <w:t xml:space="preserve"> :</w:t>
      </w:r>
      <w:proofErr w:type="gramEnd"/>
      <w:r w:rsidR="00A95A3F" w:rsidRPr="00C53131">
        <w:rPr>
          <w:sz w:val="24"/>
          <w:szCs w:val="24"/>
        </w:rPr>
        <w:t xml:space="preserve"> ил. – (Среднее профессиональное образование) (Пищевое производство).</w:t>
      </w:r>
    </w:p>
    <w:p w:rsidR="00A95A3F" w:rsidRPr="00C53131" w:rsidRDefault="00C53131" w:rsidP="00C53131">
      <w:pPr>
        <w:tabs>
          <w:tab w:val="left" w:pos="1134"/>
        </w:tabs>
        <w:spacing w:after="200" w:line="276" w:lineRule="auto"/>
        <w:ind w:left="426"/>
        <w:contextualSpacing/>
        <w:jc w:val="both"/>
        <w:rPr>
          <w:sz w:val="24"/>
          <w:szCs w:val="24"/>
        </w:rPr>
      </w:pPr>
      <w:r w:rsidRPr="00C53131">
        <w:rPr>
          <w:sz w:val="24"/>
          <w:szCs w:val="24"/>
        </w:rPr>
        <w:t>3</w:t>
      </w:r>
      <w:r>
        <w:rPr>
          <w:sz w:val="24"/>
          <w:szCs w:val="24"/>
        </w:rPr>
        <w:t>.</w:t>
      </w:r>
      <w:r w:rsidR="00A95A3F" w:rsidRPr="00C53131">
        <w:rPr>
          <w:sz w:val="24"/>
          <w:szCs w:val="24"/>
        </w:rPr>
        <w:t xml:space="preserve">Мармузова Л.В. Технология хлебопекарного производства. Сырье и материалы: учебник для студентов </w:t>
      </w:r>
      <w:proofErr w:type="spellStart"/>
      <w:r w:rsidR="00A95A3F" w:rsidRPr="00C53131">
        <w:rPr>
          <w:sz w:val="24"/>
          <w:szCs w:val="24"/>
        </w:rPr>
        <w:t>учр</w:t>
      </w:r>
      <w:proofErr w:type="gramStart"/>
      <w:r w:rsidR="00A95A3F" w:rsidRPr="00C53131">
        <w:rPr>
          <w:sz w:val="24"/>
          <w:szCs w:val="24"/>
        </w:rPr>
        <w:t>.С</w:t>
      </w:r>
      <w:proofErr w:type="gramEnd"/>
      <w:r w:rsidR="00A95A3F" w:rsidRPr="00C53131">
        <w:rPr>
          <w:sz w:val="24"/>
          <w:szCs w:val="24"/>
        </w:rPr>
        <w:t>ПО</w:t>
      </w:r>
      <w:proofErr w:type="spellEnd"/>
      <w:r w:rsidR="00A95A3F" w:rsidRPr="00C53131">
        <w:rPr>
          <w:sz w:val="24"/>
          <w:szCs w:val="24"/>
        </w:rPr>
        <w:t xml:space="preserve"> / </w:t>
      </w:r>
      <w:proofErr w:type="spellStart"/>
      <w:r w:rsidR="00A95A3F" w:rsidRPr="00C53131">
        <w:rPr>
          <w:sz w:val="24"/>
          <w:szCs w:val="24"/>
        </w:rPr>
        <w:t>Л.В.Мармузова</w:t>
      </w:r>
      <w:proofErr w:type="spellEnd"/>
      <w:r w:rsidR="00A95A3F" w:rsidRPr="00C53131">
        <w:rPr>
          <w:sz w:val="24"/>
          <w:szCs w:val="24"/>
        </w:rPr>
        <w:t xml:space="preserve">.- 5-е изд., </w:t>
      </w:r>
      <w:proofErr w:type="spellStart"/>
      <w:r w:rsidR="00A95A3F" w:rsidRPr="00C53131">
        <w:rPr>
          <w:sz w:val="24"/>
          <w:szCs w:val="24"/>
        </w:rPr>
        <w:t>стер.-Москва</w:t>
      </w:r>
      <w:proofErr w:type="spellEnd"/>
      <w:r w:rsidR="00A95A3F" w:rsidRPr="00C53131">
        <w:rPr>
          <w:sz w:val="24"/>
          <w:szCs w:val="24"/>
        </w:rPr>
        <w:t xml:space="preserve">: </w:t>
      </w:r>
      <w:proofErr w:type="spellStart"/>
      <w:r w:rsidR="00A95A3F" w:rsidRPr="00C53131">
        <w:rPr>
          <w:sz w:val="24"/>
          <w:szCs w:val="24"/>
        </w:rPr>
        <w:t>Издат</w:t>
      </w:r>
      <w:proofErr w:type="gramStart"/>
      <w:r w:rsidR="00A95A3F" w:rsidRPr="00C53131">
        <w:rPr>
          <w:sz w:val="24"/>
          <w:szCs w:val="24"/>
        </w:rPr>
        <w:t>.ц</w:t>
      </w:r>
      <w:proofErr w:type="gramEnd"/>
      <w:r w:rsidR="00A95A3F" w:rsidRPr="00C53131">
        <w:rPr>
          <w:sz w:val="24"/>
          <w:szCs w:val="24"/>
        </w:rPr>
        <w:t>ентр</w:t>
      </w:r>
      <w:proofErr w:type="spellEnd"/>
      <w:r w:rsidR="00A95A3F" w:rsidRPr="00C53131">
        <w:rPr>
          <w:sz w:val="24"/>
          <w:szCs w:val="24"/>
        </w:rPr>
        <w:t xml:space="preserve"> «Академия», 2015.- 288 с. Допущено Экспертным советом по проф. Образ. В качестве учебника для образ. </w:t>
      </w:r>
      <w:proofErr w:type="spellStart"/>
      <w:r w:rsidR="00A95A3F" w:rsidRPr="00C53131">
        <w:rPr>
          <w:sz w:val="24"/>
          <w:szCs w:val="24"/>
        </w:rPr>
        <w:t>учр.</w:t>
      </w:r>
      <w:proofErr w:type="gramStart"/>
      <w:r w:rsidR="00A95A3F" w:rsidRPr="00C53131">
        <w:rPr>
          <w:sz w:val="24"/>
          <w:szCs w:val="24"/>
        </w:rPr>
        <w:t>,р</w:t>
      </w:r>
      <w:proofErr w:type="gramEnd"/>
      <w:r w:rsidR="00A95A3F" w:rsidRPr="00C53131">
        <w:rPr>
          <w:sz w:val="24"/>
          <w:szCs w:val="24"/>
        </w:rPr>
        <w:t>еализующих</w:t>
      </w:r>
      <w:proofErr w:type="spellEnd"/>
      <w:r w:rsidR="00A95A3F" w:rsidRPr="00C53131">
        <w:rPr>
          <w:sz w:val="24"/>
          <w:szCs w:val="24"/>
        </w:rPr>
        <w:t xml:space="preserve"> программы НПО по проф. «Пекарь».</w:t>
      </w:r>
    </w:p>
    <w:p w:rsidR="00A95A3F" w:rsidRPr="00C53131" w:rsidRDefault="00C53131" w:rsidP="00C53131">
      <w:pPr>
        <w:tabs>
          <w:tab w:val="left" w:pos="1134"/>
        </w:tabs>
        <w:spacing w:after="200" w:line="276" w:lineRule="auto"/>
        <w:ind w:left="426"/>
        <w:contextualSpacing/>
        <w:jc w:val="both"/>
        <w:rPr>
          <w:sz w:val="24"/>
          <w:szCs w:val="24"/>
        </w:rPr>
      </w:pPr>
      <w:r w:rsidRPr="00C53131">
        <w:rPr>
          <w:sz w:val="24"/>
          <w:szCs w:val="24"/>
        </w:rPr>
        <w:t>4</w:t>
      </w:r>
      <w:r>
        <w:rPr>
          <w:sz w:val="24"/>
          <w:szCs w:val="24"/>
        </w:rPr>
        <w:t>.</w:t>
      </w:r>
      <w:r w:rsidR="00A95A3F" w:rsidRPr="00C53131">
        <w:rPr>
          <w:sz w:val="24"/>
          <w:szCs w:val="24"/>
        </w:rPr>
        <w:t>Сборник рецептур на продукцию кондитерского производства</w:t>
      </w:r>
      <w:proofErr w:type="gramStart"/>
      <w:r w:rsidR="00A95A3F" w:rsidRPr="00C53131">
        <w:rPr>
          <w:sz w:val="24"/>
          <w:szCs w:val="24"/>
        </w:rPr>
        <w:t xml:space="preserve"> :</w:t>
      </w:r>
      <w:proofErr w:type="gramEnd"/>
      <w:r w:rsidR="00A95A3F" w:rsidRPr="00C53131">
        <w:rPr>
          <w:sz w:val="24"/>
          <w:szCs w:val="24"/>
        </w:rPr>
        <w:t xml:space="preserve"> [сборник технических нормативов для специалистов предприятий общественного питания и кондитерского производства всех форм собственности] / сост. М.П.Могильный.- Москва: </w:t>
      </w:r>
      <w:proofErr w:type="spellStart"/>
      <w:r w:rsidR="00A95A3F" w:rsidRPr="00C53131">
        <w:rPr>
          <w:sz w:val="24"/>
          <w:szCs w:val="24"/>
        </w:rPr>
        <w:t>ДеЛи</w:t>
      </w:r>
      <w:proofErr w:type="spellEnd"/>
      <w:r w:rsidR="00A95A3F" w:rsidRPr="00C53131">
        <w:rPr>
          <w:sz w:val="24"/>
          <w:szCs w:val="24"/>
        </w:rPr>
        <w:t xml:space="preserve"> плюс, 2011.- 560 с., [20] с. приложения.</w:t>
      </w:r>
    </w:p>
    <w:p w:rsidR="00A95A3F" w:rsidRPr="006C18D7" w:rsidRDefault="00C364E1" w:rsidP="00A95A3F">
      <w:pPr>
        <w:ind w:left="-540" w:firstLine="540"/>
        <w:jc w:val="both"/>
        <w:rPr>
          <w:sz w:val="24"/>
          <w:szCs w:val="24"/>
        </w:rPr>
      </w:pPr>
      <w:hyperlink r:id="rId20" w:history="1">
        <w:r w:rsidR="00A95A3F" w:rsidRPr="006C18D7">
          <w:rPr>
            <w:rStyle w:val="a8"/>
            <w:sz w:val="24"/>
            <w:szCs w:val="24"/>
          </w:rPr>
          <w:t>http://www.foto-recepti.ru/vypechka/torty-pirozhnoe.html</w:t>
        </w:r>
      </w:hyperlink>
    </w:p>
    <w:p w:rsidR="00A95A3F" w:rsidRPr="006C18D7" w:rsidRDefault="00C364E1" w:rsidP="00A95A3F">
      <w:pPr>
        <w:rPr>
          <w:sz w:val="24"/>
          <w:szCs w:val="24"/>
        </w:rPr>
      </w:pPr>
      <w:hyperlink r:id="rId21" w:history="1">
        <w:r w:rsidR="00A95A3F" w:rsidRPr="006C18D7">
          <w:rPr>
            <w:rStyle w:val="a8"/>
            <w:sz w:val="24"/>
            <w:szCs w:val="24"/>
          </w:rPr>
          <w:t>http://icookbook.ru/recipe-book/category/торты-и-пирож.html</w:t>
        </w:r>
      </w:hyperlink>
    </w:p>
    <w:p w:rsidR="00A95A3F" w:rsidRPr="006C18D7" w:rsidRDefault="00C364E1" w:rsidP="00A95A3F">
      <w:pPr>
        <w:rPr>
          <w:b/>
          <w:sz w:val="24"/>
          <w:szCs w:val="24"/>
          <w:u w:val="single"/>
        </w:rPr>
      </w:pPr>
      <w:hyperlink r:id="rId22" w:history="1">
        <w:r w:rsidR="00A95A3F" w:rsidRPr="006C18D7">
          <w:rPr>
            <w:rStyle w:val="a8"/>
            <w:sz w:val="24"/>
            <w:szCs w:val="24"/>
          </w:rPr>
          <w:t>http://smile-cook.com/rubr-28/recepty_tortov_i_pirozhnyh</w:t>
        </w:r>
      </w:hyperlink>
    </w:p>
    <w:p w:rsidR="00BF650B" w:rsidRPr="006C18D7" w:rsidRDefault="00BF650B" w:rsidP="00A95A3F">
      <w:pPr>
        <w:shd w:val="clear" w:color="auto" w:fill="FFFFFF"/>
        <w:jc w:val="center"/>
        <w:rPr>
          <w:b/>
          <w:bCs/>
          <w:i/>
          <w:iCs/>
          <w:color w:val="000000"/>
          <w:sz w:val="24"/>
          <w:szCs w:val="24"/>
        </w:rPr>
      </w:pPr>
    </w:p>
    <w:p w:rsidR="00BF650B" w:rsidRPr="00BF650B" w:rsidRDefault="00BF650B" w:rsidP="00BF650B">
      <w:pPr>
        <w:ind w:firstLine="284"/>
        <w:jc w:val="both"/>
        <w:rPr>
          <w:b/>
          <w:sz w:val="24"/>
          <w:szCs w:val="24"/>
          <w:u w:val="single"/>
        </w:rPr>
      </w:pPr>
      <w:r w:rsidRPr="00BF650B">
        <w:rPr>
          <w:b/>
          <w:sz w:val="24"/>
          <w:szCs w:val="24"/>
        </w:rPr>
        <w:t xml:space="preserve">Тема 1.3. </w:t>
      </w:r>
      <w:r w:rsidRPr="00BF650B">
        <w:rPr>
          <w:sz w:val="24"/>
          <w:szCs w:val="24"/>
        </w:rPr>
        <w:t>Организация и техническое</w:t>
      </w:r>
      <w:r w:rsidRPr="00BF650B">
        <w:rPr>
          <w:spacing w:val="-6"/>
          <w:sz w:val="24"/>
          <w:szCs w:val="24"/>
        </w:rPr>
        <w:t xml:space="preserve"> </w:t>
      </w:r>
      <w:r w:rsidRPr="00BF650B">
        <w:rPr>
          <w:sz w:val="24"/>
          <w:szCs w:val="24"/>
        </w:rPr>
        <w:t>оснащение работ</w:t>
      </w:r>
      <w:r w:rsidRPr="00BF650B">
        <w:rPr>
          <w:spacing w:val="-3"/>
          <w:sz w:val="24"/>
          <w:szCs w:val="24"/>
        </w:rPr>
        <w:t xml:space="preserve"> </w:t>
      </w:r>
      <w:r w:rsidRPr="00BF650B">
        <w:rPr>
          <w:sz w:val="24"/>
          <w:szCs w:val="24"/>
        </w:rPr>
        <w:t>по</w:t>
      </w:r>
      <w:r w:rsidRPr="00BF650B">
        <w:rPr>
          <w:spacing w:val="-57"/>
          <w:sz w:val="24"/>
          <w:szCs w:val="24"/>
        </w:rPr>
        <w:t xml:space="preserve"> </w:t>
      </w:r>
      <w:r w:rsidRPr="00BF650B">
        <w:rPr>
          <w:sz w:val="24"/>
          <w:szCs w:val="24"/>
        </w:rPr>
        <w:t>приготовлению, оформлению и</w:t>
      </w:r>
      <w:r w:rsidRPr="00BF650B">
        <w:rPr>
          <w:spacing w:val="1"/>
          <w:sz w:val="24"/>
          <w:szCs w:val="24"/>
        </w:rPr>
        <w:t xml:space="preserve"> </w:t>
      </w:r>
      <w:r w:rsidRPr="00BF650B">
        <w:rPr>
          <w:sz w:val="24"/>
          <w:szCs w:val="24"/>
        </w:rPr>
        <w:t>подготовке к</w:t>
      </w:r>
      <w:r w:rsidRPr="00BF650B">
        <w:rPr>
          <w:spacing w:val="1"/>
          <w:sz w:val="24"/>
          <w:szCs w:val="24"/>
        </w:rPr>
        <w:t xml:space="preserve"> </w:t>
      </w:r>
      <w:r w:rsidRPr="00BF650B">
        <w:rPr>
          <w:sz w:val="24"/>
          <w:szCs w:val="24"/>
        </w:rPr>
        <w:t>реализации хлебобулочных, мучных кондитерских</w:t>
      </w:r>
      <w:r w:rsidRPr="00BF650B">
        <w:rPr>
          <w:spacing w:val="-4"/>
          <w:sz w:val="24"/>
          <w:szCs w:val="24"/>
        </w:rPr>
        <w:t xml:space="preserve"> </w:t>
      </w:r>
      <w:r w:rsidRPr="00BF650B">
        <w:rPr>
          <w:sz w:val="24"/>
          <w:szCs w:val="24"/>
        </w:rPr>
        <w:t>изделий</w:t>
      </w:r>
      <w:r w:rsidRPr="00BF650B">
        <w:rPr>
          <w:b/>
          <w:sz w:val="24"/>
          <w:szCs w:val="24"/>
          <w:u w:val="single"/>
        </w:rPr>
        <w:t xml:space="preserve"> </w:t>
      </w:r>
    </w:p>
    <w:p w:rsidR="00BF650B" w:rsidRDefault="00BF650B" w:rsidP="00BF650B">
      <w:pPr>
        <w:ind w:firstLine="284"/>
        <w:jc w:val="both"/>
        <w:rPr>
          <w:b/>
          <w:sz w:val="24"/>
          <w:szCs w:val="24"/>
          <w:u w:val="single"/>
        </w:rPr>
      </w:pPr>
      <w:r>
        <w:rPr>
          <w:b/>
          <w:sz w:val="24"/>
          <w:szCs w:val="24"/>
          <w:u w:val="single"/>
        </w:rPr>
        <w:t>П</w:t>
      </w:r>
      <w:r w:rsidRPr="006C18D7">
        <w:rPr>
          <w:b/>
          <w:sz w:val="24"/>
          <w:szCs w:val="24"/>
          <w:u w:val="single"/>
        </w:rPr>
        <w:t xml:space="preserve">рактическая  работа №  </w:t>
      </w:r>
      <w:r>
        <w:rPr>
          <w:b/>
          <w:sz w:val="24"/>
          <w:szCs w:val="24"/>
          <w:u w:val="single"/>
        </w:rPr>
        <w:t>5</w:t>
      </w:r>
      <w:r w:rsidRPr="006C18D7">
        <w:rPr>
          <w:b/>
          <w:sz w:val="24"/>
          <w:szCs w:val="24"/>
          <w:u w:val="single"/>
        </w:rPr>
        <w:t xml:space="preserve"> </w:t>
      </w:r>
      <w:r w:rsidRPr="00BF650B">
        <w:rPr>
          <w:sz w:val="24"/>
          <w:szCs w:val="24"/>
        </w:rPr>
        <w:t>Отработк</w:t>
      </w:r>
      <w:r w:rsidR="00242E1F">
        <w:rPr>
          <w:sz w:val="24"/>
          <w:szCs w:val="24"/>
        </w:rPr>
        <w:t>а</w:t>
      </w:r>
      <w:r w:rsidRPr="00BF650B">
        <w:rPr>
          <w:spacing w:val="36"/>
          <w:sz w:val="24"/>
          <w:szCs w:val="24"/>
        </w:rPr>
        <w:t xml:space="preserve"> </w:t>
      </w:r>
      <w:r w:rsidRPr="00BF650B">
        <w:rPr>
          <w:sz w:val="24"/>
          <w:szCs w:val="24"/>
        </w:rPr>
        <w:t>умений</w:t>
      </w:r>
      <w:r w:rsidRPr="00BF650B">
        <w:rPr>
          <w:spacing w:val="33"/>
          <w:sz w:val="24"/>
          <w:szCs w:val="24"/>
        </w:rPr>
        <w:t xml:space="preserve"> </w:t>
      </w:r>
      <w:r w:rsidRPr="00BF650B">
        <w:rPr>
          <w:sz w:val="24"/>
          <w:szCs w:val="24"/>
        </w:rPr>
        <w:t>по</w:t>
      </w:r>
      <w:r w:rsidRPr="00BF650B">
        <w:rPr>
          <w:spacing w:val="32"/>
          <w:sz w:val="24"/>
          <w:szCs w:val="24"/>
        </w:rPr>
        <w:t xml:space="preserve"> </w:t>
      </w:r>
      <w:r w:rsidRPr="00BF650B">
        <w:rPr>
          <w:sz w:val="24"/>
          <w:szCs w:val="24"/>
        </w:rPr>
        <w:t>организации</w:t>
      </w:r>
      <w:r w:rsidRPr="00BF650B">
        <w:rPr>
          <w:spacing w:val="33"/>
          <w:sz w:val="24"/>
          <w:szCs w:val="24"/>
        </w:rPr>
        <w:t xml:space="preserve"> </w:t>
      </w:r>
      <w:r w:rsidRPr="00BF650B">
        <w:rPr>
          <w:sz w:val="24"/>
          <w:szCs w:val="24"/>
        </w:rPr>
        <w:t>рабочих</w:t>
      </w:r>
      <w:r w:rsidRPr="00BF650B">
        <w:rPr>
          <w:spacing w:val="28"/>
          <w:sz w:val="24"/>
          <w:szCs w:val="24"/>
        </w:rPr>
        <w:t xml:space="preserve"> </w:t>
      </w:r>
      <w:r w:rsidRPr="00BF650B">
        <w:rPr>
          <w:sz w:val="24"/>
          <w:szCs w:val="24"/>
        </w:rPr>
        <w:t>мест</w:t>
      </w:r>
      <w:r w:rsidRPr="00BF650B">
        <w:rPr>
          <w:spacing w:val="33"/>
          <w:sz w:val="24"/>
          <w:szCs w:val="24"/>
        </w:rPr>
        <w:t xml:space="preserve"> </w:t>
      </w:r>
      <w:r w:rsidRPr="00BF650B">
        <w:rPr>
          <w:sz w:val="24"/>
          <w:szCs w:val="24"/>
        </w:rPr>
        <w:t>кондитера</w:t>
      </w:r>
      <w:r w:rsidRPr="00BF650B">
        <w:rPr>
          <w:spacing w:val="31"/>
          <w:sz w:val="24"/>
          <w:szCs w:val="24"/>
        </w:rPr>
        <w:t xml:space="preserve"> </w:t>
      </w:r>
      <w:r w:rsidRPr="00BF650B">
        <w:rPr>
          <w:sz w:val="24"/>
          <w:szCs w:val="24"/>
        </w:rPr>
        <w:t>и ТБ при производстве изделий не сложного приготовления</w:t>
      </w:r>
      <w:r w:rsidRPr="006C18D7">
        <w:rPr>
          <w:b/>
          <w:sz w:val="24"/>
          <w:szCs w:val="24"/>
          <w:u w:val="single"/>
        </w:rPr>
        <w:t xml:space="preserve"> </w:t>
      </w:r>
    </w:p>
    <w:p w:rsidR="00BF650B" w:rsidRPr="006C18D7" w:rsidRDefault="00BF650B" w:rsidP="00BF650B">
      <w:pPr>
        <w:ind w:firstLine="284"/>
        <w:jc w:val="both"/>
        <w:rPr>
          <w:b/>
          <w:sz w:val="24"/>
          <w:szCs w:val="24"/>
          <w:u w:val="single"/>
        </w:rPr>
      </w:pPr>
      <w:r w:rsidRPr="006C18D7">
        <w:rPr>
          <w:b/>
          <w:sz w:val="24"/>
          <w:szCs w:val="24"/>
          <w:u w:val="single"/>
        </w:rPr>
        <w:t>Учебная цель:</w:t>
      </w:r>
      <w:r w:rsidRPr="006C18D7">
        <w:rPr>
          <w:b/>
          <w:sz w:val="24"/>
          <w:szCs w:val="24"/>
        </w:rPr>
        <w:t xml:space="preserve">  </w:t>
      </w:r>
      <w:r w:rsidRPr="006C18D7">
        <w:rPr>
          <w:sz w:val="24"/>
          <w:szCs w:val="24"/>
        </w:rPr>
        <w:t>научиться</w:t>
      </w:r>
      <w:r w:rsidRPr="006C18D7">
        <w:rPr>
          <w:b/>
          <w:sz w:val="24"/>
          <w:szCs w:val="24"/>
        </w:rPr>
        <w:t xml:space="preserve"> </w:t>
      </w:r>
      <w:r w:rsidR="00797E98">
        <w:rPr>
          <w:sz w:val="24"/>
          <w:szCs w:val="24"/>
        </w:rPr>
        <w:t>организовывать рабочее место кондитера</w:t>
      </w:r>
      <w:r w:rsidR="0027223F" w:rsidRPr="0027223F">
        <w:rPr>
          <w:sz w:val="24"/>
          <w:szCs w:val="24"/>
        </w:rPr>
        <w:t xml:space="preserve"> </w:t>
      </w:r>
      <w:r w:rsidR="0027223F" w:rsidRPr="00BF650B">
        <w:rPr>
          <w:sz w:val="24"/>
          <w:szCs w:val="24"/>
        </w:rPr>
        <w:t xml:space="preserve">и </w:t>
      </w:r>
      <w:r w:rsidR="0027223F">
        <w:rPr>
          <w:sz w:val="24"/>
          <w:szCs w:val="24"/>
        </w:rPr>
        <w:t xml:space="preserve">соблюдать </w:t>
      </w:r>
      <w:r w:rsidR="0027223F" w:rsidRPr="00BF650B">
        <w:rPr>
          <w:sz w:val="24"/>
          <w:szCs w:val="24"/>
        </w:rPr>
        <w:t>ТБ при производстве изделий не сложного приготовления</w:t>
      </w:r>
    </w:p>
    <w:p w:rsidR="00BF650B" w:rsidRPr="00BF650B" w:rsidRDefault="00BF650B" w:rsidP="00BF650B">
      <w:pPr>
        <w:ind w:firstLine="284"/>
        <w:rPr>
          <w:sz w:val="24"/>
          <w:szCs w:val="24"/>
        </w:rPr>
      </w:pPr>
      <w:r w:rsidRPr="006C18D7">
        <w:rPr>
          <w:b/>
          <w:sz w:val="24"/>
          <w:szCs w:val="24"/>
          <w:u w:val="single"/>
        </w:rPr>
        <w:t xml:space="preserve">Учебные задачи: </w:t>
      </w:r>
      <w:r w:rsidRPr="00BF650B">
        <w:rPr>
          <w:sz w:val="24"/>
          <w:szCs w:val="24"/>
        </w:rPr>
        <w:t>описать виды технологического оборудования и инвентаря используемое для приготовления отделочных полуфабрикатов, хлебобулочных, мучных и кондитерских изделий, безопасное использование, виды неи</w:t>
      </w:r>
      <w:r w:rsidR="0027223F">
        <w:rPr>
          <w:sz w:val="24"/>
          <w:szCs w:val="24"/>
        </w:rPr>
        <w:t>справностей, условия устранения при приготовлении изделий.</w:t>
      </w:r>
    </w:p>
    <w:p w:rsidR="00BF650B" w:rsidRPr="006C18D7" w:rsidRDefault="00BF650B" w:rsidP="00BF650B">
      <w:pPr>
        <w:ind w:firstLine="284"/>
        <w:jc w:val="both"/>
        <w:rPr>
          <w:b/>
          <w:sz w:val="24"/>
          <w:szCs w:val="24"/>
        </w:rPr>
      </w:pPr>
      <w:r w:rsidRPr="006C18D7">
        <w:rPr>
          <w:b/>
          <w:sz w:val="24"/>
          <w:szCs w:val="24"/>
          <w:u w:val="single"/>
        </w:rPr>
        <w:t>Образовательные результаты, заявленные во ФГОС:</w:t>
      </w:r>
    </w:p>
    <w:p w:rsidR="00BF650B" w:rsidRPr="006C18D7" w:rsidRDefault="00BF650B" w:rsidP="00BF650B">
      <w:pPr>
        <w:ind w:firstLine="284"/>
        <w:rPr>
          <w:b/>
          <w:sz w:val="24"/>
          <w:szCs w:val="24"/>
          <w:u w:val="single"/>
        </w:rPr>
      </w:pPr>
      <w:r w:rsidRPr="006C18D7">
        <w:rPr>
          <w:b/>
          <w:sz w:val="24"/>
          <w:szCs w:val="24"/>
        </w:rPr>
        <w:t xml:space="preserve">Студент должен </w:t>
      </w:r>
    </w:p>
    <w:p w:rsidR="00BF650B" w:rsidRPr="006C18D7" w:rsidRDefault="00BF650B" w:rsidP="00BF650B">
      <w:pPr>
        <w:ind w:firstLine="284"/>
        <w:rPr>
          <w:sz w:val="24"/>
          <w:szCs w:val="24"/>
        </w:rPr>
      </w:pPr>
      <w:r w:rsidRPr="006C18D7">
        <w:rPr>
          <w:b/>
          <w:sz w:val="24"/>
          <w:szCs w:val="24"/>
          <w:u w:val="single"/>
        </w:rPr>
        <w:t>уметь:</w:t>
      </w:r>
      <w:r w:rsidRPr="006C18D7">
        <w:rPr>
          <w:b/>
          <w:sz w:val="24"/>
          <w:szCs w:val="24"/>
        </w:rPr>
        <w:t xml:space="preserve"> </w:t>
      </w:r>
    </w:p>
    <w:p w:rsidR="006A3334" w:rsidRDefault="00BF650B" w:rsidP="00BF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b/>
          <w:sz w:val="24"/>
          <w:szCs w:val="24"/>
          <w:u w:val="single"/>
        </w:rPr>
      </w:pPr>
      <w:r w:rsidRPr="006C18D7">
        <w:rPr>
          <w:sz w:val="24"/>
          <w:szCs w:val="24"/>
        </w:rPr>
        <w:t xml:space="preserve">- </w:t>
      </w:r>
      <w:r w:rsidR="006A3334" w:rsidRPr="00AA5F41">
        <w:rPr>
          <w:sz w:val="24"/>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006A3334" w:rsidRPr="00AA5F41">
        <w:rPr>
          <w:sz w:val="24"/>
        </w:rPr>
        <w:t>весоизмерительных</w:t>
      </w:r>
      <w:proofErr w:type="spellEnd"/>
      <w:r w:rsidR="006A3334" w:rsidRPr="00AA5F41">
        <w:rPr>
          <w:spacing w:val="-5"/>
          <w:sz w:val="24"/>
        </w:rPr>
        <w:t xml:space="preserve"> </w:t>
      </w:r>
      <w:r w:rsidR="006A3334" w:rsidRPr="00AA5F41">
        <w:rPr>
          <w:sz w:val="24"/>
        </w:rPr>
        <w:t>приборов</w:t>
      </w:r>
      <w:r w:rsidR="006A3334" w:rsidRPr="00AA5F41">
        <w:rPr>
          <w:spacing w:val="-2"/>
          <w:sz w:val="24"/>
        </w:rPr>
        <w:t xml:space="preserve"> </w:t>
      </w:r>
      <w:r w:rsidR="006A3334" w:rsidRPr="00AA5F41">
        <w:rPr>
          <w:sz w:val="24"/>
        </w:rPr>
        <w:t>в</w:t>
      </w:r>
      <w:r w:rsidR="006A3334" w:rsidRPr="00AA5F41">
        <w:rPr>
          <w:spacing w:val="-3"/>
          <w:sz w:val="24"/>
        </w:rPr>
        <w:t xml:space="preserve"> </w:t>
      </w:r>
      <w:r w:rsidR="006A3334" w:rsidRPr="00AA5F41">
        <w:rPr>
          <w:sz w:val="24"/>
        </w:rPr>
        <w:t>соответствии</w:t>
      </w:r>
      <w:r w:rsidR="006A3334" w:rsidRPr="00AA5F41">
        <w:rPr>
          <w:spacing w:val="2"/>
          <w:sz w:val="24"/>
        </w:rPr>
        <w:t xml:space="preserve"> </w:t>
      </w:r>
      <w:r w:rsidR="006A3334" w:rsidRPr="00AA5F41">
        <w:rPr>
          <w:sz w:val="24"/>
        </w:rPr>
        <w:t>с</w:t>
      </w:r>
      <w:r w:rsidR="006A3334" w:rsidRPr="00AA5F41">
        <w:rPr>
          <w:spacing w:val="-6"/>
          <w:sz w:val="24"/>
        </w:rPr>
        <w:t xml:space="preserve"> </w:t>
      </w:r>
      <w:r w:rsidR="006A3334" w:rsidRPr="00AA5F41">
        <w:rPr>
          <w:sz w:val="24"/>
        </w:rPr>
        <w:t>инструкциями</w:t>
      </w:r>
      <w:r w:rsidR="006A3334" w:rsidRPr="00AA5F41">
        <w:rPr>
          <w:spacing w:val="2"/>
          <w:sz w:val="24"/>
        </w:rPr>
        <w:t xml:space="preserve"> </w:t>
      </w:r>
      <w:r w:rsidR="006A3334" w:rsidRPr="00AA5F41">
        <w:rPr>
          <w:sz w:val="24"/>
        </w:rPr>
        <w:t>и</w:t>
      </w:r>
      <w:r w:rsidR="006A3334" w:rsidRPr="00AA5F41">
        <w:rPr>
          <w:spacing w:val="1"/>
          <w:sz w:val="24"/>
        </w:rPr>
        <w:t xml:space="preserve"> </w:t>
      </w:r>
      <w:r w:rsidR="006A3334" w:rsidRPr="00AA5F41">
        <w:rPr>
          <w:sz w:val="24"/>
        </w:rPr>
        <w:t>регламентами</w:t>
      </w:r>
      <w:r w:rsidR="006A3334" w:rsidRPr="006C18D7">
        <w:rPr>
          <w:b/>
          <w:sz w:val="24"/>
          <w:szCs w:val="24"/>
          <w:u w:val="single"/>
        </w:rPr>
        <w:t xml:space="preserve"> </w:t>
      </w:r>
    </w:p>
    <w:p w:rsidR="00BF650B" w:rsidRPr="006C18D7" w:rsidRDefault="00BF650B" w:rsidP="00BF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r w:rsidRPr="006C18D7">
        <w:rPr>
          <w:b/>
          <w:sz w:val="24"/>
          <w:szCs w:val="24"/>
          <w:u w:val="single"/>
        </w:rPr>
        <w:t>знать:</w:t>
      </w:r>
      <w:r w:rsidRPr="006C18D7">
        <w:rPr>
          <w:b/>
          <w:sz w:val="24"/>
          <w:szCs w:val="24"/>
        </w:rPr>
        <w:t xml:space="preserve"> </w:t>
      </w:r>
    </w:p>
    <w:tbl>
      <w:tblPr>
        <w:tblW w:w="4948" w:type="pct"/>
        <w:tblInd w:w="108" w:type="dxa"/>
        <w:tblLook w:val="01E0"/>
      </w:tblPr>
      <w:tblGrid>
        <w:gridCol w:w="9471"/>
      </w:tblGrid>
      <w:tr w:rsidR="006A3334" w:rsidTr="006A3334">
        <w:tc>
          <w:tcPr>
            <w:tcW w:w="4516" w:type="pct"/>
          </w:tcPr>
          <w:p w:rsidR="006A3334" w:rsidRDefault="006A3334" w:rsidP="00CD2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4"/>
              </w:rPr>
              <w:t xml:space="preserve">- </w:t>
            </w:r>
            <w:r w:rsidRPr="00AA5F41">
              <w:rPr>
                <w:sz w:val="24"/>
              </w:rPr>
              <w:t>требования охраны труда, пожарной безопасности и производственной</w:t>
            </w:r>
            <w:r w:rsidRPr="00AA5F41">
              <w:rPr>
                <w:spacing w:val="-3"/>
                <w:sz w:val="24"/>
              </w:rPr>
              <w:t xml:space="preserve"> </w:t>
            </w:r>
            <w:r w:rsidRPr="00AA5F41">
              <w:rPr>
                <w:sz w:val="24"/>
              </w:rPr>
              <w:t>санитарии</w:t>
            </w:r>
            <w:r w:rsidRPr="00AA5F41">
              <w:rPr>
                <w:spacing w:val="3"/>
                <w:sz w:val="24"/>
              </w:rPr>
              <w:t xml:space="preserve"> </w:t>
            </w:r>
            <w:r w:rsidRPr="00AA5F41">
              <w:rPr>
                <w:sz w:val="24"/>
              </w:rPr>
              <w:t>в</w:t>
            </w:r>
            <w:r w:rsidRPr="00AA5F41">
              <w:rPr>
                <w:spacing w:val="-6"/>
                <w:sz w:val="24"/>
              </w:rPr>
              <w:t xml:space="preserve"> </w:t>
            </w:r>
            <w:r w:rsidRPr="00AA5F41">
              <w:rPr>
                <w:sz w:val="24"/>
              </w:rPr>
              <w:t>организациях</w:t>
            </w:r>
            <w:r w:rsidRPr="00AA5F41">
              <w:rPr>
                <w:spacing w:val="-3"/>
                <w:sz w:val="24"/>
              </w:rPr>
              <w:t xml:space="preserve"> </w:t>
            </w:r>
            <w:r w:rsidRPr="00AA5F41">
              <w:rPr>
                <w:sz w:val="24"/>
              </w:rPr>
              <w:t>питания</w:t>
            </w:r>
          </w:p>
        </w:tc>
      </w:tr>
      <w:tr w:rsidR="006A3334" w:rsidTr="006A3334">
        <w:tc>
          <w:tcPr>
            <w:tcW w:w="4516" w:type="pct"/>
          </w:tcPr>
          <w:p w:rsidR="006A3334" w:rsidRDefault="006A3334" w:rsidP="00CD2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4"/>
              </w:rPr>
              <w:t xml:space="preserve">- </w:t>
            </w:r>
            <w:r w:rsidRPr="00AA5F41">
              <w:rPr>
                <w:sz w:val="24"/>
              </w:rPr>
              <w:t>виды, назначение, правила безопасной</w:t>
            </w:r>
            <w:r w:rsidRPr="00AA5F41">
              <w:rPr>
                <w:spacing w:val="1"/>
                <w:sz w:val="24"/>
              </w:rPr>
              <w:t xml:space="preserve"> </w:t>
            </w:r>
            <w:r w:rsidRPr="00AA5F41">
              <w:rPr>
                <w:sz w:val="24"/>
              </w:rPr>
              <w:t>эксплуатации</w:t>
            </w:r>
            <w:r w:rsidRPr="00AA5F41">
              <w:rPr>
                <w:spacing w:val="1"/>
                <w:sz w:val="24"/>
              </w:rPr>
              <w:t xml:space="preserve"> </w:t>
            </w:r>
            <w:r w:rsidRPr="00AA5F41">
              <w:rPr>
                <w:sz w:val="24"/>
              </w:rPr>
              <w:t xml:space="preserve">технологического оборудования, производственного инвентаря, инструментов, </w:t>
            </w:r>
            <w:proofErr w:type="spellStart"/>
            <w:r w:rsidRPr="00AA5F41">
              <w:rPr>
                <w:sz w:val="24"/>
              </w:rPr>
              <w:t>весоизмерительных</w:t>
            </w:r>
            <w:proofErr w:type="spellEnd"/>
            <w:r w:rsidRPr="00AA5F41">
              <w:rPr>
                <w:spacing w:val="-4"/>
                <w:sz w:val="24"/>
              </w:rPr>
              <w:t xml:space="preserve"> </w:t>
            </w:r>
            <w:r w:rsidRPr="00AA5F41">
              <w:rPr>
                <w:sz w:val="24"/>
              </w:rPr>
              <w:t>приборов,</w:t>
            </w:r>
            <w:r w:rsidRPr="00AA5F41">
              <w:rPr>
                <w:spacing w:val="-2"/>
                <w:sz w:val="24"/>
              </w:rPr>
              <w:t xml:space="preserve"> </w:t>
            </w:r>
            <w:r w:rsidRPr="00AA5F41">
              <w:rPr>
                <w:sz w:val="24"/>
              </w:rPr>
              <w:t>посуды</w:t>
            </w:r>
            <w:r w:rsidRPr="00AA5F41">
              <w:rPr>
                <w:spacing w:val="3"/>
                <w:sz w:val="24"/>
              </w:rPr>
              <w:t xml:space="preserve"> </w:t>
            </w:r>
            <w:r w:rsidRPr="00AA5F41">
              <w:rPr>
                <w:sz w:val="24"/>
              </w:rPr>
              <w:t>и</w:t>
            </w:r>
            <w:r w:rsidRPr="00AA5F41">
              <w:rPr>
                <w:spacing w:val="2"/>
                <w:sz w:val="24"/>
              </w:rPr>
              <w:t xml:space="preserve"> </w:t>
            </w:r>
            <w:r w:rsidRPr="00AA5F41">
              <w:rPr>
                <w:sz w:val="24"/>
              </w:rPr>
              <w:t>правила</w:t>
            </w:r>
            <w:r w:rsidRPr="00AA5F41">
              <w:rPr>
                <w:spacing w:val="-4"/>
                <w:sz w:val="24"/>
              </w:rPr>
              <w:t xml:space="preserve"> </w:t>
            </w:r>
            <w:r w:rsidRPr="00AA5F41">
              <w:rPr>
                <w:sz w:val="24"/>
              </w:rPr>
              <w:t>ухода за ними</w:t>
            </w:r>
          </w:p>
        </w:tc>
      </w:tr>
    </w:tbl>
    <w:p w:rsidR="00BF650B" w:rsidRPr="006C18D7" w:rsidRDefault="00BF650B" w:rsidP="00BF650B">
      <w:pPr>
        <w:ind w:firstLine="284"/>
        <w:jc w:val="both"/>
        <w:rPr>
          <w:i/>
          <w:sz w:val="24"/>
          <w:szCs w:val="24"/>
        </w:rPr>
      </w:pPr>
      <w:r w:rsidRPr="006C18D7">
        <w:rPr>
          <w:b/>
          <w:sz w:val="24"/>
          <w:szCs w:val="24"/>
          <w:u w:val="single"/>
        </w:rPr>
        <w:t>Обеспеченность занятия (средства обучения):</w:t>
      </w:r>
    </w:p>
    <w:p w:rsidR="00BF650B" w:rsidRPr="006C18D7" w:rsidRDefault="00BF650B" w:rsidP="00BF650B">
      <w:pPr>
        <w:pStyle w:val="a5"/>
        <w:jc w:val="both"/>
        <w:rPr>
          <w:i/>
        </w:rPr>
      </w:pPr>
      <w:r w:rsidRPr="006C18D7">
        <w:rPr>
          <w:i/>
        </w:rPr>
        <w:t>1.</w:t>
      </w:r>
      <w:r w:rsidRPr="006C18D7">
        <w:t xml:space="preserve"> Тетрадь, ручка, калькулятор</w:t>
      </w:r>
    </w:p>
    <w:p w:rsidR="00BF650B" w:rsidRPr="006C18D7" w:rsidRDefault="00BF650B" w:rsidP="00BF650B">
      <w:pPr>
        <w:jc w:val="both"/>
        <w:rPr>
          <w:b/>
          <w:sz w:val="24"/>
          <w:szCs w:val="24"/>
          <w:u w:val="single"/>
        </w:rPr>
      </w:pPr>
      <w:r w:rsidRPr="006C18D7">
        <w:rPr>
          <w:i/>
          <w:sz w:val="24"/>
          <w:szCs w:val="24"/>
        </w:rPr>
        <w:t>2.</w:t>
      </w:r>
      <w:r w:rsidRPr="006C18D7">
        <w:rPr>
          <w:sz w:val="24"/>
          <w:szCs w:val="24"/>
        </w:rPr>
        <w:t xml:space="preserve"> Компьютер, проектор</w:t>
      </w:r>
    </w:p>
    <w:p w:rsidR="00BF650B" w:rsidRPr="006C18D7" w:rsidRDefault="00BF650B" w:rsidP="00BF650B">
      <w:pPr>
        <w:ind w:firstLine="284"/>
        <w:rPr>
          <w:sz w:val="24"/>
          <w:szCs w:val="24"/>
        </w:rPr>
      </w:pPr>
      <w:r w:rsidRPr="006C18D7">
        <w:rPr>
          <w:b/>
          <w:sz w:val="24"/>
          <w:szCs w:val="24"/>
          <w:u w:val="single"/>
        </w:rPr>
        <w:t xml:space="preserve">Краткие теоретические и учебно-методические материалы по теме практической  работы </w:t>
      </w:r>
    </w:p>
    <w:p w:rsidR="00BF650B" w:rsidRPr="006C18D7" w:rsidRDefault="00BF650B" w:rsidP="00BF650B">
      <w:pPr>
        <w:rPr>
          <w:b/>
          <w:sz w:val="24"/>
          <w:szCs w:val="24"/>
        </w:rPr>
      </w:pPr>
      <w:r w:rsidRPr="006C18D7">
        <w:rPr>
          <w:sz w:val="24"/>
          <w:szCs w:val="24"/>
        </w:rPr>
        <w:t xml:space="preserve">Смотри лекционный материал по темам: </w:t>
      </w:r>
      <w:r w:rsidR="006A3334">
        <w:rPr>
          <w:sz w:val="24"/>
          <w:szCs w:val="24"/>
        </w:rPr>
        <w:t>Организация кондитерского цеха</w:t>
      </w:r>
    </w:p>
    <w:p w:rsidR="00BF650B" w:rsidRPr="006C18D7" w:rsidRDefault="00BF650B" w:rsidP="00BF650B">
      <w:pPr>
        <w:ind w:firstLine="284"/>
        <w:rPr>
          <w:sz w:val="24"/>
          <w:szCs w:val="24"/>
        </w:rPr>
      </w:pPr>
      <w:r w:rsidRPr="006C18D7">
        <w:rPr>
          <w:b/>
          <w:sz w:val="24"/>
          <w:szCs w:val="24"/>
          <w:u w:val="single"/>
        </w:rPr>
        <w:t>Вопросы для закрепления теоретического материала к практическому занятию:</w:t>
      </w:r>
    </w:p>
    <w:p w:rsidR="00BF650B" w:rsidRPr="006C18D7" w:rsidRDefault="00BF650B" w:rsidP="00BF650B">
      <w:pPr>
        <w:suppressAutoHyphens/>
        <w:ind w:left="284"/>
        <w:jc w:val="both"/>
        <w:rPr>
          <w:sz w:val="24"/>
          <w:szCs w:val="24"/>
        </w:rPr>
      </w:pPr>
      <w:r>
        <w:rPr>
          <w:sz w:val="24"/>
          <w:szCs w:val="24"/>
        </w:rPr>
        <w:t>1.</w:t>
      </w:r>
      <w:r w:rsidR="006A3334">
        <w:rPr>
          <w:sz w:val="24"/>
          <w:szCs w:val="24"/>
        </w:rPr>
        <w:t>Из каких помещений состоит кондитерский цех</w:t>
      </w:r>
      <w:r w:rsidRPr="006C18D7">
        <w:rPr>
          <w:sz w:val="24"/>
          <w:szCs w:val="24"/>
        </w:rPr>
        <w:t>?</w:t>
      </w:r>
    </w:p>
    <w:p w:rsidR="00BF650B" w:rsidRDefault="00BF650B" w:rsidP="00BF650B">
      <w:pPr>
        <w:ind w:firstLine="284"/>
        <w:jc w:val="both"/>
        <w:rPr>
          <w:sz w:val="24"/>
          <w:szCs w:val="24"/>
        </w:rPr>
      </w:pPr>
      <w:r>
        <w:rPr>
          <w:sz w:val="24"/>
          <w:szCs w:val="24"/>
        </w:rPr>
        <w:t xml:space="preserve">2. </w:t>
      </w:r>
      <w:r w:rsidR="006A3334">
        <w:rPr>
          <w:sz w:val="24"/>
          <w:szCs w:val="24"/>
        </w:rPr>
        <w:t>Назначение вспомогательных помещений</w:t>
      </w:r>
      <w:r>
        <w:rPr>
          <w:sz w:val="24"/>
          <w:szCs w:val="24"/>
        </w:rPr>
        <w:t>?</w:t>
      </w:r>
    </w:p>
    <w:p w:rsidR="00BF650B" w:rsidRDefault="00BF650B" w:rsidP="00BF650B">
      <w:pPr>
        <w:ind w:firstLine="284"/>
        <w:jc w:val="both"/>
        <w:rPr>
          <w:b/>
          <w:sz w:val="24"/>
          <w:szCs w:val="24"/>
          <w:u w:val="single"/>
        </w:rPr>
      </w:pPr>
      <w:r w:rsidRPr="006C18D7">
        <w:rPr>
          <w:b/>
          <w:sz w:val="24"/>
          <w:szCs w:val="24"/>
          <w:u w:val="single"/>
        </w:rPr>
        <w:t>Задания для практического занятия:</w:t>
      </w:r>
    </w:p>
    <w:p w:rsidR="006A3334" w:rsidRPr="00CD2B1C" w:rsidRDefault="006A3334" w:rsidP="00CD2B1C">
      <w:pPr>
        <w:shd w:val="clear" w:color="auto" w:fill="FFFFFF"/>
        <w:ind w:firstLine="284"/>
        <w:jc w:val="both"/>
        <w:rPr>
          <w:sz w:val="24"/>
          <w:szCs w:val="24"/>
        </w:rPr>
      </w:pPr>
      <w:r w:rsidRPr="00CD2B1C">
        <w:rPr>
          <w:sz w:val="24"/>
          <w:szCs w:val="24"/>
        </w:rPr>
        <w:t xml:space="preserve">1.Составить таблицу </w:t>
      </w:r>
      <w:r w:rsidR="009A475B" w:rsidRPr="00CD2B1C">
        <w:rPr>
          <w:sz w:val="24"/>
          <w:szCs w:val="24"/>
        </w:rPr>
        <w:t>«О</w:t>
      </w:r>
      <w:r w:rsidRPr="00CD2B1C">
        <w:rPr>
          <w:sz w:val="24"/>
          <w:szCs w:val="24"/>
        </w:rPr>
        <w:t xml:space="preserve">борудования и </w:t>
      </w:r>
      <w:proofErr w:type="gramStart"/>
      <w:r w:rsidRPr="00CD2B1C">
        <w:rPr>
          <w:sz w:val="24"/>
          <w:szCs w:val="24"/>
        </w:rPr>
        <w:t>инвентар</w:t>
      </w:r>
      <w:r w:rsidR="009A475B" w:rsidRPr="00CD2B1C">
        <w:rPr>
          <w:sz w:val="24"/>
          <w:szCs w:val="24"/>
        </w:rPr>
        <w:t>ь</w:t>
      </w:r>
      <w:proofErr w:type="gramEnd"/>
      <w:r w:rsidR="009A475B" w:rsidRPr="00CD2B1C">
        <w:rPr>
          <w:sz w:val="24"/>
          <w:szCs w:val="24"/>
        </w:rPr>
        <w:t xml:space="preserve"> используемые</w:t>
      </w:r>
      <w:r w:rsidRPr="00CD2B1C">
        <w:rPr>
          <w:sz w:val="24"/>
          <w:szCs w:val="24"/>
        </w:rPr>
        <w:t xml:space="preserve"> для приготов</w:t>
      </w:r>
      <w:r w:rsidR="009A475B" w:rsidRPr="00CD2B1C">
        <w:rPr>
          <w:sz w:val="24"/>
          <w:szCs w:val="24"/>
        </w:rPr>
        <w:t>ления отделочных полуфабрикатов»</w:t>
      </w:r>
    </w:p>
    <w:p w:rsidR="006A3334" w:rsidRPr="00CD2B1C" w:rsidRDefault="006A3334" w:rsidP="00CD2B1C">
      <w:pPr>
        <w:shd w:val="clear" w:color="auto" w:fill="FFFFFF"/>
        <w:ind w:firstLine="284"/>
        <w:jc w:val="both"/>
        <w:rPr>
          <w:sz w:val="24"/>
          <w:szCs w:val="24"/>
        </w:rPr>
      </w:pPr>
      <w:r w:rsidRPr="00CD2B1C">
        <w:rPr>
          <w:sz w:val="24"/>
          <w:szCs w:val="24"/>
        </w:rPr>
        <w:t>2</w:t>
      </w:r>
      <w:r w:rsidR="00CD2B1C">
        <w:rPr>
          <w:sz w:val="24"/>
          <w:szCs w:val="24"/>
        </w:rPr>
        <w:t>.</w:t>
      </w:r>
      <w:r w:rsidRPr="00CD2B1C">
        <w:rPr>
          <w:sz w:val="24"/>
          <w:szCs w:val="24"/>
        </w:rPr>
        <w:t xml:space="preserve"> Составить таблицу безопасного использования оборудования, </w:t>
      </w:r>
      <w:proofErr w:type="gramStart"/>
      <w:r w:rsidRPr="00CD2B1C">
        <w:rPr>
          <w:sz w:val="24"/>
          <w:szCs w:val="24"/>
        </w:rPr>
        <w:t>видах</w:t>
      </w:r>
      <w:proofErr w:type="gramEnd"/>
      <w:r w:rsidRPr="00CD2B1C">
        <w:rPr>
          <w:sz w:val="24"/>
          <w:szCs w:val="24"/>
        </w:rPr>
        <w:t xml:space="preserve"> неисправностей, условий устранения причин. </w:t>
      </w:r>
    </w:p>
    <w:p w:rsidR="009A475B" w:rsidRPr="00CD2B1C" w:rsidRDefault="009A475B" w:rsidP="00CD2B1C">
      <w:pPr>
        <w:shd w:val="clear" w:color="auto" w:fill="FFFFFF"/>
        <w:ind w:firstLine="284"/>
        <w:rPr>
          <w:sz w:val="24"/>
          <w:szCs w:val="24"/>
        </w:rPr>
      </w:pPr>
      <w:r w:rsidRPr="00CD2B1C">
        <w:rPr>
          <w:sz w:val="24"/>
          <w:szCs w:val="24"/>
        </w:rPr>
        <w:t xml:space="preserve">3. Изготовить </w:t>
      </w:r>
      <w:proofErr w:type="gramStart"/>
      <w:r w:rsidRPr="00CD2B1C">
        <w:rPr>
          <w:sz w:val="24"/>
          <w:szCs w:val="24"/>
        </w:rPr>
        <w:t xml:space="preserve">изделие не сложного приготовления </w:t>
      </w:r>
      <w:r w:rsidR="00CD2B1C" w:rsidRPr="00CD2B1C">
        <w:rPr>
          <w:sz w:val="24"/>
          <w:szCs w:val="24"/>
        </w:rPr>
        <w:t>используя</w:t>
      </w:r>
      <w:proofErr w:type="gramEnd"/>
      <w:r w:rsidR="00CD2B1C" w:rsidRPr="00CD2B1C">
        <w:rPr>
          <w:sz w:val="24"/>
          <w:szCs w:val="24"/>
        </w:rPr>
        <w:t xml:space="preserve"> подобранный инвентарь?</w:t>
      </w:r>
    </w:p>
    <w:p w:rsidR="00CD2B1C" w:rsidRPr="006C18D7" w:rsidRDefault="00CD2B1C" w:rsidP="00CD2B1C">
      <w:pPr>
        <w:ind w:firstLine="284"/>
        <w:rPr>
          <w:sz w:val="24"/>
          <w:szCs w:val="24"/>
        </w:rPr>
      </w:pPr>
      <w:r w:rsidRPr="006C18D7">
        <w:rPr>
          <w:b/>
          <w:sz w:val="24"/>
          <w:szCs w:val="24"/>
          <w:u w:val="single"/>
        </w:rPr>
        <w:lastRenderedPageBreak/>
        <w:t xml:space="preserve">Форма контроля выполнения практических работ: </w:t>
      </w:r>
    </w:p>
    <w:p w:rsidR="00CD2B1C" w:rsidRPr="006C18D7" w:rsidRDefault="00CD2B1C" w:rsidP="00CD2B1C">
      <w:pPr>
        <w:ind w:firstLine="284"/>
        <w:rPr>
          <w:b/>
          <w:sz w:val="24"/>
          <w:szCs w:val="24"/>
          <w:u w:val="single"/>
        </w:rPr>
      </w:pPr>
      <w:r w:rsidRPr="006C18D7">
        <w:rPr>
          <w:sz w:val="24"/>
          <w:szCs w:val="24"/>
        </w:rPr>
        <w:t>Задания для практических работ необходимо выполнить в тетради и защитить на оценку</w:t>
      </w:r>
    </w:p>
    <w:p w:rsidR="00CD2B1C" w:rsidRPr="006C18D7" w:rsidRDefault="00CD2B1C" w:rsidP="00CD2B1C">
      <w:pPr>
        <w:ind w:firstLine="284"/>
        <w:rPr>
          <w:bCs/>
          <w:sz w:val="24"/>
          <w:szCs w:val="24"/>
        </w:rPr>
      </w:pPr>
      <w:r w:rsidRPr="006C18D7">
        <w:rPr>
          <w:b/>
          <w:sz w:val="24"/>
          <w:szCs w:val="24"/>
          <w:u w:val="single"/>
        </w:rPr>
        <w:t>Критерии оценки:</w:t>
      </w:r>
    </w:p>
    <w:p w:rsidR="00CD2B1C" w:rsidRPr="006C18D7" w:rsidRDefault="00CD2B1C" w:rsidP="00CD2B1C">
      <w:pPr>
        <w:ind w:firstLine="708"/>
        <w:jc w:val="both"/>
        <w:rPr>
          <w:bCs/>
          <w:sz w:val="24"/>
          <w:szCs w:val="24"/>
        </w:rPr>
      </w:pPr>
      <w:r w:rsidRPr="006C18D7">
        <w:rPr>
          <w:bCs/>
          <w:sz w:val="24"/>
          <w:szCs w:val="24"/>
        </w:rPr>
        <w:t>«Отлично» выставляется в случае, когда работа выполнена в полном объеме, использовано несколько источников информации, содержание работы соответствует теме, отсутствуют ошибки, текст работы составлен грамотно.</w:t>
      </w:r>
    </w:p>
    <w:p w:rsidR="00CD2B1C" w:rsidRPr="006C18D7" w:rsidRDefault="00CD2B1C" w:rsidP="00CD2B1C">
      <w:pPr>
        <w:ind w:firstLine="708"/>
        <w:jc w:val="both"/>
        <w:rPr>
          <w:bCs/>
          <w:sz w:val="24"/>
          <w:szCs w:val="24"/>
        </w:rPr>
      </w:pPr>
      <w:r w:rsidRPr="006C18D7">
        <w:rPr>
          <w:bCs/>
          <w:sz w:val="24"/>
          <w:szCs w:val="24"/>
        </w:rPr>
        <w:t xml:space="preserve"> «Хорошо» выставляется в случае, когда работа выполнена в полном объеме, имеется несколько ошибок, не повлиявших на результат работы, использовано несколько источников информации, содержание работы соответствует теме, текст работы составлен грамотно.</w:t>
      </w:r>
    </w:p>
    <w:p w:rsidR="00CD2B1C" w:rsidRPr="006C18D7" w:rsidRDefault="00CD2B1C" w:rsidP="00CD2B1C">
      <w:pPr>
        <w:ind w:firstLine="708"/>
        <w:jc w:val="both"/>
        <w:rPr>
          <w:bCs/>
          <w:sz w:val="24"/>
          <w:szCs w:val="24"/>
        </w:rPr>
      </w:pPr>
      <w:r w:rsidRPr="006C18D7">
        <w:rPr>
          <w:bCs/>
          <w:sz w:val="24"/>
          <w:szCs w:val="24"/>
        </w:rPr>
        <w:t>«Удовлетворительно» выставляется в случае, когда работа выполнена не в полном объеме, имеется несколько ошибок повлиявших на результат работы, использованы 1 – 2 источника информации, в тексте допущены ошибки, содержание работы не полностью соответствует теме.</w:t>
      </w:r>
    </w:p>
    <w:p w:rsidR="00CD2B1C" w:rsidRPr="006C18D7" w:rsidRDefault="00CD2B1C" w:rsidP="00CD2B1C">
      <w:pPr>
        <w:ind w:firstLine="708"/>
        <w:jc w:val="both"/>
        <w:rPr>
          <w:b/>
          <w:sz w:val="24"/>
          <w:szCs w:val="24"/>
          <w:u w:val="single"/>
        </w:rPr>
      </w:pPr>
      <w:r w:rsidRPr="006C18D7">
        <w:rPr>
          <w:bCs/>
          <w:sz w:val="24"/>
          <w:szCs w:val="24"/>
        </w:rPr>
        <w:t>«Неудовлетворительно» выставляется в случае, когда работа выполнена не в полном объеме, имеется много ошибок повлиявших на результат работы, использован один источник информации, в тексте допущено много ошибок, содержание работы не соответствует теме.</w:t>
      </w:r>
    </w:p>
    <w:p w:rsidR="00CD2B1C" w:rsidRPr="006C18D7" w:rsidRDefault="00CD2B1C" w:rsidP="00CD2B1C">
      <w:pPr>
        <w:ind w:firstLine="284"/>
        <w:jc w:val="both"/>
        <w:rPr>
          <w:i/>
          <w:sz w:val="24"/>
          <w:szCs w:val="24"/>
        </w:rPr>
      </w:pPr>
      <w:r w:rsidRPr="006C18D7">
        <w:rPr>
          <w:b/>
          <w:sz w:val="24"/>
          <w:szCs w:val="24"/>
          <w:u w:val="single"/>
        </w:rPr>
        <w:t>Список рекомендуемой литературы и нормативных актов:</w:t>
      </w:r>
    </w:p>
    <w:p w:rsidR="00CD2B1C" w:rsidRPr="006C18D7" w:rsidRDefault="00CD2B1C" w:rsidP="00CD2B1C">
      <w:pPr>
        <w:pStyle w:val="a7"/>
        <w:numPr>
          <w:ilvl w:val="0"/>
          <w:numId w:val="9"/>
        </w:numPr>
        <w:tabs>
          <w:tab w:val="left" w:pos="1134"/>
        </w:tabs>
        <w:spacing w:before="0" w:beforeAutospacing="0" w:after="200" w:afterAutospacing="0" w:line="276" w:lineRule="auto"/>
        <w:ind w:left="0" w:firstLine="709"/>
        <w:contextualSpacing/>
        <w:jc w:val="both"/>
      </w:pPr>
      <w:r w:rsidRPr="006C18D7">
        <w:rPr>
          <w:i/>
        </w:rPr>
        <w:t>.</w:t>
      </w:r>
      <w:r w:rsidRPr="006C18D7">
        <w:t xml:space="preserve"> </w:t>
      </w:r>
      <w:proofErr w:type="spellStart"/>
      <w:r w:rsidRPr="006C18D7">
        <w:t>Бутейкис</w:t>
      </w:r>
      <w:proofErr w:type="spellEnd"/>
      <w:r w:rsidRPr="006C18D7">
        <w:t>, Н. Г. Технология приготовления мучных кондитерских изделий</w:t>
      </w:r>
      <w:proofErr w:type="gramStart"/>
      <w:r w:rsidRPr="006C18D7">
        <w:t xml:space="preserve"> :</w:t>
      </w:r>
      <w:proofErr w:type="gramEnd"/>
      <w:r w:rsidRPr="006C18D7">
        <w:t xml:space="preserve"> учебник для студентов учреждений НПО / </w:t>
      </w:r>
      <w:proofErr w:type="spellStart"/>
      <w:r w:rsidRPr="006C18D7">
        <w:t>Н.Г.Бутейкис</w:t>
      </w:r>
      <w:proofErr w:type="spellEnd"/>
      <w:r w:rsidRPr="006C18D7">
        <w:t>. – 12-е изд., стер. – Москва</w:t>
      </w:r>
      <w:proofErr w:type="gramStart"/>
      <w:r w:rsidRPr="006C18D7">
        <w:t xml:space="preserve"> :</w:t>
      </w:r>
      <w:proofErr w:type="gramEnd"/>
      <w:r w:rsidRPr="006C18D7">
        <w:t xml:space="preserve"> Академия, 2012. – 336 с., [8] с. ил</w:t>
      </w:r>
      <w:proofErr w:type="gramStart"/>
      <w:r w:rsidRPr="006C18D7">
        <w:t xml:space="preserve">. : </w:t>
      </w:r>
      <w:proofErr w:type="gramEnd"/>
      <w:r w:rsidRPr="006C18D7">
        <w:t>ил. – (Начальное профессиональное образование) (Повар, кондитер).</w:t>
      </w:r>
    </w:p>
    <w:p w:rsidR="00CD2B1C" w:rsidRPr="006C18D7" w:rsidRDefault="00CD2B1C" w:rsidP="00CD2B1C">
      <w:pPr>
        <w:pStyle w:val="a7"/>
        <w:numPr>
          <w:ilvl w:val="0"/>
          <w:numId w:val="9"/>
        </w:numPr>
        <w:tabs>
          <w:tab w:val="left" w:pos="1134"/>
        </w:tabs>
        <w:spacing w:before="0" w:beforeAutospacing="0" w:after="200" w:afterAutospacing="0" w:line="276" w:lineRule="auto"/>
        <w:ind w:left="0" w:firstLine="709"/>
        <w:contextualSpacing/>
        <w:jc w:val="both"/>
      </w:pPr>
      <w:r w:rsidRPr="006C18D7">
        <w:t>Кузнецова, Л. С. Технология производства мучных кондитерских изделий</w:t>
      </w:r>
      <w:proofErr w:type="gramStart"/>
      <w:r w:rsidRPr="006C18D7">
        <w:t xml:space="preserve"> :</w:t>
      </w:r>
      <w:proofErr w:type="gramEnd"/>
      <w:r w:rsidRPr="006C18D7">
        <w:t xml:space="preserve"> учебник для студентов учреждений СПО / Л.С.Кузнецова, </w:t>
      </w:r>
      <w:proofErr w:type="spellStart"/>
      <w:r w:rsidRPr="006C18D7">
        <w:t>М.Ю.Сиданова</w:t>
      </w:r>
      <w:proofErr w:type="spellEnd"/>
      <w:r w:rsidRPr="006C18D7">
        <w:t xml:space="preserve">. – 6-е изд., </w:t>
      </w:r>
      <w:proofErr w:type="spellStart"/>
      <w:r w:rsidRPr="006C18D7">
        <w:t>испр</w:t>
      </w:r>
      <w:proofErr w:type="spellEnd"/>
      <w:r w:rsidRPr="006C18D7">
        <w:t>. – Москва</w:t>
      </w:r>
      <w:proofErr w:type="gramStart"/>
      <w:r w:rsidRPr="006C18D7">
        <w:t xml:space="preserve"> :</w:t>
      </w:r>
      <w:proofErr w:type="gramEnd"/>
      <w:r w:rsidRPr="006C18D7">
        <w:t xml:space="preserve"> Академия, 2013. – 400 с.</w:t>
      </w:r>
      <w:proofErr w:type="gramStart"/>
      <w:r w:rsidRPr="006C18D7">
        <w:t xml:space="preserve"> :</w:t>
      </w:r>
      <w:proofErr w:type="gramEnd"/>
      <w:r w:rsidRPr="006C18D7">
        <w:t xml:space="preserve"> ил. – (Среднее профессиональное образование) (Пищевое производство).</w:t>
      </w:r>
    </w:p>
    <w:p w:rsidR="00CD2B1C" w:rsidRPr="006C18D7" w:rsidRDefault="00CD2B1C" w:rsidP="00CD2B1C">
      <w:pPr>
        <w:pStyle w:val="a7"/>
        <w:numPr>
          <w:ilvl w:val="0"/>
          <w:numId w:val="9"/>
        </w:numPr>
        <w:tabs>
          <w:tab w:val="left" w:pos="1134"/>
        </w:tabs>
        <w:spacing w:before="0" w:beforeAutospacing="0" w:after="200" w:afterAutospacing="0" w:line="276" w:lineRule="auto"/>
        <w:ind w:left="0" w:firstLine="709"/>
        <w:contextualSpacing/>
        <w:jc w:val="both"/>
      </w:pPr>
      <w:proofErr w:type="spellStart"/>
      <w:r w:rsidRPr="006C18D7">
        <w:t>Мармузова</w:t>
      </w:r>
      <w:proofErr w:type="spellEnd"/>
      <w:r w:rsidRPr="006C18D7">
        <w:t xml:space="preserve"> Л.В. Технология хлебопекарного производства. Сырье и материалы: учебник для студентов </w:t>
      </w:r>
      <w:proofErr w:type="spellStart"/>
      <w:r w:rsidRPr="006C18D7">
        <w:t>учр</w:t>
      </w:r>
      <w:proofErr w:type="gramStart"/>
      <w:r w:rsidRPr="006C18D7">
        <w:t>.С</w:t>
      </w:r>
      <w:proofErr w:type="gramEnd"/>
      <w:r w:rsidRPr="006C18D7">
        <w:t>ПО</w:t>
      </w:r>
      <w:proofErr w:type="spellEnd"/>
      <w:r w:rsidRPr="006C18D7">
        <w:t xml:space="preserve"> / </w:t>
      </w:r>
      <w:proofErr w:type="spellStart"/>
      <w:r w:rsidRPr="006C18D7">
        <w:t>Л.В.Мармузова</w:t>
      </w:r>
      <w:proofErr w:type="spellEnd"/>
      <w:r w:rsidRPr="006C18D7">
        <w:t xml:space="preserve">.- 5-е изд., </w:t>
      </w:r>
      <w:proofErr w:type="spellStart"/>
      <w:r w:rsidRPr="006C18D7">
        <w:t>стер.-Москва</w:t>
      </w:r>
      <w:proofErr w:type="spellEnd"/>
      <w:r w:rsidRPr="006C18D7">
        <w:t xml:space="preserve">: </w:t>
      </w:r>
      <w:proofErr w:type="spellStart"/>
      <w:r w:rsidRPr="006C18D7">
        <w:t>Издат</w:t>
      </w:r>
      <w:proofErr w:type="gramStart"/>
      <w:r w:rsidRPr="006C18D7">
        <w:t>.ц</w:t>
      </w:r>
      <w:proofErr w:type="gramEnd"/>
      <w:r w:rsidRPr="006C18D7">
        <w:t>ентр</w:t>
      </w:r>
      <w:proofErr w:type="spellEnd"/>
      <w:r w:rsidRPr="006C18D7">
        <w:t xml:space="preserve"> «Академия», 2015.- 288 с. Допущено Экспертным советом по проф. Образ. В качестве учебника для образ. </w:t>
      </w:r>
      <w:proofErr w:type="spellStart"/>
      <w:r w:rsidRPr="006C18D7">
        <w:t>учр.</w:t>
      </w:r>
      <w:proofErr w:type="gramStart"/>
      <w:r w:rsidRPr="006C18D7">
        <w:t>,р</w:t>
      </w:r>
      <w:proofErr w:type="gramEnd"/>
      <w:r w:rsidRPr="006C18D7">
        <w:t>еализующих</w:t>
      </w:r>
      <w:proofErr w:type="spellEnd"/>
      <w:r w:rsidRPr="006C18D7">
        <w:t xml:space="preserve"> программы НПО по проф. «Пекарь».</w:t>
      </w:r>
    </w:p>
    <w:p w:rsidR="00CD2B1C" w:rsidRPr="006C18D7" w:rsidRDefault="00CD2B1C" w:rsidP="00CD2B1C">
      <w:pPr>
        <w:pStyle w:val="a7"/>
        <w:numPr>
          <w:ilvl w:val="0"/>
          <w:numId w:val="9"/>
        </w:numPr>
        <w:tabs>
          <w:tab w:val="left" w:pos="1134"/>
        </w:tabs>
        <w:spacing w:before="0" w:beforeAutospacing="0" w:after="200" w:afterAutospacing="0" w:line="276" w:lineRule="auto"/>
        <w:ind w:left="0" w:firstLine="709"/>
        <w:contextualSpacing/>
        <w:jc w:val="both"/>
      </w:pPr>
      <w:r w:rsidRPr="006C18D7">
        <w:t>Сборник рецептур на продукцию кондитерского производства</w:t>
      </w:r>
      <w:proofErr w:type="gramStart"/>
      <w:r w:rsidRPr="006C18D7">
        <w:t xml:space="preserve"> :</w:t>
      </w:r>
      <w:proofErr w:type="gramEnd"/>
      <w:r w:rsidRPr="006C18D7">
        <w:t xml:space="preserve"> [сборник технических нормативов для специалистов предприятий общественного питания и кондитерского производства всех форм собственности] / сост. М.П.Могильный.- Москва: </w:t>
      </w:r>
      <w:proofErr w:type="spellStart"/>
      <w:r w:rsidRPr="006C18D7">
        <w:t>ДеЛи</w:t>
      </w:r>
      <w:proofErr w:type="spellEnd"/>
      <w:r w:rsidRPr="006C18D7">
        <w:t xml:space="preserve"> плюс, 2011.- 560 с., [20] с. приложения.</w:t>
      </w:r>
    </w:p>
    <w:p w:rsidR="00CD2B1C" w:rsidRPr="006C18D7" w:rsidRDefault="00C364E1" w:rsidP="00CD2B1C">
      <w:pPr>
        <w:ind w:left="-540" w:firstLine="540"/>
        <w:jc w:val="both"/>
        <w:rPr>
          <w:sz w:val="24"/>
          <w:szCs w:val="24"/>
        </w:rPr>
      </w:pPr>
      <w:hyperlink r:id="rId23" w:history="1">
        <w:r w:rsidR="00CD2B1C" w:rsidRPr="006C18D7">
          <w:rPr>
            <w:rStyle w:val="a8"/>
            <w:sz w:val="24"/>
            <w:szCs w:val="24"/>
          </w:rPr>
          <w:t>http://www.foto-recepti.ru/vypechka/torty-pirozhnoe.html</w:t>
        </w:r>
      </w:hyperlink>
    </w:p>
    <w:p w:rsidR="00CD2B1C" w:rsidRPr="006C18D7" w:rsidRDefault="00C364E1" w:rsidP="00CD2B1C">
      <w:pPr>
        <w:rPr>
          <w:sz w:val="24"/>
          <w:szCs w:val="24"/>
        </w:rPr>
      </w:pPr>
      <w:hyperlink r:id="rId24" w:history="1">
        <w:r w:rsidR="00CD2B1C" w:rsidRPr="006C18D7">
          <w:rPr>
            <w:rStyle w:val="a8"/>
            <w:sz w:val="24"/>
            <w:szCs w:val="24"/>
          </w:rPr>
          <w:t>http://icookbook.ru/recipe-book/category/торты-и-пирож.html</w:t>
        </w:r>
      </w:hyperlink>
    </w:p>
    <w:p w:rsidR="00CD2B1C" w:rsidRPr="006C18D7" w:rsidRDefault="00C364E1" w:rsidP="00CD2B1C">
      <w:pPr>
        <w:rPr>
          <w:b/>
          <w:sz w:val="24"/>
          <w:szCs w:val="24"/>
          <w:u w:val="single"/>
        </w:rPr>
      </w:pPr>
      <w:hyperlink r:id="rId25" w:history="1">
        <w:r w:rsidR="00CD2B1C" w:rsidRPr="006C18D7">
          <w:rPr>
            <w:rStyle w:val="a8"/>
            <w:sz w:val="24"/>
            <w:szCs w:val="24"/>
          </w:rPr>
          <w:t>http://smile-cook.com/rubr-28/recepty_tortov_i_pirozhnyh</w:t>
        </w:r>
      </w:hyperlink>
    </w:p>
    <w:p w:rsidR="009A475B" w:rsidRDefault="009A475B" w:rsidP="00DF697B">
      <w:pPr>
        <w:shd w:val="clear" w:color="auto" w:fill="FFFFFF"/>
        <w:jc w:val="center"/>
      </w:pPr>
    </w:p>
    <w:p w:rsidR="0028143C" w:rsidRPr="006C18D7" w:rsidRDefault="0028143C" w:rsidP="0028143C">
      <w:pPr>
        <w:ind w:firstLine="284"/>
        <w:jc w:val="both"/>
        <w:rPr>
          <w:b/>
          <w:sz w:val="24"/>
          <w:szCs w:val="24"/>
          <w:u w:val="single"/>
        </w:rPr>
      </w:pPr>
      <w:r w:rsidRPr="006C18D7">
        <w:rPr>
          <w:b/>
          <w:sz w:val="24"/>
          <w:szCs w:val="24"/>
        </w:rPr>
        <w:t xml:space="preserve">Тема </w:t>
      </w:r>
      <w:r w:rsidRPr="002B41EA">
        <w:rPr>
          <w:b/>
          <w:sz w:val="24"/>
          <w:szCs w:val="24"/>
        </w:rPr>
        <w:t>1.4</w:t>
      </w:r>
      <w:r w:rsidRPr="00DF697B">
        <w:rPr>
          <w:b/>
          <w:sz w:val="24"/>
          <w:szCs w:val="24"/>
        </w:rPr>
        <w:t>. Ресурсное обеспечение</w:t>
      </w:r>
      <w:r w:rsidRPr="00DF697B">
        <w:rPr>
          <w:b/>
          <w:spacing w:val="1"/>
          <w:sz w:val="24"/>
          <w:szCs w:val="24"/>
        </w:rPr>
        <w:t xml:space="preserve"> </w:t>
      </w:r>
      <w:r w:rsidRPr="00DF697B">
        <w:rPr>
          <w:b/>
          <w:sz w:val="24"/>
          <w:szCs w:val="24"/>
        </w:rPr>
        <w:t>работ в кондитерском цехе</w:t>
      </w:r>
    </w:p>
    <w:p w:rsidR="0028143C" w:rsidRDefault="0028143C" w:rsidP="0028143C">
      <w:pPr>
        <w:jc w:val="both"/>
        <w:rPr>
          <w:b/>
          <w:sz w:val="24"/>
          <w:szCs w:val="24"/>
          <w:u w:val="single"/>
        </w:rPr>
      </w:pPr>
      <w:r>
        <w:rPr>
          <w:b/>
          <w:sz w:val="24"/>
          <w:szCs w:val="24"/>
          <w:u w:val="single"/>
        </w:rPr>
        <w:t>П</w:t>
      </w:r>
      <w:r w:rsidRPr="006C18D7">
        <w:rPr>
          <w:b/>
          <w:sz w:val="24"/>
          <w:szCs w:val="24"/>
          <w:u w:val="single"/>
        </w:rPr>
        <w:t xml:space="preserve">рактическая  работа №  </w:t>
      </w:r>
      <w:r>
        <w:rPr>
          <w:b/>
          <w:sz w:val="24"/>
          <w:szCs w:val="24"/>
          <w:u w:val="single"/>
        </w:rPr>
        <w:t>6</w:t>
      </w:r>
      <w:r w:rsidRPr="006C18D7">
        <w:rPr>
          <w:b/>
          <w:sz w:val="24"/>
          <w:szCs w:val="24"/>
          <w:u w:val="single"/>
        </w:rPr>
        <w:t xml:space="preserve"> </w:t>
      </w:r>
      <w:r w:rsidRPr="002B41EA">
        <w:rPr>
          <w:sz w:val="24"/>
          <w:szCs w:val="24"/>
        </w:rPr>
        <w:t>Работа с ГОСТ стандартом на сырье</w:t>
      </w:r>
      <w:r w:rsidRPr="006C18D7">
        <w:rPr>
          <w:b/>
          <w:sz w:val="24"/>
          <w:szCs w:val="24"/>
          <w:u w:val="single"/>
        </w:rPr>
        <w:t xml:space="preserve"> </w:t>
      </w:r>
    </w:p>
    <w:p w:rsidR="0028143C" w:rsidRDefault="0028143C" w:rsidP="0028143C">
      <w:pPr>
        <w:ind w:right="-284"/>
        <w:jc w:val="both"/>
        <w:rPr>
          <w:sz w:val="24"/>
          <w:szCs w:val="24"/>
        </w:rPr>
      </w:pPr>
      <w:r w:rsidRPr="006C18D7">
        <w:rPr>
          <w:b/>
          <w:sz w:val="24"/>
          <w:szCs w:val="24"/>
          <w:u w:val="single"/>
        </w:rPr>
        <w:t>Учебная цель:</w:t>
      </w:r>
      <w:r w:rsidRPr="006C18D7">
        <w:rPr>
          <w:b/>
          <w:sz w:val="24"/>
          <w:szCs w:val="24"/>
        </w:rPr>
        <w:t xml:space="preserve">  </w:t>
      </w:r>
      <w:r w:rsidRPr="00774AD4">
        <w:rPr>
          <w:sz w:val="24"/>
          <w:szCs w:val="24"/>
        </w:rPr>
        <w:t>Научиться пользоваться</w:t>
      </w:r>
      <w:r>
        <w:rPr>
          <w:sz w:val="24"/>
          <w:szCs w:val="24"/>
        </w:rPr>
        <w:t xml:space="preserve"> стандартами на основное</w:t>
      </w:r>
      <w:r w:rsidRPr="00774AD4">
        <w:rPr>
          <w:sz w:val="24"/>
          <w:szCs w:val="24"/>
        </w:rPr>
        <w:t xml:space="preserve"> </w:t>
      </w:r>
      <w:r>
        <w:rPr>
          <w:sz w:val="24"/>
          <w:szCs w:val="24"/>
        </w:rPr>
        <w:t>и дополнительное сырье</w:t>
      </w:r>
    </w:p>
    <w:p w:rsidR="0028143C" w:rsidRDefault="0028143C" w:rsidP="0028143C">
      <w:pPr>
        <w:ind w:right="-284"/>
        <w:jc w:val="both"/>
        <w:rPr>
          <w:sz w:val="24"/>
          <w:szCs w:val="24"/>
        </w:rPr>
      </w:pPr>
      <w:r w:rsidRPr="00774AD4">
        <w:rPr>
          <w:sz w:val="24"/>
          <w:szCs w:val="24"/>
        </w:rPr>
        <w:t>1. Ознакомиться с характеристиками основного</w:t>
      </w:r>
      <w:r>
        <w:rPr>
          <w:sz w:val="24"/>
          <w:szCs w:val="24"/>
        </w:rPr>
        <w:t xml:space="preserve"> и дополнительного</w:t>
      </w:r>
      <w:r w:rsidRPr="00774AD4">
        <w:rPr>
          <w:sz w:val="24"/>
          <w:szCs w:val="24"/>
        </w:rPr>
        <w:t xml:space="preserve"> сырья </w:t>
      </w:r>
    </w:p>
    <w:p w:rsidR="0028143C" w:rsidRPr="00774AD4" w:rsidRDefault="0028143C" w:rsidP="0028143C">
      <w:pPr>
        <w:ind w:right="-284"/>
        <w:jc w:val="both"/>
        <w:rPr>
          <w:sz w:val="24"/>
          <w:szCs w:val="24"/>
        </w:rPr>
      </w:pPr>
      <w:r w:rsidRPr="00774AD4">
        <w:rPr>
          <w:sz w:val="24"/>
          <w:szCs w:val="24"/>
        </w:rPr>
        <w:t xml:space="preserve">2. Изучить стандарты на основное </w:t>
      </w:r>
      <w:r>
        <w:rPr>
          <w:sz w:val="24"/>
          <w:szCs w:val="24"/>
        </w:rPr>
        <w:t xml:space="preserve">и дополнительное </w:t>
      </w:r>
      <w:r w:rsidRPr="00774AD4">
        <w:rPr>
          <w:sz w:val="24"/>
          <w:szCs w:val="24"/>
        </w:rPr>
        <w:t xml:space="preserve">сырье </w:t>
      </w:r>
    </w:p>
    <w:p w:rsidR="0028143C" w:rsidRPr="006C18D7" w:rsidRDefault="0028143C" w:rsidP="0028143C">
      <w:pPr>
        <w:jc w:val="both"/>
        <w:rPr>
          <w:b/>
          <w:sz w:val="24"/>
          <w:szCs w:val="24"/>
        </w:rPr>
      </w:pPr>
      <w:r w:rsidRPr="006C18D7">
        <w:rPr>
          <w:b/>
          <w:sz w:val="24"/>
          <w:szCs w:val="24"/>
          <w:u w:val="single"/>
        </w:rPr>
        <w:t>Образовательные результаты, заявленные во ФГОС:</w:t>
      </w:r>
    </w:p>
    <w:p w:rsidR="0028143C" w:rsidRPr="006C18D7" w:rsidRDefault="0028143C" w:rsidP="0028143C">
      <w:pPr>
        <w:rPr>
          <w:b/>
          <w:sz w:val="24"/>
          <w:szCs w:val="24"/>
          <w:u w:val="single"/>
        </w:rPr>
      </w:pPr>
      <w:r w:rsidRPr="006C18D7">
        <w:rPr>
          <w:b/>
          <w:sz w:val="24"/>
          <w:szCs w:val="24"/>
        </w:rPr>
        <w:t xml:space="preserve">Студент должен </w:t>
      </w:r>
    </w:p>
    <w:p w:rsidR="008540C3" w:rsidRPr="008540C3" w:rsidRDefault="0028143C" w:rsidP="008540C3">
      <w:pPr>
        <w:ind w:firstLine="284"/>
        <w:rPr>
          <w:sz w:val="24"/>
          <w:szCs w:val="24"/>
        </w:rPr>
      </w:pPr>
      <w:r w:rsidRPr="006C18D7">
        <w:rPr>
          <w:b/>
          <w:sz w:val="24"/>
          <w:szCs w:val="24"/>
          <w:u w:val="single"/>
        </w:rPr>
        <w:t>уметь:</w:t>
      </w:r>
      <w:r w:rsidRPr="006C18D7">
        <w:rPr>
          <w:b/>
          <w:sz w:val="24"/>
          <w:szCs w:val="24"/>
        </w:rPr>
        <w:t xml:space="preserve"> </w:t>
      </w:r>
      <w:r w:rsidRPr="006C18D7">
        <w:rPr>
          <w:sz w:val="24"/>
          <w:szCs w:val="24"/>
        </w:rPr>
        <w:t xml:space="preserve"> </w:t>
      </w:r>
    </w:p>
    <w:tbl>
      <w:tblPr>
        <w:tblW w:w="4948" w:type="pct"/>
        <w:tblInd w:w="108" w:type="dxa"/>
        <w:tblLook w:val="01E0"/>
      </w:tblPr>
      <w:tblGrid>
        <w:gridCol w:w="9471"/>
      </w:tblGrid>
      <w:tr w:rsidR="008540C3" w:rsidTr="008540C3">
        <w:tc>
          <w:tcPr>
            <w:tcW w:w="4516" w:type="pct"/>
          </w:tcPr>
          <w:p w:rsidR="008540C3" w:rsidRDefault="008540C3" w:rsidP="00D1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8"/>
              <w:jc w:val="both"/>
            </w:pPr>
            <w:r>
              <w:rPr>
                <w:sz w:val="24"/>
              </w:rPr>
              <w:t xml:space="preserve">- </w:t>
            </w:r>
            <w:r w:rsidRPr="00AA5F41">
              <w:rPr>
                <w:sz w:val="24"/>
              </w:rPr>
              <w:t>соблюдать правила сочетаемости, взаимозаменяемости, рационального использования основных и дополнительных ингредиентов, применения</w:t>
            </w:r>
            <w:r w:rsidRPr="00AA5F41">
              <w:rPr>
                <w:spacing w:val="1"/>
                <w:sz w:val="24"/>
              </w:rPr>
              <w:t xml:space="preserve"> </w:t>
            </w:r>
            <w:r w:rsidRPr="00AA5F41">
              <w:rPr>
                <w:sz w:val="24"/>
              </w:rPr>
              <w:t>ароматических,</w:t>
            </w:r>
            <w:r w:rsidRPr="00AA5F41">
              <w:rPr>
                <w:spacing w:val="4"/>
                <w:sz w:val="24"/>
              </w:rPr>
              <w:t xml:space="preserve"> </w:t>
            </w:r>
            <w:r w:rsidRPr="00AA5F41">
              <w:rPr>
                <w:sz w:val="24"/>
              </w:rPr>
              <w:t>красящих</w:t>
            </w:r>
            <w:r w:rsidRPr="00AA5F41">
              <w:rPr>
                <w:spacing w:val="-3"/>
                <w:sz w:val="24"/>
              </w:rPr>
              <w:t xml:space="preserve"> </w:t>
            </w:r>
            <w:r w:rsidRPr="00AA5F41">
              <w:rPr>
                <w:sz w:val="24"/>
              </w:rPr>
              <w:t>веществ</w:t>
            </w:r>
          </w:p>
        </w:tc>
      </w:tr>
      <w:tr w:rsidR="008540C3" w:rsidRPr="0061285A" w:rsidTr="008540C3">
        <w:tc>
          <w:tcPr>
            <w:tcW w:w="4516" w:type="pct"/>
          </w:tcPr>
          <w:p w:rsidR="008540C3" w:rsidRPr="0061285A" w:rsidRDefault="008540C3" w:rsidP="00D10FDD">
            <w:pPr>
              <w:pStyle w:val="TableParagraph"/>
              <w:spacing w:line="274" w:lineRule="exact"/>
              <w:ind w:right="97"/>
              <w:jc w:val="both"/>
              <w:rPr>
                <w:sz w:val="24"/>
              </w:rPr>
            </w:pPr>
            <w:r>
              <w:rPr>
                <w:sz w:val="24"/>
              </w:rPr>
              <w:lastRenderedPageBreak/>
              <w:t xml:space="preserve">- </w:t>
            </w:r>
            <w:r w:rsidRPr="00AA5F41">
              <w:rPr>
                <w:sz w:val="24"/>
              </w:rPr>
              <w:t>проводить</w:t>
            </w:r>
            <w:r w:rsidRPr="00AA5F41">
              <w:rPr>
                <w:spacing w:val="33"/>
                <w:sz w:val="24"/>
              </w:rPr>
              <w:t xml:space="preserve"> </w:t>
            </w:r>
            <w:r w:rsidRPr="00AA5F41">
              <w:rPr>
                <w:sz w:val="24"/>
              </w:rPr>
              <w:t>различными</w:t>
            </w:r>
            <w:r w:rsidRPr="00AA5F41">
              <w:rPr>
                <w:spacing w:val="30"/>
                <w:sz w:val="24"/>
              </w:rPr>
              <w:t xml:space="preserve"> </w:t>
            </w:r>
            <w:r w:rsidRPr="00AA5F41">
              <w:rPr>
                <w:sz w:val="24"/>
              </w:rPr>
              <w:t>методами</w:t>
            </w:r>
            <w:r w:rsidRPr="00AA5F41">
              <w:rPr>
                <w:spacing w:val="32"/>
                <w:sz w:val="24"/>
              </w:rPr>
              <w:t xml:space="preserve"> </w:t>
            </w:r>
            <w:r w:rsidRPr="00AA5F41">
              <w:rPr>
                <w:sz w:val="24"/>
              </w:rPr>
              <w:t>подготовку</w:t>
            </w:r>
            <w:r w:rsidRPr="00AA5F41">
              <w:rPr>
                <w:spacing w:val="28"/>
                <w:sz w:val="24"/>
              </w:rPr>
              <w:t xml:space="preserve"> </w:t>
            </w:r>
            <w:r w:rsidRPr="00AA5F41">
              <w:rPr>
                <w:sz w:val="24"/>
              </w:rPr>
              <w:t>сырья,</w:t>
            </w:r>
            <w:r w:rsidRPr="00AA5F41">
              <w:rPr>
                <w:spacing w:val="34"/>
                <w:sz w:val="24"/>
              </w:rPr>
              <w:t xml:space="preserve"> </w:t>
            </w:r>
            <w:r w:rsidRPr="00AA5F41">
              <w:rPr>
                <w:sz w:val="24"/>
              </w:rPr>
              <w:t>продуктов,</w:t>
            </w:r>
            <w:r w:rsidRPr="00AA5F41">
              <w:rPr>
                <w:spacing w:val="34"/>
                <w:sz w:val="24"/>
              </w:rPr>
              <w:t xml:space="preserve"> </w:t>
            </w:r>
            <w:r>
              <w:rPr>
                <w:sz w:val="24"/>
              </w:rPr>
              <w:t>за</w:t>
            </w:r>
            <w:r w:rsidRPr="00AA5F41">
              <w:rPr>
                <w:sz w:val="24"/>
              </w:rPr>
              <w:t>мес</w:t>
            </w:r>
            <w:r w:rsidRPr="00AA5F41">
              <w:rPr>
                <w:spacing w:val="43"/>
                <w:sz w:val="24"/>
              </w:rPr>
              <w:t xml:space="preserve"> </w:t>
            </w:r>
            <w:r w:rsidRPr="00AA5F41">
              <w:rPr>
                <w:sz w:val="24"/>
              </w:rPr>
              <w:t>теста,</w:t>
            </w:r>
            <w:r w:rsidRPr="00AA5F41">
              <w:rPr>
                <w:spacing w:val="47"/>
                <w:sz w:val="24"/>
              </w:rPr>
              <w:t xml:space="preserve"> </w:t>
            </w:r>
            <w:r w:rsidRPr="00AA5F41">
              <w:rPr>
                <w:sz w:val="24"/>
              </w:rPr>
              <w:t>приготовление</w:t>
            </w:r>
            <w:r w:rsidRPr="00AA5F41">
              <w:rPr>
                <w:spacing w:val="43"/>
                <w:sz w:val="24"/>
              </w:rPr>
              <w:t xml:space="preserve"> </w:t>
            </w:r>
            <w:r w:rsidRPr="00AA5F41">
              <w:rPr>
                <w:sz w:val="24"/>
              </w:rPr>
              <w:t>фаршей,</w:t>
            </w:r>
            <w:r w:rsidRPr="00AA5F41">
              <w:rPr>
                <w:spacing w:val="47"/>
                <w:sz w:val="24"/>
              </w:rPr>
              <w:t xml:space="preserve"> </w:t>
            </w:r>
            <w:r w:rsidRPr="00AA5F41">
              <w:rPr>
                <w:sz w:val="24"/>
              </w:rPr>
              <w:t>начинок,</w:t>
            </w:r>
            <w:r w:rsidRPr="00AA5F41">
              <w:rPr>
                <w:spacing w:val="42"/>
                <w:sz w:val="24"/>
              </w:rPr>
              <w:t xml:space="preserve"> </w:t>
            </w:r>
            <w:r w:rsidRPr="00AA5F41">
              <w:rPr>
                <w:sz w:val="24"/>
              </w:rPr>
              <w:t>отделочных</w:t>
            </w:r>
            <w:r w:rsidRPr="00AA5F41">
              <w:rPr>
                <w:spacing w:val="40"/>
                <w:sz w:val="24"/>
              </w:rPr>
              <w:t xml:space="preserve"> </w:t>
            </w:r>
            <w:r w:rsidRPr="00AA5F41">
              <w:rPr>
                <w:sz w:val="24"/>
              </w:rPr>
              <w:t>полуфабрикатов,</w:t>
            </w:r>
            <w:r>
              <w:rPr>
                <w:sz w:val="24"/>
              </w:rPr>
              <w:t xml:space="preserve"> </w:t>
            </w:r>
            <w:r w:rsidRPr="00AA5F41">
              <w:rPr>
                <w:sz w:val="24"/>
              </w:rPr>
              <w:t>формование,</w:t>
            </w:r>
            <w:r w:rsidRPr="00AA5F41">
              <w:rPr>
                <w:spacing w:val="5"/>
                <w:sz w:val="24"/>
              </w:rPr>
              <w:t xml:space="preserve"> </w:t>
            </w:r>
            <w:r w:rsidRPr="00AA5F41">
              <w:rPr>
                <w:sz w:val="24"/>
              </w:rPr>
              <w:t>выпечку,</w:t>
            </w:r>
            <w:r w:rsidRPr="00AA5F41">
              <w:rPr>
                <w:spacing w:val="5"/>
                <w:sz w:val="24"/>
              </w:rPr>
              <w:t xml:space="preserve"> </w:t>
            </w:r>
            <w:r w:rsidRPr="00AA5F41">
              <w:rPr>
                <w:sz w:val="24"/>
              </w:rPr>
              <w:t>отделку</w:t>
            </w:r>
            <w:r w:rsidRPr="00AA5F41">
              <w:rPr>
                <w:spacing w:val="-2"/>
                <w:sz w:val="24"/>
              </w:rPr>
              <w:t xml:space="preserve"> </w:t>
            </w:r>
            <w:r w:rsidRPr="00AA5F41">
              <w:rPr>
                <w:sz w:val="24"/>
              </w:rPr>
              <w:t>хлебобулочных,</w:t>
            </w:r>
            <w:r w:rsidRPr="00AA5F41">
              <w:rPr>
                <w:spacing w:val="9"/>
                <w:sz w:val="24"/>
              </w:rPr>
              <w:t xml:space="preserve"> </w:t>
            </w:r>
            <w:r w:rsidRPr="00AA5F41">
              <w:rPr>
                <w:sz w:val="24"/>
              </w:rPr>
              <w:t>мучных</w:t>
            </w:r>
            <w:r w:rsidRPr="00AA5F41">
              <w:rPr>
                <w:spacing w:val="3"/>
                <w:sz w:val="24"/>
              </w:rPr>
              <w:t xml:space="preserve"> </w:t>
            </w:r>
            <w:r w:rsidRPr="00AA5F41">
              <w:rPr>
                <w:sz w:val="24"/>
              </w:rPr>
              <w:t>кондитерских</w:t>
            </w:r>
            <w:r w:rsidRPr="00AA5F41">
              <w:rPr>
                <w:spacing w:val="2"/>
                <w:sz w:val="24"/>
              </w:rPr>
              <w:t xml:space="preserve"> </w:t>
            </w:r>
            <w:r>
              <w:rPr>
                <w:sz w:val="24"/>
              </w:rPr>
              <w:t>изде</w:t>
            </w:r>
            <w:r w:rsidRPr="00AA5F41">
              <w:rPr>
                <w:sz w:val="24"/>
              </w:rPr>
              <w:t>лий</w:t>
            </w:r>
            <w:r w:rsidRPr="00AA5F41">
              <w:rPr>
                <w:spacing w:val="47"/>
                <w:sz w:val="24"/>
              </w:rPr>
              <w:t xml:space="preserve"> </w:t>
            </w:r>
            <w:r w:rsidRPr="00AA5F41">
              <w:rPr>
                <w:sz w:val="24"/>
              </w:rPr>
              <w:t>сложного</w:t>
            </w:r>
            <w:r w:rsidRPr="00AA5F41">
              <w:rPr>
                <w:spacing w:val="51"/>
                <w:sz w:val="24"/>
              </w:rPr>
              <w:t xml:space="preserve"> </w:t>
            </w:r>
            <w:r w:rsidRPr="00AA5F41">
              <w:rPr>
                <w:sz w:val="24"/>
              </w:rPr>
              <w:t>ассортимента</w:t>
            </w:r>
            <w:r w:rsidRPr="00AA5F41">
              <w:rPr>
                <w:spacing w:val="45"/>
                <w:sz w:val="24"/>
              </w:rPr>
              <w:t xml:space="preserve"> </w:t>
            </w:r>
            <w:r w:rsidRPr="00AA5F41">
              <w:rPr>
                <w:sz w:val="24"/>
              </w:rPr>
              <w:t>с</w:t>
            </w:r>
            <w:r w:rsidRPr="00AA5F41">
              <w:rPr>
                <w:spacing w:val="46"/>
                <w:sz w:val="24"/>
              </w:rPr>
              <w:t xml:space="preserve"> </w:t>
            </w:r>
            <w:r w:rsidRPr="00AA5F41">
              <w:rPr>
                <w:sz w:val="24"/>
              </w:rPr>
              <w:t>учетом</w:t>
            </w:r>
            <w:r w:rsidRPr="00AA5F41">
              <w:rPr>
                <w:spacing w:val="48"/>
                <w:sz w:val="24"/>
              </w:rPr>
              <w:t xml:space="preserve"> </w:t>
            </w:r>
            <w:r w:rsidRPr="00AA5F41">
              <w:rPr>
                <w:sz w:val="24"/>
              </w:rPr>
              <w:t>потребностей</w:t>
            </w:r>
            <w:r w:rsidRPr="00AA5F41">
              <w:rPr>
                <w:spacing w:val="42"/>
                <w:sz w:val="24"/>
              </w:rPr>
              <w:t xml:space="preserve"> </w:t>
            </w:r>
            <w:r w:rsidRPr="00AA5F41">
              <w:rPr>
                <w:sz w:val="24"/>
              </w:rPr>
              <w:t>различных</w:t>
            </w:r>
            <w:r w:rsidRPr="00AA5F41">
              <w:rPr>
                <w:spacing w:val="42"/>
                <w:sz w:val="24"/>
              </w:rPr>
              <w:t xml:space="preserve"> </w:t>
            </w:r>
            <w:r w:rsidRPr="00AA5F41">
              <w:rPr>
                <w:sz w:val="24"/>
              </w:rPr>
              <w:t>категорий</w:t>
            </w:r>
            <w:r w:rsidRPr="00AA5F41">
              <w:rPr>
                <w:spacing w:val="-57"/>
                <w:sz w:val="24"/>
              </w:rPr>
              <w:t xml:space="preserve"> </w:t>
            </w:r>
            <w:r w:rsidRPr="00AA5F41">
              <w:rPr>
                <w:sz w:val="24"/>
              </w:rPr>
              <w:t>потребителей</w:t>
            </w:r>
          </w:p>
        </w:tc>
      </w:tr>
    </w:tbl>
    <w:p w:rsidR="0028143C" w:rsidRPr="006C18D7" w:rsidRDefault="0028143C" w:rsidP="0028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r w:rsidRPr="006C18D7">
        <w:rPr>
          <w:b/>
          <w:sz w:val="24"/>
          <w:szCs w:val="24"/>
          <w:u w:val="single"/>
        </w:rPr>
        <w:t>знать:</w:t>
      </w:r>
      <w:r w:rsidRPr="006C18D7">
        <w:rPr>
          <w:b/>
          <w:sz w:val="24"/>
          <w:szCs w:val="24"/>
        </w:rPr>
        <w:t xml:space="preserve"> </w:t>
      </w:r>
    </w:p>
    <w:p w:rsidR="0028143C" w:rsidRDefault="0028143C" w:rsidP="0028143C">
      <w:pPr>
        <w:ind w:firstLine="284"/>
        <w:jc w:val="both"/>
        <w:rPr>
          <w:sz w:val="24"/>
        </w:rPr>
      </w:pPr>
      <w:r w:rsidRPr="00AA5F41">
        <w:rPr>
          <w:sz w:val="24"/>
        </w:rPr>
        <w:t>рецептуры, современные методы подготовки сырья, продуктов, приготовления</w:t>
      </w:r>
      <w:r w:rsidRPr="00AA5F41">
        <w:rPr>
          <w:spacing w:val="1"/>
          <w:sz w:val="24"/>
        </w:rPr>
        <w:t xml:space="preserve"> </w:t>
      </w:r>
      <w:r w:rsidRPr="00AA5F41">
        <w:rPr>
          <w:sz w:val="24"/>
        </w:rPr>
        <w:t>теста,</w:t>
      </w:r>
      <w:r>
        <w:rPr>
          <w:spacing w:val="1"/>
          <w:sz w:val="24"/>
        </w:rPr>
        <w:t xml:space="preserve"> </w:t>
      </w:r>
      <w:r w:rsidRPr="00AA5F41">
        <w:rPr>
          <w:sz w:val="24"/>
        </w:rPr>
        <w:t>отделочных</w:t>
      </w:r>
      <w:r w:rsidRPr="00AA5F41">
        <w:rPr>
          <w:spacing w:val="1"/>
          <w:sz w:val="24"/>
        </w:rPr>
        <w:t xml:space="preserve"> </w:t>
      </w:r>
      <w:r w:rsidRPr="00AA5F41">
        <w:rPr>
          <w:sz w:val="24"/>
        </w:rPr>
        <w:t>полуфабрикатов,</w:t>
      </w:r>
      <w:r w:rsidRPr="00AA5F41">
        <w:rPr>
          <w:spacing w:val="1"/>
          <w:sz w:val="24"/>
        </w:rPr>
        <w:t xml:space="preserve"> </w:t>
      </w:r>
      <w:r w:rsidRPr="00AA5F41">
        <w:rPr>
          <w:sz w:val="24"/>
        </w:rPr>
        <w:t>формовки,</w:t>
      </w:r>
      <w:r w:rsidRPr="00AA5F41">
        <w:rPr>
          <w:spacing w:val="1"/>
          <w:sz w:val="24"/>
        </w:rPr>
        <w:t xml:space="preserve"> </w:t>
      </w:r>
      <w:r w:rsidRPr="00AA5F41">
        <w:rPr>
          <w:sz w:val="24"/>
        </w:rPr>
        <w:t>варианты</w:t>
      </w:r>
      <w:r w:rsidRPr="00AA5F41">
        <w:rPr>
          <w:spacing w:val="1"/>
          <w:sz w:val="24"/>
        </w:rPr>
        <w:t xml:space="preserve"> </w:t>
      </w:r>
      <w:r w:rsidRPr="00AA5F41">
        <w:rPr>
          <w:sz w:val="24"/>
        </w:rPr>
        <w:t>оформления, правила и способы презен</w:t>
      </w:r>
      <w:r>
        <w:rPr>
          <w:sz w:val="24"/>
        </w:rPr>
        <w:t>тации хлебобулочных, мучных кон</w:t>
      </w:r>
      <w:r w:rsidRPr="00AA5F41">
        <w:rPr>
          <w:sz w:val="24"/>
        </w:rPr>
        <w:t xml:space="preserve">дитерских изделий сложного ассортимента, в том числе авторские, </w:t>
      </w:r>
      <w:proofErr w:type="spellStart"/>
      <w:r w:rsidRPr="00AA5F41">
        <w:rPr>
          <w:sz w:val="24"/>
        </w:rPr>
        <w:t>брендовые</w:t>
      </w:r>
      <w:proofErr w:type="spellEnd"/>
      <w:r w:rsidRPr="00AA5F41">
        <w:rPr>
          <w:sz w:val="24"/>
        </w:rPr>
        <w:t>,</w:t>
      </w:r>
      <w:r w:rsidRPr="00AA5F41">
        <w:rPr>
          <w:spacing w:val="-2"/>
          <w:sz w:val="24"/>
        </w:rPr>
        <w:t xml:space="preserve"> </w:t>
      </w:r>
      <w:r w:rsidRPr="00AA5F41">
        <w:rPr>
          <w:sz w:val="24"/>
        </w:rPr>
        <w:t>региональные</w:t>
      </w:r>
    </w:p>
    <w:p w:rsidR="0028143C" w:rsidRPr="006C18D7" w:rsidRDefault="0028143C" w:rsidP="0028143C">
      <w:pPr>
        <w:ind w:firstLine="284"/>
        <w:jc w:val="both"/>
        <w:rPr>
          <w:i/>
          <w:sz w:val="24"/>
          <w:szCs w:val="24"/>
        </w:rPr>
      </w:pPr>
      <w:r w:rsidRPr="006C18D7">
        <w:rPr>
          <w:b/>
          <w:sz w:val="24"/>
          <w:szCs w:val="24"/>
          <w:u w:val="single"/>
        </w:rPr>
        <w:t>Обеспеченность занятия (средства обучения):</w:t>
      </w:r>
      <w:r w:rsidR="008540C3">
        <w:rPr>
          <w:b/>
          <w:sz w:val="24"/>
          <w:szCs w:val="24"/>
          <w:u w:val="single"/>
        </w:rPr>
        <w:t xml:space="preserve"> </w:t>
      </w:r>
    </w:p>
    <w:p w:rsidR="0028143C" w:rsidRPr="006C18D7" w:rsidRDefault="0028143C" w:rsidP="0028143C">
      <w:pPr>
        <w:pStyle w:val="a5"/>
        <w:jc w:val="both"/>
        <w:rPr>
          <w:i/>
        </w:rPr>
      </w:pPr>
      <w:r w:rsidRPr="006C18D7">
        <w:rPr>
          <w:i/>
        </w:rPr>
        <w:t>1.</w:t>
      </w:r>
      <w:r w:rsidRPr="006C18D7">
        <w:t xml:space="preserve"> Тетрадь, ручка, калькулятор</w:t>
      </w:r>
    </w:p>
    <w:p w:rsidR="0028143C" w:rsidRPr="006C18D7" w:rsidRDefault="0028143C" w:rsidP="0028143C">
      <w:pPr>
        <w:jc w:val="both"/>
        <w:rPr>
          <w:b/>
          <w:sz w:val="24"/>
          <w:szCs w:val="24"/>
          <w:u w:val="single"/>
        </w:rPr>
      </w:pPr>
      <w:r w:rsidRPr="006C18D7">
        <w:rPr>
          <w:i/>
          <w:sz w:val="24"/>
          <w:szCs w:val="24"/>
        </w:rPr>
        <w:t>2.</w:t>
      </w:r>
      <w:r w:rsidRPr="006C18D7">
        <w:rPr>
          <w:sz w:val="24"/>
          <w:szCs w:val="24"/>
        </w:rPr>
        <w:t xml:space="preserve"> Компьютер, проектор</w:t>
      </w:r>
    </w:p>
    <w:p w:rsidR="0028143C" w:rsidRPr="006C18D7" w:rsidRDefault="0028143C" w:rsidP="0028143C">
      <w:pPr>
        <w:ind w:firstLine="284"/>
        <w:rPr>
          <w:sz w:val="24"/>
          <w:szCs w:val="24"/>
        </w:rPr>
      </w:pPr>
      <w:r w:rsidRPr="006C18D7">
        <w:rPr>
          <w:b/>
          <w:sz w:val="24"/>
          <w:szCs w:val="24"/>
          <w:u w:val="single"/>
        </w:rPr>
        <w:t xml:space="preserve">Краткие теоретические и учебно-методические материалы по теме практической  работы </w:t>
      </w:r>
    </w:p>
    <w:p w:rsidR="0028143C" w:rsidRPr="006C18D7" w:rsidRDefault="0028143C" w:rsidP="0028143C">
      <w:pPr>
        <w:rPr>
          <w:b/>
          <w:sz w:val="24"/>
          <w:szCs w:val="24"/>
        </w:rPr>
      </w:pPr>
      <w:r w:rsidRPr="006C18D7">
        <w:rPr>
          <w:sz w:val="24"/>
          <w:szCs w:val="24"/>
        </w:rPr>
        <w:t xml:space="preserve">Смотри лекционный материал по темам: </w:t>
      </w:r>
      <w:r w:rsidR="008540C3" w:rsidRPr="008540C3">
        <w:rPr>
          <w:b/>
          <w:sz w:val="24"/>
          <w:szCs w:val="24"/>
        </w:rPr>
        <w:t>Основное и дополнительное сырье</w:t>
      </w:r>
    </w:p>
    <w:p w:rsidR="0028143C" w:rsidRPr="006C18D7" w:rsidRDefault="0028143C" w:rsidP="0028143C">
      <w:pPr>
        <w:ind w:firstLine="284"/>
        <w:rPr>
          <w:sz w:val="24"/>
          <w:szCs w:val="24"/>
        </w:rPr>
      </w:pPr>
      <w:r w:rsidRPr="006C18D7">
        <w:rPr>
          <w:b/>
          <w:sz w:val="24"/>
          <w:szCs w:val="24"/>
          <w:u w:val="single"/>
        </w:rPr>
        <w:t>Вопросы для закрепления теоретического материала к практическому занятию:</w:t>
      </w:r>
    </w:p>
    <w:p w:rsidR="008540C3" w:rsidRPr="00774AD4" w:rsidRDefault="008540C3" w:rsidP="008540C3">
      <w:pPr>
        <w:numPr>
          <w:ilvl w:val="0"/>
          <w:numId w:val="10"/>
        </w:numPr>
        <w:tabs>
          <w:tab w:val="left" w:pos="709"/>
          <w:tab w:val="left" w:pos="851"/>
        </w:tabs>
        <w:ind w:left="0" w:right="-284" w:firstLine="567"/>
        <w:rPr>
          <w:sz w:val="24"/>
          <w:szCs w:val="24"/>
        </w:rPr>
      </w:pPr>
      <w:r w:rsidRPr="00774AD4">
        <w:rPr>
          <w:sz w:val="24"/>
          <w:szCs w:val="24"/>
        </w:rPr>
        <w:t>Когда был разработан первый  стандарт?</w:t>
      </w:r>
    </w:p>
    <w:p w:rsidR="008540C3" w:rsidRPr="007852E1" w:rsidRDefault="008540C3" w:rsidP="007852E1">
      <w:pPr>
        <w:numPr>
          <w:ilvl w:val="0"/>
          <w:numId w:val="10"/>
        </w:numPr>
        <w:tabs>
          <w:tab w:val="left" w:pos="709"/>
          <w:tab w:val="left" w:pos="851"/>
        </w:tabs>
        <w:ind w:left="0" w:right="-284" w:firstLine="567"/>
        <w:rPr>
          <w:sz w:val="24"/>
          <w:szCs w:val="24"/>
        </w:rPr>
      </w:pPr>
      <w:r w:rsidRPr="00774AD4">
        <w:rPr>
          <w:sz w:val="24"/>
          <w:szCs w:val="24"/>
        </w:rPr>
        <w:t xml:space="preserve">Назначение </w:t>
      </w:r>
      <w:proofErr w:type="spellStart"/>
      <w:r w:rsidRPr="00774AD4">
        <w:rPr>
          <w:sz w:val="24"/>
          <w:szCs w:val="24"/>
        </w:rPr>
        <w:t>стандартов</w:t>
      </w:r>
      <w:proofErr w:type="gramStart"/>
      <w:r w:rsidRPr="00774AD4">
        <w:rPr>
          <w:sz w:val="24"/>
          <w:szCs w:val="24"/>
        </w:rPr>
        <w:t>?</w:t>
      </w:r>
      <w:r w:rsidRPr="007852E1">
        <w:rPr>
          <w:sz w:val="24"/>
          <w:szCs w:val="24"/>
        </w:rPr>
        <w:t>К</w:t>
      </w:r>
      <w:proofErr w:type="gramEnd"/>
      <w:r w:rsidRPr="007852E1">
        <w:rPr>
          <w:sz w:val="24"/>
          <w:szCs w:val="24"/>
        </w:rPr>
        <w:t>ак</w:t>
      </w:r>
      <w:proofErr w:type="spellEnd"/>
      <w:r w:rsidRPr="007852E1">
        <w:rPr>
          <w:sz w:val="24"/>
          <w:szCs w:val="24"/>
        </w:rPr>
        <w:t xml:space="preserve"> обозначается Российский стандарт?</w:t>
      </w:r>
    </w:p>
    <w:p w:rsidR="008540C3" w:rsidRPr="00774AD4" w:rsidRDefault="008540C3" w:rsidP="008540C3">
      <w:pPr>
        <w:numPr>
          <w:ilvl w:val="0"/>
          <w:numId w:val="10"/>
        </w:numPr>
        <w:tabs>
          <w:tab w:val="left" w:pos="709"/>
          <w:tab w:val="left" w:pos="851"/>
        </w:tabs>
        <w:ind w:left="0" w:right="-284" w:firstLine="567"/>
        <w:rPr>
          <w:sz w:val="24"/>
          <w:szCs w:val="24"/>
        </w:rPr>
      </w:pPr>
      <w:r w:rsidRPr="00774AD4">
        <w:rPr>
          <w:sz w:val="24"/>
          <w:szCs w:val="24"/>
        </w:rPr>
        <w:t>Расшифруйте тип муки: М 145-23.</w:t>
      </w:r>
    </w:p>
    <w:p w:rsidR="008540C3" w:rsidRDefault="008540C3" w:rsidP="008540C3">
      <w:pPr>
        <w:numPr>
          <w:ilvl w:val="0"/>
          <w:numId w:val="10"/>
        </w:numPr>
        <w:tabs>
          <w:tab w:val="left" w:pos="709"/>
          <w:tab w:val="left" w:pos="851"/>
        </w:tabs>
        <w:ind w:left="0" w:right="-284" w:firstLine="567"/>
        <w:rPr>
          <w:sz w:val="24"/>
          <w:szCs w:val="24"/>
        </w:rPr>
      </w:pPr>
      <w:r w:rsidRPr="00774AD4">
        <w:rPr>
          <w:sz w:val="24"/>
          <w:szCs w:val="24"/>
        </w:rPr>
        <w:t>Перечислите виды муки</w:t>
      </w:r>
    </w:p>
    <w:p w:rsidR="007852E1" w:rsidRPr="007852E1" w:rsidRDefault="007852E1" w:rsidP="007852E1">
      <w:pPr>
        <w:ind w:right="-284"/>
        <w:jc w:val="both"/>
        <w:rPr>
          <w:b/>
          <w:sz w:val="24"/>
          <w:szCs w:val="24"/>
          <w:u w:val="single"/>
        </w:rPr>
      </w:pPr>
      <w:r w:rsidRPr="007852E1">
        <w:rPr>
          <w:b/>
          <w:sz w:val="24"/>
          <w:szCs w:val="24"/>
          <w:u w:val="single"/>
        </w:rPr>
        <w:t>Задания для практического занятия:</w:t>
      </w:r>
    </w:p>
    <w:p w:rsidR="008540C3" w:rsidRPr="00774AD4" w:rsidRDefault="008540C3" w:rsidP="007852E1">
      <w:pPr>
        <w:numPr>
          <w:ilvl w:val="0"/>
          <w:numId w:val="11"/>
        </w:numPr>
        <w:ind w:left="142" w:right="-284" w:firstLine="567"/>
        <w:rPr>
          <w:sz w:val="24"/>
          <w:szCs w:val="24"/>
        </w:rPr>
      </w:pPr>
      <w:r w:rsidRPr="00774AD4">
        <w:rPr>
          <w:sz w:val="24"/>
          <w:szCs w:val="24"/>
        </w:rPr>
        <w:t>Выделить и записать требования ГОСТ 7045 - 90  к качеству ржаной муки</w:t>
      </w:r>
    </w:p>
    <w:p w:rsidR="008540C3" w:rsidRPr="00774AD4" w:rsidRDefault="008540C3" w:rsidP="007852E1">
      <w:pPr>
        <w:numPr>
          <w:ilvl w:val="0"/>
          <w:numId w:val="11"/>
        </w:numPr>
        <w:ind w:left="142" w:right="-284" w:firstLine="567"/>
        <w:rPr>
          <w:sz w:val="24"/>
          <w:szCs w:val="24"/>
        </w:rPr>
      </w:pPr>
      <w:r w:rsidRPr="00774AD4">
        <w:rPr>
          <w:sz w:val="24"/>
          <w:szCs w:val="24"/>
        </w:rPr>
        <w:t>Выделить и записать требования ГОСТ 171 – 81 и ГОСТ 28483-90 к качеству дрожжей</w:t>
      </w:r>
    </w:p>
    <w:p w:rsidR="008540C3" w:rsidRPr="00774AD4" w:rsidRDefault="008540C3" w:rsidP="007852E1">
      <w:pPr>
        <w:numPr>
          <w:ilvl w:val="0"/>
          <w:numId w:val="11"/>
        </w:numPr>
        <w:ind w:left="142" w:right="-284" w:firstLine="567"/>
        <w:rPr>
          <w:sz w:val="24"/>
          <w:szCs w:val="24"/>
        </w:rPr>
      </w:pPr>
      <w:r w:rsidRPr="00774AD4">
        <w:rPr>
          <w:sz w:val="24"/>
          <w:szCs w:val="24"/>
        </w:rPr>
        <w:t xml:space="preserve">Выделить и записать требования ГОСТ </w:t>
      </w:r>
      <w:proofErr w:type="gramStart"/>
      <w:r w:rsidRPr="00774AD4">
        <w:rPr>
          <w:sz w:val="24"/>
          <w:szCs w:val="24"/>
        </w:rPr>
        <w:t>Р</w:t>
      </w:r>
      <w:proofErr w:type="gramEnd"/>
      <w:r w:rsidRPr="00774AD4">
        <w:rPr>
          <w:sz w:val="24"/>
          <w:szCs w:val="24"/>
        </w:rPr>
        <w:t xml:space="preserve"> 51577 - 2000 к качеству соли </w:t>
      </w:r>
    </w:p>
    <w:p w:rsidR="008540C3" w:rsidRPr="00774AD4" w:rsidRDefault="008540C3" w:rsidP="007852E1">
      <w:pPr>
        <w:ind w:left="142" w:right="-284" w:firstLine="567"/>
        <w:jc w:val="both"/>
        <w:rPr>
          <w:b/>
          <w:sz w:val="24"/>
          <w:szCs w:val="24"/>
          <w:u w:val="single"/>
        </w:rPr>
      </w:pPr>
      <w:r w:rsidRPr="00774AD4">
        <w:rPr>
          <w:b/>
          <w:sz w:val="24"/>
          <w:szCs w:val="24"/>
          <w:u w:val="single"/>
        </w:rPr>
        <w:t>Инструкция по выполнению лабораторно-практической  работы</w:t>
      </w:r>
    </w:p>
    <w:p w:rsidR="008540C3" w:rsidRPr="00774AD4" w:rsidRDefault="008540C3" w:rsidP="007852E1">
      <w:pPr>
        <w:ind w:left="142" w:right="-284" w:firstLine="567"/>
        <w:jc w:val="both"/>
        <w:rPr>
          <w:sz w:val="24"/>
          <w:szCs w:val="24"/>
        </w:rPr>
      </w:pPr>
      <w:r w:rsidRPr="00774AD4">
        <w:rPr>
          <w:sz w:val="24"/>
          <w:szCs w:val="24"/>
        </w:rPr>
        <w:t xml:space="preserve">Выписать </w:t>
      </w:r>
      <w:proofErr w:type="gramStart"/>
      <w:r w:rsidRPr="00774AD4">
        <w:rPr>
          <w:sz w:val="24"/>
          <w:szCs w:val="24"/>
        </w:rPr>
        <w:t>из</w:t>
      </w:r>
      <w:proofErr w:type="gramEnd"/>
      <w:r w:rsidRPr="00774AD4">
        <w:rPr>
          <w:sz w:val="24"/>
          <w:szCs w:val="24"/>
        </w:rPr>
        <w:t xml:space="preserve"> </w:t>
      </w:r>
      <w:proofErr w:type="gramStart"/>
      <w:r w:rsidRPr="00774AD4">
        <w:rPr>
          <w:sz w:val="24"/>
          <w:szCs w:val="24"/>
        </w:rPr>
        <w:t>ГОСТ</w:t>
      </w:r>
      <w:proofErr w:type="gramEnd"/>
      <w:r w:rsidRPr="00774AD4">
        <w:rPr>
          <w:sz w:val="24"/>
          <w:szCs w:val="24"/>
        </w:rPr>
        <w:t xml:space="preserve"> основные показатели качества сырья для хлебопекарного производства, область применения данного сырья. Все данные оформить в виде таблиц.</w:t>
      </w:r>
    </w:p>
    <w:p w:rsidR="008540C3" w:rsidRPr="00774AD4" w:rsidRDefault="008540C3" w:rsidP="007852E1">
      <w:pPr>
        <w:ind w:left="142" w:right="-284" w:firstLine="567"/>
        <w:rPr>
          <w:b/>
          <w:sz w:val="24"/>
          <w:szCs w:val="24"/>
          <w:u w:val="single"/>
        </w:rPr>
      </w:pPr>
      <w:r w:rsidRPr="00774AD4">
        <w:rPr>
          <w:b/>
          <w:sz w:val="24"/>
          <w:szCs w:val="24"/>
          <w:u w:val="single"/>
        </w:rPr>
        <w:t xml:space="preserve">Форма контроля выполнения практических работ: </w:t>
      </w:r>
    </w:p>
    <w:p w:rsidR="008540C3" w:rsidRPr="00774AD4" w:rsidRDefault="008540C3" w:rsidP="007852E1">
      <w:pPr>
        <w:tabs>
          <w:tab w:val="left" w:pos="3310"/>
        </w:tabs>
        <w:ind w:left="142" w:right="-284" w:firstLine="567"/>
        <w:jc w:val="both"/>
        <w:rPr>
          <w:bCs/>
          <w:sz w:val="24"/>
          <w:szCs w:val="24"/>
        </w:rPr>
      </w:pPr>
      <w:r w:rsidRPr="00774AD4">
        <w:rPr>
          <w:sz w:val="24"/>
          <w:szCs w:val="24"/>
        </w:rPr>
        <w:t>Практическая работа оформляется на листах формата А</w:t>
      </w:r>
      <w:proofErr w:type="gramStart"/>
      <w:r w:rsidRPr="00774AD4">
        <w:rPr>
          <w:sz w:val="24"/>
          <w:szCs w:val="24"/>
        </w:rPr>
        <w:t>4</w:t>
      </w:r>
      <w:proofErr w:type="gramEnd"/>
      <w:r w:rsidRPr="00774AD4">
        <w:rPr>
          <w:sz w:val="24"/>
          <w:szCs w:val="24"/>
        </w:rPr>
        <w:t xml:space="preserve"> с соблюдением всех правил оформления текста. </w:t>
      </w:r>
      <w:r w:rsidRPr="00774AD4">
        <w:rPr>
          <w:bCs/>
          <w:sz w:val="24"/>
          <w:szCs w:val="24"/>
        </w:rPr>
        <w:t>Требования к оформлению:</w:t>
      </w:r>
    </w:p>
    <w:p w:rsidR="008540C3" w:rsidRPr="00774AD4" w:rsidRDefault="008540C3" w:rsidP="007852E1">
      <w:pPr>
        <w:numPr>
          <w:ilvl w:val="0"/>
          <w:numId w:val="13"/>
        </w:numPr>
        <w:ind w:left="142" w:right="-284" w:firstLine="567"/>
        <w:jc w:val="both"/>
        <w:rPr>
          <w:bCs/>
          <w:sz w:val="24"/>
          <w:szCs w:val="24"/>
        </w:rPr>
      </w:pPr>
      <w:r w:rsidRPr="00774AD4">
        <w:rPr>
          <w:bCs/>
          <w:sz w:val="24"/>
          <w:szCs w:val="24"/>
        </w:rPr>
        <w:t>текст с одной стороны листа;</w:t>
      </w:r>
    </w:p>
    <w:p w:rsidR="008540C3" w:rsidRPr="00774AD4" w:rsidRDefault="008540C3" w:rsidP="007852E1">
      <w:pPr>
        <w:numPr>
          <w:ilvl w:val="0"/>
          <w:numId w:val="13"/>
        </w:numPr>
        <w:ind w:left="142" w:right="-284" w:firstLine="567"/>
        <w:jc w:val="both"/>
        <w:rPr>
          <w:bCs/>
          <w:sz w:val="24"/>
          <w:szCs w:val="24"/>
          <w:lang w:val="en-US"/>
        </w:rPr>
      </w:pPr>
      <w:r w:rsidRPr="00774AD4">
        <w:rPr>
          <w:bCs/>
          <w:sz w:val="24"/>
          <w:szCs w:val="24"/>
        </w:rPr>
        <w:t>шрифт</w:t>
      </w:r>
      <w:r w:rsidRPr="00774AD4">
        <w:rPr>
          <w:bCs/>
          <w:sz w:val="24"/>
          <w:szCs w:val="24"/>
          <w:lang w:val="en-US"/>
        </w:rPr>
        <w:t xml:space="preserve"> Times New Roman;</w:t>
      </w:r>
    </w:p>
    <w:p w:rsidR="008540C3" w:rsidRPr="00774AD4" w:rsidRDefault="008540C3" w:rsidP="007852E1">
      <w:pPr>
        <w:numPr>
          <w:ilvl w:val="0"/>
          <w:numId w:val="13"/>
        </w:numPr>
        <w:ind w:left="142" w:right="-284" w:firstLine="567"/>
        <w:jc w:val="both"/>
        <w:rPr>
          <w:bCs/>
          <w:sz w:val="24"/>
          <w:szCs w:val="24"/>
          <w:lang w:val="en-US"/>
        </w:rPr>
      </w:pPr>
      <w:r w:rsidRPr="00774AD4">
        <w:rPr>
          <w:bCs/>
          <w:sz w:val="24"/>
          <w:szCs w:val="24"/>
        </w:rPr>
        <w:t>кегль</w:t>
      </w:r>
      <w:r w:rsidRPr="00774AD4">
        <w:rPr>
          <w:bCs/>
          <w:sz w:val="24"/>
          <w:szCs w:val="24"/>
          <w:lang w:val="en-US"/>
        </w:rPr>
        <w:t xml:space="preserve"> </w:t>
      </w:r>
      <w:r w:rsidRPr="00774AD4">
        <w:rPr>
          <w:bCs/>
          <w:sz w:val="24"/>
          <w:szCs w:val="24"/>
        </w:rPr>
        <w:t>шрифта</w:t>
      </w:r>
      <w:r w:rsidRPr="00774AD4">
        <w:rPr>
          <w:bCs/>
          <w:sz w:val="24"/>
          <w:szCs w:val="24"/>
          <w:lang w:val="en-US"/>
        </w:rPr>
        <w:t xml:space="preserve"> 12;</w:t>
      </w:r>
    </w:p>
    <w:p w:rsidR="008540C3" w:rsidRPr="00774AD4" w:rsidRDefault="008540C3" w:rsidP="007852E1">
      <w:pPr>
        <w:numPr>
          <w:ilvl w:val="0"/>
          <w:numId w:val="13"/>
        </w:numPr>
        <w:ind w:left="142" w:right="-284" w:firstLine="567"/>
        <w:jc w:val="both"/>
        <w:rPr>
          <w:bCs/>
          <w:sz w:val="24"/>
          <w:szCs w:val="24"/>
        </w:rPr>
      </w:pPr>
      <w:r w:rsidRPr="00774AD4">
        <w:rPr>
          <w:bCs/>
          <w:sz w:val="24"/>
          <w:szCs w:val="24"/>
        </w:rPr>
        <w:t>межстрочное расстояние 1,0;</w:t>
      </w:r>
    </w:p>
    <w:p w:rsidR="008540C3" w:rsidRPr="00774AD4" w:rsidRDefault="008540C3" w:rsidP="007852E1">
      <w:pPr>
        <w:numPr>
          <w:ilvl w:val="0"/>
          <w:numId w:val="13"/>
        </w:numPr>
        <w:ind w:left="142" w:right="-284" w:firstLine="567"/>
        <w:jc w:val="both"/>
        <w:rPr>
          <w:bCs/>
          <w:sz w:val="24"/>
          <w:szCs w:val="24"/>
        </w:rPr>
      </w:pPr>
      <w:r w:rsidRPr="00774AD4">
        <w:rPr>
          <w:bCs/>
          <w:sz w:val="24"/>
          <w:szCs w:val="24"/>
        </w:rPr>
        <w:t xml:space="preserve">поля: сверху 2,5 см, снизу - 2 см, слева - 3 см, справа 1,5 см; </w:t>
      </w:r>
    </w:p>
    <w:p w:rsidR="008540C3" w:rsidRPr="00774AD4" w:rsidRDefault="008540C3" w:rsidP="007852E1">
      <w:pPr>
        <w:numPr>
          <w:ilvl w:val="0"/>
          <w:numId w:val="13"/>
        </w:numPr>
        <w:ind w:left="142" w:right="-284" w:firstLine="567"/>
        <w:jc w:val="both"/>
        <w:rPr>
          <w:bCs/>
          <w:sz w:val="24"/>
          <w:szCs w:val="24"/>
        </w:rPr>
      </w:pPr>
      <w:r w:rsidRPr="00774AD4">
        <w:rPr>
          <w:bCs/>
          <w:sz w:val="24"/>
          <w:szCs w:val="24"/>
        </w:rPr>
        <w:t>таблицы обязательно подписываются и номеруются.</w:t>
      </w:r>
    </w:p>
    <w:p w:rsidR="008540C3" w:rsidRPr="00774AD4" w:rsidRDefault="008540C3" w:rsidP="007852E1">
      <w:pPr>
        <w:ind w:left="142" w:right="-284" w:firstLine="567"/>
        <w:jc w:val="both"/>
        <w:rPr>
          <w:color w:val="000000"/>
          <w:sz w:val="24"/>
          <w:szCs w:val="24"/>
        </w:rPr>
      </w:pPr>
      <w:r w:rsidRPr="00774AD4">
        <w:rPr>
          <w:color w:val="000000"/>
          <w:sz w:val="24"/>
          <w:szCs w:val="24"/>
        </w:rPr>
        <w:t xml:space="preserve">Отчет по работе должен содержать: название и цель работы; порядок выполнения работы;  результаты экспериментальных исследований и теоретических расчетов;  выводы. </w:t>
      </w:r>
    </w:p>
    <w:p w:rsidR="008540C3" w:rsidRPr="00774AD4" w:rsidRDefault="008540C3" w:rsidP="007852E1">
      <w:pPr>
        <w:ind w:left="142" w:right="-284" w:firstLine="567"/>
        <w:rPr>
          <w:b/>
          <w:sz w:val="24"/>
          <w:szCs w:val="24"/>
          <w:u w:val="single"/>
        </w:rPr>
      </w:pPr>
      <w:r w:rsidRPr="00774AD4">
        <w:rPr>
          <w:b/>
          <w:sz w:val="24"/>
          <w:szCs w:val="24"/>
          <w:u w:val="single"/>
        </w:rPr>
        <w:t>Критерии оценки:</w:t>
      </w:r>
    </w:p>
    <w:p w:rsidR="008540C3" w:rsidRPr="00774AD4" w:rsidRDefault="008540C3" w:rsidP="007852E1">
      <w:pPr>
        <w:pStyle w:val="a5"/>
        <w:ind w:left="142" w:right="-284" w:firstLine="567"/>
        <w:jc w:val="both"/>
      </w:pPr>
      <w:r w:rsidRPr="00774AD4">
        <w:rPr>
          <w:color w:val="000000"/>
        </w:rPr>
        <w:t>Оценка «5» (отлично) выставляется в случае полного выполнения работы, отсутствия ошибок, грамотного текста, наличия выводов, аккуратно оформленной работы;</w:t>
      </w:r>
    </w:p>
    <w:p w:rsidR="008540C3" w:rsidRPr="00774AD4" w:rsidRDefault="008540C3" w:rsidP="007852E1">
      <w:pPr>
        <w:pStyle w:val="a5"/>
        <w:ind w:left="142" w:right="-284" w:firstLine="567"/>
        <w:jc w:val="both"/>
      </w:pPr>
      <w:r w:rsidRPr="00774AD4">
        <w:rPr>
          <w:color w:val="000000"/>
        </w:rPr>
        <w:t>Оценка «4» (хорошо) выставляется в случае полного выполнения всего объема работ при наличии несущ</w:t>
      </w:r>
      <w:r w:rsidR="007852E1">
        <w:rPr>
          <w:color w:val="000000"/>
        </w:rPr>
        <w:t>ественных ошибок, не повлиявши</w:t>
      </w:r>
      <w:r w:rsidRPr="00774AD4">
        <w:rPr>
          <w:color w:val="000000"/>
        </w:rPr>
        <w:t>х на общий результат работы;</w:t>
      </w:r>
    </w:p>
    <w:p w:rsidR="008540C3" w:rsidRPr="00774AD4" w:rsidRDefault="008540C3" w:rsidP="007852E1">
      <w:pPr>
        <w:pStyle w:val="a5"/>
        <w:ind w:left="142" w:right="-284" w:firstLine="567"/>
        <w:jc w:val="both"/>
      </w:pPr>
      <w:r w:rsidRPr="00774AD4">
        <w:rPr>
          <w:color w:val="000000"/>
        </w:rPr>
        <w:t>Оценка «3» (удовлетворительно) выставляется в случае недостаточно полного выполнения всех разделов работы, при наличии ошибок, которые не оказали существенного влияния на окончательный результат;</w:t>
      </w:r>
    </w:p>
    <w:p w:rsidR="008540C3" w:rsidRPr="00774AD4" w:rsidRDefault="008540C3" w:rsidP="007852E1">
      <w:pPr>
        <w:pStyle w:val="a5"/>
        <w:ind w:left="142" w:right="-284" w:firstLine="567"/>
        <w:jc w:val="both"/>
      </w:pPr>
      <w:r w:rsidRPr="00774AD4">
        <w:rPr>
          <w:color w:val="000000"/>
        </w:rPr>
        <w:t>Оценка «2» (неудовлетворительно) выставляется в случае, если допущены принципиальные ошибки, работа выполнена крайне небрежно.</w:t>
      </w:r>
    </w:p>
    <w:p w:rsidR="008540C3" w:rsidRPr="00774AD4" w:rsidRDefault="008540C3" w:rsidP="007852E1">
      <w:pPr>
        <w:ind w:left="142" w:right="-284" w:firstLine="567"/>
        <w:jc w:val="both"/>
        <w:rPr>
          <w:b/>
          <w:sz w:val="24"/>
          <w:szCs w:val="24"/>
          <w:u w:val="single"/>
        </w:rPr>
      </w:pPr>
      <w:r w:rsidRPr="00774AD4">
        <w:rPr>
          <w:b/>
          <w:sz w:val="24"/>
          <w:szCs w:val="24"/>
          <w:u w:val="single"/>
        </w:rPr>
        <w:t>Список рекомендуемой литературы и нормативных актов:</w:t>
      </w:r>
    </w:p>
    <w:p w:rsidR="008540C3" w:rsidRPr="00774AD4" w:rsidRDefault="008540C3" w:rsidP="007852E1">
      <w:pPr>
        <w:numPr>
          <w:ilvl w:val="0"/>
          <w:numId w:val="12"/>
        </w:numPr>
        <w:ind w:left="142" w:right="-284" w:firstLine="567"/>
        <w:rPr>
          <w:sz w:val="24"/>
          <w:szCs w:val="24"/>
        </w:rPr>
      </w:pPr>
      <w:proofErr w:type="spellStart"/>
      <w:r w:rsidRPr="00774AD4">
        <w:rPr>
          <w:sz w:val="24"/>
          <w:szCs w:val="24"/>
        </w:rPr>
        <w:t>Дубцов</w:t>
      </w:r>
      <w:proofErr w:type="spellEnd"/>
      <w:r w:rsidRPr="00774AD4">
        <w:rPr>
          <w:sz w:val="24"/>
          <w:szCs w:val="24"/>
        </w:rPr>
        <w:t>, Г.Г. Товароведение продовольственных товаров</w:t>
      </w:r>
      <w:proofErr w:type="gramStart"/>
      <w:r w:rsidRPr="00774AD4">
        <w:rPr>
          <w:sz w:val="24"/>
          <w:szCs w:val="24"/>
        </w:rPr>
        <w:t xml:space="preserve"> :</w:t>
      </w:r>
      <w:proofErr w:type="gramEnd"/>
      <w:r w:rsidRPr="00774AD4">
        <w:rPr>
          <w:sz w:val="24"/>
          <w:szCs w:val="24"/>
        </w:rPr>
        <w:t xml:space="preserve"> учебник для студентов образовательных учреждений СПО / </w:t>
      </w:r>
      <w:proofErr w:type="spellStart"/>
      <w:r w:rsidRPr="00774AD4">
        <w:rPr>
          <w:sz w:val="24"/>
          <w:szCs w:val="24"/>
        </w:rPr>
        <w:t>Г.Г.Дубцов</w:t>
      </w:r>
      <w:proofErr w:type="spellEnd"/>
      <w:r w:rsidRPr="00774AD4">
        <w:rPr>
          <w:sz w:val="24"/>
          <w:szCs w:val="24"/>
        </w:rPr>
        <w:t>.- Москва</w:t>
      </w:r>
      <w:proofErr w:type="gramStart"/>
      <w:r w:rsidRPr="00774AD4">
        <w:rPr>
          <w:sz w:val="24"/>
          <w:szCs w:val="24"/>
        </w:rPr>
        <w:t xml:space="preserve"> :</w:t>
      </w:r>
      <w:proofErr w:type="gramEnd"/>
      <w:r w:rsidRPr="00774AD4">
        <w:rPr>
          <w:sz w:val="24"/>
          <w:szCs w:val="24"/>
        </w:rPr>
        <w:t xml:space="preserve"> Академия, 2012.- 336 </w:t>
      </w:r>
      <w:proofErr w:type="gramStart"/>
      <w:r w:rsidRPr="00774AD4">
        <w:rPr>
          <w:sz w:val="24"/>
          <w:szCs w:val="24"/>
        </w:rPr>
        <w:t>с</w:t>
      </w:r>
      <w:proofErr w:type="gramEnd"/>
      <w:r w:rsidRPr="00774AD4">
        <w:rPr>
          <w:sz w:val="24"/>
          <w:szCs w:val="24"/>
        </w:rPr>
        <w:t>.</w:t>
      </w:r>
    </w:p>
    <w:p w:rsidR="008540C3" w:rsidRPr="00774AD4" w:rsidRDefault="008540C3" w:rsidP="007852E1">
      <w:pPr>
        <w:numPr>
          <w:ilvl w:val="0"/>
          <w:numId w:val="12"/>
        </w:numPr>
        <w:ind w:left="142" w:right="-284" w:firstLine="567"/>
        <w:rPr>
          <w:sz w:val="24"/>
          <w:szCs w:val="24"/>
        </w:rPr>
      </w:pPr>
      <w:r w:rsidRPr="00774AD4">
        <w:rPr>
          <w:sz w:val="24"/>
          <w:szCs w:val="24"/>
        </w:rPr>
        <w:lastRenderedPageBreak/>
        <w:t>Цыганова, Т. Б. Технология и организация производства хлебобулочных изделий</w:t>
      </w:r>
      <w:proofErr w:type="gramStart"/>
      <w:r w:rsidRPr="00774AD4">
        <w:rPr>
          <w:sz w:val="24"/>
          <w:szCs w:val="24"/>
        </w:rPr>
        <w:t xml:space="preserve"> :</w:t>
      </w:r>
      <w:proofErr w:type="gramEnd"/>
      <w:r w:rsidRPr="00774AD4">
        <w:rPr>
          <w:sz w:val="24"/>
          <w:szCs w:val="24"/>
        </w:rPr>
        <w:t xml:space="preserve"> учебник для студентов учреждений СПО / Т.Б.Цыганова.- Москва</w:t>
      </w:r>
      <w:proofErr w:type="gramStart"/>
      <w:r w:rsidRPr="00774AD4">
        <w:rPr>
          <w:sz w:val="24"/>
          <w:szCs w:val="24"/>
        </w:rPr>
        <w:t xml:space="preserve"> :</w:t>
      </w:r>
      <w:proofErr w:type="gramEnd"/>
      <w:r w:rsidRPr="00774AD4">
        <w:rPr>
          <w:sz w:val="24"/>
          <w:szCs w:val="24"/>
        </w:rPr>
        <w:t xml:space="preserve"> Академия, 2013.- 448 </w:t>
      </w:r>
      <w:proofErr w:type="gramStart"/>
      <w:r w:rsidRPr="00774AD4">
        <w:rPr>
          <w:sz w:val="24"/>
          <w:szCs w:val="24"/>
        </w:rPr>
        <w:t>с</w:t>
      </w:r>
      <w:proofErr w:type="gramEnd"/>
      <w:r w:rsidRPr="00774AD4">
        <w:rPr>
          <w:sz w:val="24"/>
          <w:szCs w:val="24"/>
        </w:rPr>
        <w:t>.</w:t>
      </w:r>
    </w:p>
    <w:p w:rsidR="008540C3" w:rsidRPr="00774AD4" w:rsidRDefault="008540C3" w:rsidP="007852E1">
      <w:pPr>
        <w:numPr>
          <w:ilvl w:val="0"/>
          <w:numId w:val="12"/>
        </w:numPr>
        <w:ind w:left="142" w:right="-284" w:firstLine="567"/>
        <w:rPr>
          <w:sz w:val="24"/>
          <w:szCs w:val="24"/>
        </w:rPr>
      </w:pPr>
      <w:r w:rsidRPr="00774AD4">
        <w:rPr>
          <w:sz w:val="24"/>
          <w:szCs w:val="24"/>
        </w:rPr>
        <w:t xml:space="preserve">ГОСТ </w:t>
      </w:r>
      <w:proofErr w:type="gramStart"/>
      <w:r w:rsidRPr="00774AD4">
        <w:rPr>
          <w:sz w:val="24"/>
          <w:szCs w:val="24"/>
        </w:rPr>
        <w:t>Р</w:t>
      </w:r>
      <w:proofErr w:type="gramEnd"/>
      <w:r w:rsidRPr="00774AD4">
        <w:rPr>
          <w:sz w:val="24"/>
          <w:szCs w:val="24"/>
        </w:rPr>
        <w:t xml:space="preserve"> 52189 - 2003 </w:t>
      </w:r>
    </w:p>
    <w:p w:rsidR="008540C3" w:rsidRPr="00774AD4" w:rsidRDefault="008540C3" w:rsidP="007852E1">
      <w:pPr>
        <w:numPr>
          <w:ilvl w:val="0"/>
          <w:numId w:val="12"/>
        </w:numPr>
        <w:ind w:left="142" w:right="-284" w:firstLine="567"/>
        <w:rPr>
          <w:sz w:val="24"/>
          <w:szCs w:val="24"/>
        </w:rPr>
      </w:pPr>
      <w:r w:rsidRPr="00774AD4">
        <w:rPr>
          <w:sz w:val="24"/>
          <w:szCs w:val="24"/>
        </w:rPr>
        <w:t xml:space="preserve">ГОСТ 7045 - 90  </w:t>
      </w:r>
    </w:p>
    <w:p w:rsidR="008540C3" w:rsidRPr="00774AD4" w:rsidRDefault="008540C3" w:rsidP="007852E1">
      <w:pPr>
        <w:numPr>
          <w:ilvl w:val="0"/>
          <w:numId w:val="12"/>
        </w:numPr>
        <w:ind w:left="142" w:right="-284" w:firstLine="567"/>
        <w:rPr>
          <w:sz w:val="24"/>
          <w:szCs w:val="24"/>
        </w:rPr>
      </w:pPr>
      <w:r w:rsidRPr="00774AD4">
        <w:rPr>
          <w:sz w:val="24"/>
          <w:szCs w:val="24"/>
        </w:rPr>
        <w:t>ГОСТ 171 – 81</w:t>
      </w:r>
    </w:p>
    <w:p w:rsidR="008540C3" w:rsidRPr="00774AD4" w:rsidRDefault="008540C3" w:rsidP="007852E1">
      <w:pPr>
        <w:numPr>
          <w:ilvl w:val="0"/>
          <w:numId w:val="12"/>
        </w:numPr>
        <w:ind w:left="142" w:right="-284" w:firstLine="567"/>
        <w:rPr>
          <w:sz w:val="24"/>
          <w:szCs w:val="24"/>
        </w:rPr>
      </w:pPr>
      <w:r w:rsidRPr="00774AD4">
        <w:rPr>
          <w:sz w:val="24"/>
          <w:szCs w:val="24"/>
        </w:rPr>
        <w:t xml:space="preserve">ГОСТ 28483-90 </w:t>
      </w:r>
    </w:p>
    <w:p w:rsidR="008540C3" w:rsidRDefault="008540C3" w:rsidP="007852E1">
      <w:pPr>
        <w:numPr>
          <w:ilvl w:val="0"/>
          <w:numId w:val="12"/>
        </w:numPr>
        <w:ind w:left="142" w:right="-284" w:firstLine="567"/>
        <w:rPr>
          <w:sz w:val="24"/>
          <w:szCs w:val="24"/>
        </w:rPr>
      </w:pPr>
      <w:r w:rsidRPr="00774AD4">
        <w:rPr>
          <w:sz w:val="24"/>
          <w:szCs w:val="24"/>
        </w:rPr>
        <w:t xml:space="preserve">ГОСТ </w:t>
      </w:r>
      <w:proofErr w:type="gramStart"/>
      <w:r w:rsidRPr="00774AD4">
        <w:rPr>
          <w:sz w:val="24"/>
          <w:szCs w:val="24"/>
        </w:rPr>
        <w:t>Р</w:t>
      </w:r>
      <w:proofErr w:type="gramEnd"/>
      <w:r w:rsidRPr="00774AD4">
        <w:rPr>
          <w:sz w:val="24"/>
          <w:szCs w:val="24"/>
        </w:rPr>
        <w:t xml:space="preserve"> 51577 </w:t>
      </w:r>
      <w:r>
        <w:rPr>
          <w:sz w:val="24"/>
          <w:szCs w:val="24"/>
        </w:rPr>
        <w:t>–</w:t>
      </w:r>
      <w:r w:rsidRPr="00774AD4">
        <w:rPr>
          <w:sz w:val="24"/>
          <w:szCs w:val="24"/>
        </w:rPr>
        <w:t xml:space="preserve"> 2000</w:t>
      </w:r>
    </w:p>
    <w:p w:rsidR="00CD2B1C" w:rsidRDefault="00CD2B1C" w:rsidP="008540C3">
      <w:pPr>
        <w:shd w:val="clear" w:color="auto" w:fill="FFFFFF"/>
        <w:ind w:right="-284"/>
        <w:jc w:val="center"/>
      </w:pPr>
    </w:p>
    <w:p w:rsidR="00D10FDD" w:rsidRPr="006C18D7" w:rsidRDefault="00D10FDD" w:rsidP="00D10FDD">
      <w:pPr>
        <w:ind w:firstLine="284"/>
        <w:jc w:val="both"/>
        <w:rPr>
          <w:b/>
          <w:sz w:val="24"/>
          <w:szCs w:val="24"/>
          <w:u w:val="single"/>
        </w:rPr>
      </w:pPr>
      <w:r w:rsidRPr="006C18D7">
        <w:rPr>
          <w:b/>
          <w:sz w:val="24"/>
          <w:szCs w:val="24"/>
        </w:rPr>
        <w:t xml:space="preserve">Тема </w:t>
      </w:r>
      <w:r w:rsidRPr="002B41EA">
        <w:rPr>
          <w:b/>
          <w:sz w:val="24"/>
          <w:szCs w:val="24"/>
        </w:rPr>
        <w:t>1.4</w:t>
      </w:r>
      <w:r w:rsidRPr="00DF697B">
        <w:rPr>
          <w:b/>
          <w:sz w:val="24"/>
          <w:szCs w:val="24"/>
        </w:rPr>
        <w:t>. Ресурсное обеспечение</w:t>
      </w:r>
      <w:r w:rsidRPr="00DF697B">
        <w:rPr>
          <w:b/>
          <w:spacing w:val="1"/>
          <w:sz w:val="24"/>
          <w:szCs w:val="24"/>
        </w:rPr>
        <w:t xml:space="preserve"> </w:t>
      </w:r>
      <w:r w:rsidRPr="00DF697B">
        <w:rPr>
          <w:b/>
          <w:sz w:val="24"/>
          <w:szCs w:val="24"/>
        </w:rPr>
        <w:t>работ в кондитерском цехе</w:t>
      </w:r>
    </w:p>
    <w:p w:rsidR="00D10FDD" w:rsidRDefault="00D10FDD" w:rsidP="00D10FDD">
      <w:pPr>
        <w:jc w:val="both"/>
        <w:rPr>
          <w:b/>
          <w:sz w:val="24"/>
          <w:szCs w:val="24"/>
          <w:u w:val="single"/>
        </w:rPr>
      </w:pPr>
      <w:r>
        <w:rPr>
          <w:b/>
          <w:sz w:val="24"/>
          <w:szCs w:val="24"/>
          <w:u w:val="single"/>
        </w:rPr>
        <w:t>П</w:t>
      </w:r>
      <w:r w:rsidRPr="006C18D7">
        <w:rPr>
          <w:b/>
          <w:sz w:val="24"/>
          <w:szCs w:val="24"/>
          <w:u w:val="single"/>
        </w:rPr>
        <w:t xml:space="preserve">рактическая  работа №  </w:t>
      </w:r>
      <w:r>
        <w:rPr>
          <w:b/>
          <w:sz w:val="24"/>
          <w:szCs w:val="24"/>
          <w:u w:val="single"/>
        </w:rPr>
        <w:t>7</w:t>
      </w:r>
      <w:r w:rsidRPr="006C18D7">
        <w:rPr>
          <w:b/>
          <w:sz w:val="24"/>
          <w:szCs w:val="24"/>
          <w:u w:val="single"/>
        </w:rPr>
        <w:t xml:space="preserve"> </w:t>
      </w:r>
      <w:r w:rsidRPr="002B41EA">
        <w:rPr>
          <w:sz w:val="24"/>
          <w:szCs w:val="24"/>
        </w:rPr>
        <w:t>Заполнение документации склада</w:t>
      </w:r>
    </w:p>
    <w:p w:rsidR="00D10FDD" w:rsidRDefault="00D10FDD" w:rsidP="00D10FDD">
      <w:pPr>
        <w:ind w:right="-284"/>
        <w:jc w:val="both"/>
        <w:rPr>
          <w:sz w:val="24"/>
          <w:szCs w:val="24"/>
        </w:rPr>
      </w:pPr>
      <w:r w:rsidRPr="006C18D7">
        <w:rPr>
          <w:b/>
          <w:sz w:val="24"/>
          <w:szCs w:val="24"/>
          <w:u w:val="single"/>
        </w:rPr>
        <w:t>Учебная цель:</w:t>
      </w:r>
      <w:r w:rsidRPr="006C18D7">
        <w:rPr>
          <w:b/>
          <w:sz w:val="24"/>
          <w:szCs w:val="24"/>
        </w:rPr>
        <w:t xml:space="preserve">  </w:t>
      </w:r>
      <w:r w:rsidRPr="00774AD4">
        <w:rPr>
          <w:sz w:val="24"/>
          <w:szCs w:val="24"/>
        </w:rPr>
        <w:t xml:space="preserve">Научиться </w:t>
      </w:r>
      <w:r>
        <w:rPr>
          <w:sz w:val="24"/>
          <w:szCs w:val="24"/>
        </w:rPr>
        <w:t>заполнять документацию склада</w:t>
      </w:r>
    </w:p>
    <w:p w:rsidR="00D10FDD" w:rsidRDefault="00D10FDD" w:rsidP="00D10FDD">
      <w:pPr>
        <w:ind w:right="-284"/>
        <w:jc w:val="both"/>
        <w:rPr>
          <w:sz w:val="24"/>
          <w:szCs w:val="24"/>
        </w:rPr>
      </w:pPr>
      <w:r w:rsidRPr="00774AD4">
        <w:rPr>
          <w:sz w:val="24"/>
          <w:szCs w:val="24"/>
        </w:rPr>
        <w:t xml:space="preserve">1. Ознакомиться с характеристиками </w:t>
      </w:r>
      <w:r>
        <w:rPr>
          <w:sz w:val="24"/>
          <w:szCs w:val="24"/>
        </w:rPr>
        <w:t>основной документации</w:t>
      </w:r>
    </w:p>
    <w:p w:rsidR="00D10FDD" w:rsidRPr="00774AD4" w:rsidRDefault="00D10FDD" w:rsidP="00D10FDD">
      <w:pPr>
        <w:ind w:right="-284"/>
        <w:jc w:val="both"/>
        <w:rPr>
          <w:sz w:val="24"/>
          <w:szCs w:val="24"/>
        </w:rPr>
      </w:pPr>
      <w:r w:rsidRPr="00774AD4">
        <w:rPr>
          <w:sz w:val="24"/>
          <w:szCs w:val="24"/>
        </w:rPr>
        <w:t>2</w:t>
      </w:r>
      <w:r>
        <w:rPr>
          <w:sz w:val="24"/>
          <w:szCs w:val="24"/>
        </w:rPr>
        <w:t>. Научиться заполнять документацию</w:t>
      </w:r>
    </w:p>
    <w:p w:rsidR="00D10FDD" w:rsidRPr="006C18D7" w:rsidRDefault="00D10FDD" w:rsidP="00D10FDD">
      <w:pPr>
        <w:jc w:val="both"/>
        <w:rPr>
          <w:b/>
          <w:sz w:val="24"/>
          <w:szCs w:val="24"/>
        </w:rPr>
      </w:pPr>
      <w:r w:rsidRPr="006C18D7">
        <w:rPr>
          <w:b/>
          <w:sz w:val="24"/>
          <w:szCs w:val="24"/>
          <w:u w:val="single"/>
        </w:rPr>
        <w:t>Образовательные результаты, заявленные во ФГОС:</w:t>
      </w:r>
    </w:p>
    <w:p w:rsidR="00D10FDD" w:rsidRPr="006C18D7" w:rsidRDefault="00D10FDD" w:rsidP="00D10FDD">
      <w:pPr>
        <w:rPr>
          <w:b/>
          <w:sz w:val="24"/>
          <w:szCs w:val="24"/>
          <w:u w:val="single"/>
        </w:rPr>
      </w:pPr>
      <w:r w:rsidRPr="006C18D7">
        <w:rPr>
          <w:b/>
          <w:sz w:val="24"/>
          <w:szCs w:val="24"/>
        </w:rPr>
        <w:t xml:space="preserve">Студент должен </w:t>
      </w:r>
    </w:p>
    <w:p w:rsidR="00D10FDD" w:rsidRPr="008540C3" w:rsidRDefault="00D10FDD" w:rsidP="00D10FDD">
      <w:pPr>
        <w:ind w:firstLine="284"/>
        <w:rPr>
          <w:sz w:val="24"/>
          <w:szCs w:val="24"/>
        </w:rPr>
      </w:pPr>
      <w:r w:rsidRPr="006C18D7">
        <w:rPr>
          <w:b/>
          <w:sz w:val="24"/>
          <w:szCs w:val="24"/>
          <w:u w:val="single"/>
        </w:rPr>
        <w:t>уметь:</w:t>
      </w:r>
      <w:r w:rsidRPr="006C18D7">
        <w:rPr>
          <w:b/>
          <w:sz w:val="24"/>
          <w:szCs w:val="24"/>
        </w:rPr>
        <w:t xml:space="preserve"> </w:t>
      </w:r>
      <w:r w:rsidRPr="006C18D7">
        <w:rPr>
          <w:sz w:val="24"/>
          <w:szCs w:val="24"/>
        </w:rPr>
        <w:t xml:space="preserve"> </w:t>
      </w:r>
    </w:p>
    <w:tbl>
      <w:tblPr>
        <w:tblW w:w="4948" w:type="pct"/>
        <w:tblInd w:w="108" w:type="dxa"/>
        <w:tblLook w:val="01E0"/>
      </w:tblPr>
      <w:tblGrid>
        <w:gridCol w:w="9471"/>
      </w:tblGrid>
      <w:tr w:rsidR="00D10FDD" w:rsidTr="00D10FDD">
        <w:tc>
          <w:tcPr>
            <w:tcW w:w="4516" w:type="pct"/>
          </w:tcPr>
          <w:p w:rsidR="00D10FDD" w:rsidRDefault="00D10FDD" w:rsidP="00D1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8"/>
              <w:jc w:val="both"/>
            </w:pPr>
            <w:r>
              <w:rPr>
                <w:sz w:val="24"/>
              </w:rPr>
              <w:t xml:space="preserve">- </w:t>
            </w:r>
            <w:r w:rsidRPr="00AA5F41">
              <w:rPr>
                <w:sz w:val="24"/>
              </w:rPr>
              <w:t>соблюдать правила сочетаемости, взаимозаменяемости, рационального использования основных и дополнительных ингредиентов, применения</w:t>
            </w:r>
            <w:r w:rsidRPr="00AA5F41">
              <w:rPr>
                <w:spacing w:val="1"/>
                <w:sz w:val="24"/>
              </w:rPr>
              <w:t xml:space="preserve"> </w:t>
            </w:r>
            <w:r w:rsidRPr="00AA5F41">
              <w:rPr>
                <w:sz w:val="24"/>
              </w:rPr>
              <w:t>ароматических,</w:t>
            </w:r>
            <w:r w:rsidRPr="00AA5F41">
              <w:rPr>
                <w:spacing w:val="4"/>
                <w:sz w:val="24"/>
              </w:rPr>
              <w:t xml:space="preserve"> </w:t>
            </w:r>
            <w:r w:rsidRPr="00AA5F41">
              <w:rPr>
                <w:sz w:val="24"/>
              </w:rPr>
              <w:t>красящих</w:t>
            </w:r>
            <w:r w:rsidRPr="00AA5F41">
              <w:rPr>
                <w:spacing w:val="-3"/>
                <w:sz w:val="24"/>
              </w:rPr>
              <w:t xml:space="preserve"> </w:t>
            </w:r>
            <w:r w:rsidRPr="00AA5F41">
              <w:rPr>
                <w:sz w:val="24"/>
              </w:rPr>
              <w:t>веществ</w:t>
            </w:r>
          </w:p>
        </w:tc>
      </w:tr>
      <w:tr w:rsidR="00D10FDD" w:rsidRPr="0061285A" w:rsidTr="00D10FDD">
        <w:tc>
          <w:tcPr>
            <w:tcW w:w="4516" w:type="pct"/>
          </w:tcPr>
          <w:p w:rsidR="00D10FDD" w:rsidRPr="0061285A" w:rsidRDefault="00D10FDD" w:rsidP="00D10FDD">
            <w:pPr>
              <w:pStyle w:val="TableParagraph"/>
              <w:spacing w:line="274" w:lineRule="exact"/>
              <w:ind w:right="97"/>
              <w:jc w:val="both"/>
              <w:rPr>
                <w:sz w:val="24"/>
              </w:rPr>
            </w:pPr>
            <w:r>
              <w:rPr>
                <w:sz w:val="24"/>
              </w:rPr>
              <w:t xml:space="preserve">- </w:t>
            </w:r>
            <w:r w:rsidRPr="00AA5F41">
              <w:rPr>
                <w:sz w:val="24"/>
              </w:rPr>
              <w:t>проводить</w:t>
            </w:r>
            <w:r w:rsidRPr="00AA5F41">
              <w:rPr>
                <w:spacing w:val="33"/>
                <w:sz w:val="24"/>
              </w:rPr>
              <w:t xml:space="preserve"> </w:t>
            </w:r>
            <w:r w:rsidRPr="00AA5F41">
              <w:rPr>
                <w:sz w:val="24"/>
              </w:rPr>
              <w:t>различными</w:t>
            </w:r>
            <w:r w:rsidRPr="00AA5F41">
              <w:rPr>
                <w:spacing w:val="30"/>
                <w:sz w:val="24"/>
              </w:rPr>
              <w:t xml:space="preserve"> </w:t>
            </w:r>
            <w:r w:rsidRPr="00AA5F41">
              <w:rPr>
                <w:sz w:val="24"/>
              </w:rPr>
              <w:t>методами</w:t>
            </w:r>
            <w:r w:rsidRPr="00AA5F41">
              <w:rPr>
                <w:spacing w:val="32"/>
                <w:sz w:val="24"/>
              </w:rPr>
              <w:t xml:space="preserve"> </w:t>
            </w:r>
            <w:r w:rsidRPr="00AA5F41">
              <w:rPr>
                <w:sz w:val="24"/>
              </w:rPr>
              <w:t>подготовку</w:t>
            </w:r>
            <w:r w:rsidRPr="00AA5F41">
              <w:rPr>
                <w:spacing w:val="28"/>
                <w:sz w:val="24"/>
              </w:rPr>
              <w:t xml:space="preserve"> </w:t>
            </w:r>
            <w:r w:rsidRPr="00AA5F41">
              <w:rPr>
                <w:sz w:val="24"/>
              </w:rPr>
              <w:t>сырья,</w:t>
            </w:r>
            <w:r w:rsidRPr="00AA5F41">
              <w:rPr>
                <w:spacing w:val="34"/>
                <w:sz w:val="24"/>
              </w:rPr>
              <w:t xml:space="preserve"> </w:t>
            </w:r>
            <w:r w:rsidRPr="00AA5F41">
              <w:rPr>
                <w:sz w:val="24"/>
              </w:rPr>
              <w:t>продуктов,</w:t>
            </w:r>
            <w:r w:rsidRPr="00AA5F41">
              <w:rPr>
                <w:spacing w:val="34"/>
                <w:sz w:val="24"/>
              </w:rPr>
              <w:t xml:space="preserve"> </w:t>
            </w:r>
            <w:r>
              <w:rPr>
                <w:sz w:val="24"/>
              </w:rPr>
              <w:t>за</w:t>
            </w:r>
            <w:r w:rsidRPr="00AA5F41">
              <w:rPr>
                <w:sz w:val="24"/>
              </w:rPr>
              <w:t>мес</w:t>
            </w:r>
            <w:r w:rsidRPr="00AA5F41">
              <w:rPr>
                <w:spacing w:val="43"/>
                <w:sz w:val="24"/>
              </w:rPr>
              <w:t xml:space="preserve"> </w:t>
            </w:r>
            <w:r w:rsidRPr="00AA5F41">
              <w:rPr>
                <w:sz w:val="24"/>
              </w:rPr>
              <w:t>теста,</w:t>
            </w:r>
            <w:r w:rsidRPr="00AA5F41">
              <w:rPr>
                <w:spacing w:val="47"/>
                <w:sz w:val="24"/>
              </w:rPr>
              <w:t xml:space="preserve"> </w:t>
            </w:r>
            <w:r w:rsidRPr="00AA5F41">
              <w:rPr>
                <w:sz w:val="24"/>
              </w:rPr>
              <w:t>приготовление</w:t>
            </w:r>
            <w:r w:rsidRPr="00AA5F41">
              <w:rPr>
                <w:spacing w:val="43"/>
                <w:sz w:val="24"/>
              </w:rPr>
              <w:t xml:space="preserve"> </w:t>
            </w:r>
            <w:r w:rsidRPr="00AA5F41">
              <w:rPr>
                <w:sz w:val="24"/>
              </w:rPr>
              <w:t>фаршей,</w:t>
            </w:r>
            <w:r w:rsidRPr="00AA5F41">
              <w:rPr>
                <w:spacing w:val="47"/>
                <w:sz w:val="24"/>
              </w:rPr>
              <w:t xml:space="preserve"> </w:t>
            </w:r>
            <w:r w:rsidRPr="00AA5F41">
              <w:rPr>
                <w:sz w:val="24"/>
              </w:rPr>
              <w:t>начинок,</w:t>
            </w:r>
            <w:r w:rsidRPr="00AA5F41">
              <w:rPr>
                <w:spacing w:val="42"/>
                <w:sz w:val="24"/>
              </w:rPr>
              <w:t xml:space="preserve"> </w:t>
            </w:r>
            <w:r w:rsidRPr="00AA5F41">
              <w:rPr>
                <w:sz w:val="24"/>
              </w:rPr>
              <w:t>отделочных</w:t>
            </w:r>
            <w:r w:rsidRPr="00AA5F41">
              <w:rPr>
                <w:spacing w:val="40"/>
                <w:sz w:val="24"/>
              </w:rPr>
              <w:t xml:space="preserve"> </w:t>
            </w:r>
            <w:r w:rsidRPr="00AA5F41">
              <w:rPr>
                <w:sz w:val="24"/>
              </w:rPr>
              <w:t>полуфабрикатов,</w:t>
            </w:r>
            <w:r>
              <w:rPr>
                <w:sz w:val="24"/>
              </w:rPr>
              <w:t xml:space="preserve"> </w:t>
            </w:r>
            <w:r w:rsidRPr="00AA5F41">
              <w:rPr>
                <w:sz w:val="24"/>
              </w:rPr>
              <w:t>формование,</w:t>
            </w:r>
            <w:r w:rsidRPr="00AA5F41">
              <w:rPr>
                <w:spacing w:val="5"/>
                <w:sz w:val="24"/>
              </w:rPr>
              <w:t xml:space="preserve"> </w:t>
            </w:r>
            <w:r w:rsidRPr="00AA5F41">
              <w:rPr>
                <w:sz w:val="24"/>
              </w:rPr>
              <w:t>выпечку,</w:t>
            </w:r>
            <w:r w:rsidRPr="00AA5F41">
              <w:rPr>
                <w:spacing w:val="5"/>
                <w:sz w:val="24"/>
              </w:rPr>
              <w:t xml:space="preserve"> </w:t>
            </w:r>
            <w:r w:rsidRPr="00AA5F41">
              <w:rPr>
                <w:sz w:val="24"/>
              </w:rPr>
              <w:t>отделку</w:t>
            </w:r>
            <w:r w:rsidRPr="00AA5F41">
              <w:rPr>
                <w:spacing w:val="-2"/>
                <w:sz w:val="24"/>
              </w:rPr>
              <w:t xml:space="preserve"> </w:t>
            </w:r>
            <w:r w:rsidRPr="00AA5F41">
              <w:rPr>
                <w:sz w:val="24"/>
              </w:rPr>
              <w:t>хлебобулочных,</w:t>
            </w:r>
            <w:r w:rsidRPr="00AA5F41">
              <w:rPr>
                <w:spacing w:val="9"/>
                <w:sz w:val="24"/>
              </w:rPr>
              <w:t xml:space="preserve"> </w:t>
            </w:r>
            <w:r w:rsidRPr="00AA5F41">
              <w:rPr>
                <w:sz w:val="24"/>
              </w:rPr>
              <w:t>мучных</w:t>
            </w:r>
            <w:r w:rsidRPr="00AA5F41">
              <w:rPr>
                <w:spacing w:val="3"/>
                <w:sz w:val="24"/>
              </w:rPr>
              <w:t xml:space="preserve"> </w:t>
            </w:r>
            <w:r w:rsidRPr="00AA5F41">
              <w:rPr>
                <w:sz w:val="24"/>
              </w:rPr>
              <w:t>кондитерских</w:t>
            </w:r>
            <w:r w:rsidRPr="00AA5F41">
              <w:rPr>
                <w:spacing w:val="2"/>
                <w:sz w:val="24"/>
              </w:rPr>
              <w:t xml:space="preserve"> </w:t>
            </w:r>
            <w:r>
              <w:rPr>
                <w:sz w:val="24"/>
              </w:rPr>
              <w:t>изде</w:t>
            </w:r>
            <w:r w:rsidRPr="00AA5F41">
              <w:rPr>
                <w:sz w:val="24"/>
              </w:rPr>
              <w:t>лий</w:t>
            </w:r>
            <w:r w:rsidRPr="00AA5F41">
              <w:rPr>
                <w:spacing w:val="47"/>
                <w:sz w:val="24"/>
              </w:rPr>
              <w:t xml:space="preserve"> </w:t>
            </w:r>
            <w:r w:rsidRPr="00AA5F41">
              <w:rPr>
                <w:sz w:val="24"/>
              </w:rPr>
              <w:t>сложного</w:t>
            </w:r>
            <w:r w:rsidRPr="00AA5F41">
              <w:rPr>
                <w:spacing w:val="51"/>
                <w:sz w:val="24"/>
              </w:rPr>
              <w:t xml:space="preserve"> </w:t>
            </w:r>
            <w:r w:rsidRPr="00AA5F41">
              <w:rPr>
                <w:sz w:val="24"/>
              </w:rPr>
              <w:t>ассортимента</w:t>
            </w:r>
            <w:r w:rsidRPr="00AA5F41">
              <w:rPr>
                <w:spacing w:val="45"/>
                <w:sz w:val="24"/>
              </w:rPr>
              <w:t xml:space="preserve"> </w:t>
            </w:r>
            <w:r w:rsidRPr="00AA5F41">
              <w:rPr>
                <w:sz w:val="24"/>
              </w:rPr>
              <w:t>с</w:t>
            </w:r>
            <w:r w:rsidRPr="00AA5F41">
              <w:rPr>
                <w:spacing w:val="46"/>
                <w:sz w:val="24"/>
              </w:rPr>
              <w:t xml:space="preserve"> </w:t>
            </w:r>
            <w:r w:rsidRPr="00AA5F41">
              <w:rPr>
                <w:sz w:val="24"/>
              </w:rPr>
              <w:t>учетом</w:t>
            </w:r>
            <w:r w:rsidRPr="00AA5F41">
              <w:rPr>
                <w:spacing w:val="48"/>
                <w:sz w:val="24"/>
              </w:rPr>
              <w:t xml:space="preserve"> </w:t>
            </w:r>
            <w:r w:rsidRPr="00AA5F41">
              <w:rPr>
                <w:sz w:val="24"/>
              </w:rPr>
              <w:t>потребностей</w:t>
            </w:r>
            <w:r w:rsidRPr="00AA5F41">
              <w:rPr>
                <w:spacing w:val="42"/>
                <w:sz w:val="24"/>
              </w:rPr>
              <w:t xml:space="preserve"> </w:t>
            </w:r>
            <w:r w:rsidRPr="00AA5F41">
              <w:rPr>
                <w:sz w:val="24"/>
              </w:rPr>
              <w:t>различных</w:t>
            </w:r>
            <w:r w:rsidRPr="00AA5F41">
              <w:rPr>
                <w:spacing w:val="42"/>
                <w:sz w:val="24"/>
              </w:rPr>
              <w:t xml:space="preserve"> </w:t>
            </w:r>
            <w:r w:rsidRPr="00AA5F41">
              <w:rPr>
                <w:sz w:val="24"/>
              </w:rPr>
              <w:t>категорий</w:t>
            </w:r>
            <w:r w:rsidRPr="00AA5F41">
              <w:rPr>
                <w:spacing w:val="-57"/>
                <w:sz w:val="24"/>
              </w:rPr>
              <w:t xml:space="preserve"> </w:t>
            </w:r>
            <w:r w:rsidRPr="00AA5F41">
              <w:rPr>
                <w:sz w:val="24"/>
              </w:rPr>
              <w:t>потребителей</w:t>
            </w:r>
          </w:p>
        </w:tc>
      </w:tr>
    </w:tbl>
    <w:p w:rsidR="00D10FDD" w:rsidRPr="006C18D7" w:rsidRDefault="00D10FDD" w:rsidP="00D1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r w:rsidRPr="006C18D7">
        <w:rPr>
          <w:b/>
          <w:sz w:val="24"/>
          <w:szCs w:val="24"/>
          <w:u w:val="single"/>
        </w:rPr>
        <w:t>знать:</w:t>
      </w:r>
      <w:r w:rsidRPr="006C18D7">
        <w:rPr>
          <w:b/>
          <w:sz w:val="24"/>
          <w:szCs w:val="24"/>
        </w:rPr>
        <w:t xml:space="preserve"> </w:t>
      </w:r>
    </w:p>
    <w:p w:rsidR="00D10FDD" w:rsidRDefault="00D10FDD" w:rsidP="00D10FDD">
      <w:pPr>
        <w:ind w:firstLine="284"/>
        <w:jc w:val="both"/>
        <w:rPr>
          <w:sz w:val="24"/>
        </w:rPr>
      </w:pPr>
      <w:r w:rsidRPr="00AA5F41">
        <w:rPr>
          <w:sz w:val="24"/>
        </w:rPr>
        <w:t>рецептуры, современные методы подготовки сырья, продуктов, приготовления</w:t>
      </w:r>
      <w:r w:rsidRPr="00AA5F41">
        <w:rPr>
          <w:spacing w:val="1"/>
          <w:sz w:val="24"/>
        </w:rPr>
        <w:t xml:space="preserve"> </w:t>
      </w:r>
      <w:r w:rsidRPr="00AA5F41">
        <w:rPr>
          <w:sz w:val="24"/>
        </w:rPr>
        <w:t>теста,</w:t>
      </w:r>
      <w:r>
        <w:rPr>
          <w:spacing w:val="1"/>
          <w:sz w:val="24"/>
        </w:rPr>
        <w:t xml:space="preserve"> </w:t>
      </w:r>
      <w:r w:rsidRPr="00AA5F41">
        <w:rPr>
          <w:sz w:val="24"/>
        </w:rPr>
        <w:t>отделочных</w:t>
      </w:r>
      <w:r w:rsidRPr="00AA5F41">
        <w:rPr>
          <w:spacing w:val="1"/>
          <w:sz w:val="24"/>
        </w:rPr>
        <w:t xml:space="preserve"> </w:t>
      </w:r>
      <w:r w:rsidRPr="00AA5F41">
        <w:rPr>
          <w:sz w:val="24"/>
        </w:rPr>
        <w:t>полуфабрикатов,</w:t>
      </w:r>
      <w:r w:rsidRPr="00AA5F41">
        <w:rPr>
          <w:spacing w:val="1"/>
          <w:sz w:val="24"/>
        </w:rPr>
        <w:t xml:space="preserve"> </w:t>
      </w:r>
      <w:r w:rsidRPr="00AA5F41">
        <w:rPr>
          <w:sz w:val="24"/>
        </w:rPr>
        <w:t>формовки,</w:t>
      </w:r>
      <w:r w:rsidRPr="00AA5F41">
        <w:rPr>
          <w:spacing w:val="1"/>
          <w:sz w:val="24"/>
        </w:rPr>
        <w:t xml:space="preserve"> </w:t>
      </w:r>
      <w:r w:rsidRPr="00AA5F41">
        <w:rPr>
          <w:sz w:val="24"/>
        </w:rPr>
        <w:t>варианты</w:t>
      </w:r>
      <w:r w:rsidRPr="00AA5F41">
        <w:rPr>
          <w:spacing w:val="1"/>
          <w:sz w:val="24"/>
        </w:rPr>
        <w:t xml:space="preserve"> </w:t>
      </w:r>
      <w:r w:rsidRPr="00AA5F41">
        <w:rPr>
          <w:sz w:val="24"/>
        </w:rPr>
        <w:t>оформления, правила и способы презен</w:t>
      </w:r>
      <w:r>
        <w:rPr>
          <w:sz w:val="24"/>
        </w:rPr>
        <w:t>тации хлебобулочных, мучных кон</w:t>
      </w:r>
      <w:r w:rsidRPr="00AA5F41">
        <w:rPr>
          <w:sz w:val="24"/>
        </w:rPr>
        <w:t xml:space="preserve">дитерских изделий сложного ассортимента, в том числе авторские, </w:t>
      </w:r>
      <w:proofErr w:type="spellStart"/>
      <w:r w:rsidRPr="00AA5F41">
        <w:rPr>
          <w:sz w:val="24"/>
        </w:rPr>
        <w:t>брендовые</w:t>
      </w:r>
      <w:proofErr w:type="spellEnd"/>
      <w:r w:rsidRPr="00AA5F41">
        <w:rPr>
          <w:sz w:val="24"/>
        </w:rPr>
        <w:t>,</w:t>
      </w:r>
      <w:r w:rsidRPr="00AA5F41">
        <w:rPr>
          <w:spacing w:val="-2"/>
          <w:sz w:val="24"/>
        </w:rPr>
        <w:t xml:space="preserve"> </w:t>
      </w:r>
      <w:r w:rsidRPr="00AA5F41">
        <w:rPr>
          <w:sz w:val="24"/>
        </w:rPr>
        <w:t>региональные</w:t>
      </w:r>
    </w:p>
    <w:p w:rsidR="00D10FDD" w:rsidRPr="006C18D7" w:rsidRDefault="00D10FDD" w:rsidP="00D10FDD">
      <w:pPr>
        <w:ind w:firstLine="284"/>
        <w:jc w:val="both"/>
        <w:rPr>
          <w:i/>
          <w:sz w:val="24"/>
          <w:szCs w:val="24"/>
        </w:rPr>
      </w:pPr>
      <w:r w:rsidRPr="006C18D7">
        <w:rPr>
          <w:b/>
          <w:sz w:val="24"/>
          <w:szCs w:val="24"/>
          <w:u w:val="single"/>
        </w:rPr>
        <w:t>Обеспеченность занятия (средства обучения):</w:t>
      </w:r>
      <w:r>
        <w:rPr>
          <w:b/>
          <w:sz w:val="24"/>
          <w:szCs w:val="24"/>
          <w:u w:val="single"/>
        </w:rPr>
        <w:t xml:space="preserve"> </w:t>
      </w:r>
    </w:p>
    <w:p w:rsidR="00D10FDD" w:rsidRPr="006C18D7" w:rsidRDefault="00D10FDD" w:rsidP="00D10FDD">
      <w:pPr>
        <w:pStyle w:val="a5"/>
        <w:jc w:val="both"/>
        <w:rPr>
          <w:i/>
        </w:rPr>
      </w:pPr>
      <w:r w:rsidRPr="006C18D7">
        <w:rPr>
          <w:i/>
        </w:rPr>
        <w:t>1.</w:t>
      </w:r>
      <w:r w:rsidRPr="006C18D7">
        <w:t xml:space="preserve"> Тетрадь, ручка, калькулятор</w:t>
      </w:r>
    </w:p>
    <w:p w:rsidR="00D10FDD" w:rsidRPr="006C18D7" w:rsidRDefault="00D10FDD" w:rsidP="00D10FDD">
      <w:pPr>
        <w:jc w:val="both"/>
        <w:rPr>
          <w:b/>
          <w:sz w:val="24"/>
          <w:szCs w:val="24"/>
          <w:u w:val="single"/>
        </w:rPr>
      </w:pPr>
      <w:r w:rsidRPr="006C18D7">
        <w:rPr>
          <w:i/>
          <w:sz w:val="24"/>
          <w:szCs w:val="24"/>
        </w:rPr>
        <w:t>2.</w:t>
      </w:r>
      <w:r w:rsidRPr="006C18D7">
        <w:rPr>
          <w:sz w:val="24"/>
          <w:szCs w:val="24"/>
        </w:rPr>
        <w:t xml:space="preserve"> Компьютер, проектор</w:t>
      </w:r>
    </w:p>
    <w:p w:rsidR="00D10FDD" w:rsidRPr="006C18D7" w:rsidRDefault="00D10FDD" w:rsidP="00D10FDD">
      <w:pPr>
        <w:ind w:firstLine="284"/>
        <w:rPr>
          <w:sz w:val="24"/>
          <w:szCs w:val="24"/>
        </w:rPr>
      </w:pPr>
      <w:r w:rsidRPr="006C18D7">
        <w:rPr>
          <w:b/>
          <w:sz w:val="24"/>
          <w:szCs w:val="24"/>
          <w:u w:val="single"/>
        </w:rPr>
        <w:t xml:space="preserve">Краткие теоретические и учебно-методические материалы по теме практической  работы </w:t>
      </w:r>
    </w:p>
    <w:p w:rsidR="00D10FDD" w:rsidRPr="006C18D7" w:rsidRDefault="00D10FDD" w:rsidP="00D10FDD">
      <w:pPr>
        <w:rPr>
          <w:b/>
          <w:sz w:val="24"/>
          <w:szCs w:val="24"/>
        </w:rPr>
      </w:pPr>
      <w:r w:rsidRPr="006C18D7">
        <w:rPr>
          <w:sz w:val="24"/>
          <w:szCs w:val="24"/>
        </w:rPr>
        <w:t xml:space="preserve">Смотри лекционный материал по темам: </w:t>
      </w:r>
      <w:r w:rsidRPr="008540C3">
        <w:rPr>
          <w:b/>
          <w:sz w:val="24"/>
          <w:szCs w:val="24"/>
        </w:rPr>
        <w:t>Основное и дополнительное сырье</w:t>
      </w:r>
    </w:p>
    <w:p w:rsidR="00D10FDD" w:rsidRPr="006C18D7" w:rsidRDefault="00D10FDD" w:rsidP="00D10FDD">
      <w:pPr>
        <w:ind w:firstLine="284"/>
        <w:rPr>
          <w:sz w:val="24"/>
          <w:szCs w:val="24"/>
        </w:rPr>
      </w:pPr>
      <w:r w:rsidRPr="006C18D7">
        <w:rPr>
          <w:b/>
          <w:sz w:val="24"/>
          <w:szCs w:val="24"/>
          <w:u w:val="single"/>
        </w:rPr>
        <w:t>Вопросы для закрепления теоретического материала к практическому занятию:</w:t>
      </w:r>
    </w:p>
    <w:p w:rsidR="000A6E76" w:rsidRPr="000A6E76" w:rsidRDefault="000A6E76" w:rsidP="000A6E76">
      <w:pPr>
        <w:numPr>
          <w:ilvl w:val="1"/>
          <w:numId w:val="14"/>
        </w:numPr>
        <w:rPr>
          <w:bCs/>
          <w:sz w:val="24"/>
          <w:szCs w:val="24"/>
        </w:rPr>
      </w:pPr>
      <w:r w:rsidRPr="000A6E76">
        <w:rPr>
          <w:bCs/>
          <w:sz w:val="24"/>
          <w:szCs w:val="24"/>
        </w:rPr>
        <w:t>Как осуществляется приемка сырья на предприятиях хлебопекарной промышленности?</w:t>
      </w:r>
    </w:p>
    <w:p w:rsidR="000A6E76" w:rsidRPr="000A6E76" w:rsidRDefault="000A6E76" w:rsidP="000A6E76">
      <w:pPr>
        <w:numPr>
          <w:ilvl w:val="1"/>
          <w:numId w:val="14"/>
        </w:numPr>
        <w:rPr>
          <w:bCs/>
          <w:sz w:val="24"/>
          <w:szCs w:val="24"/>
        </w:rPr>
      </w:pPr>
      <w:r w:rsidRPr="000A6E76">
        <w:rPr>
          <w:bCs/>
          <w:sz w:val="24"/>
          <w:szCs w:val="24"/>
        </w:rPr>
        <w:t>Основное оборудование необходимое для организации приемки и хранения сырья?</w:t>
      </w:r>
    </w:p>
    <w:p w:rsidR="000A6E76" w:rsidRPr="000A6E76" w:rsidRDefault="000A6E76" w:rsidP="000A6E76">
      <w:pPr>
        <w:numPr>
          <w:ilvl w:val="1"/>
          <w:numId w:val="14"/>
        </w:numPr>
        <w:rPr>
          <w:bCs/>
          <w:sz w:val="24"/>
          <w:szCs w:val="24"/>
        </w:rPr>
      </w:pPr>
      <w:r w:rsidRPr="000A6E76">
        <w:rPr>
          <w:bCs/>
          <w:sz w:val="24"/>
          <w:szCs w:val="24"/>
        </w:rPr>
        <w:t>Алгоритм определения качества сырья?</w:t>
      </w:r>
    </w:p>
    <w:p w:rsidR="000A6E76" w:rsidRPr="000A6E76" w:rsidRDefault="000A6E76" w:rsidP="000A6E76">
      <w:pPr>
        <w:numPr>
          <w:ilvl w:val="1"/>
          <w:numId w:val="14"/>
        </w:numPr>
        <w:rPr>
          <w:bCs/>
          <w:sz w:val="24"/>
          <w:szCs w:val="24"/>
        </w:rPr>
      </w:pPr>
      <w:r w:rsidRPr="000A6E76">
        <w:rPr>
          <w:bCs/>
          <w:sz w:val="24"/>
          <w:szCs w:val="24"/>
        </w:rPr>
        <w:t>Для чего нужен сертификат соответствия?</w:t>
      </w:r>
    </w:p>
    <w:p w:rsidR="000A6E76" w:rsidRPr="000A6E76" w:rsidRDefault="000A6E76" w:rsidP="000A6E76">
      <w:pPr>
        <w:numPr>
          <w:ilvl w:val="1"/>
          <w:numId w:val="14"/>
        </w:numPr>
        <w:rPr>
          <w:bCs/>
          <w:sz w:val="24"/>
          <w:szCs w:val="24"/>
        </w:rPr>
      </w:pPr>
      <w:r w:rsidRPr="000A6E76">
        <w:rPr>
          <w:bCs/>
          <w:sz w:val="24"/>
          <w:szCs w:val="24"/>
        </w:rPr>
        <w:t>Номер сита для подготовки муки в производство?</w:t>
      </w:r>
    </w:p>
    <w:p w:rsidR="000A6E76" w:rsidRPr="000A6E76" w:rsidRDefault="000A6E76" w:rsidP="000A6E76">
      <w:pPr>
        <w:numPr>
          <w:ilvl w:val="1"/>
          <w:numId w:val="14"/>
        </w:numPr>
        <w:rPr>
          <w:bCs/>
          <w:sz w:val="24"/>
          <w:szCs w:val="24"/>
        </w:rPr>
      </w:pPr>
      <w:r w:rsidRPr="000A6E76">
        <w:rPr>
          <w:bCs/>
          <w:sz w:val="24"/>
          <w:szCs w:val="24"/>
        </w:rPr>
        <w:t xml:space="preserve">Ответственны е лица за приемку сырья на производстве? </w:t>
      </w:r>
    </w:p>
    <w:p w:rsidR="000A6E76" w:rsidRDefault="000A6E76" w:rsidP="000A6E76">
      <w:pPr>
        <w:spacing w:line="276" w:lineRule="auto"/>
      </w:pPr>
    </w:p>
    <w:p w:rsidR="00D10FDD" w:rsidRPr="007852E1" w:rsidRDefault="00D10FDD" w:rsidP="00D10FDD">
      <w:pPr>
        <w:ind w:right="-284"/>
        <w:jc w:val="both"/>
        <w:rPr>
          <w:b/>
          <w:sz w:val="24"/>
          <w:szCs w:val="24"/>
          <w:u w:val="single"/>
        </w:rPr>
      </w:pPr>
      <w:r w:rsidRPr="007852E1">
        <w:rPr>
          <w:b/>
          <w:sz w:val="24"/>
          <w:szCs w:val="24"/>
          <w:u w:val="single"/>
        </w:rPr>
        <w:t>Задания для практического занятия:</w:t>
      </w:r>
    </w:p>
    <w:p w:rsidR="000A6E76" w:rsidRPr="000A6E76" w:rsidRDefault="000A6E76" w:rsidP="000A6E76">
      <w:pPr>
        <w:tabs>
          <w:tab w:val="left" w:pos="1134"/>
        </w:tabs>
        <w:jc w:val="both"/>
        <w:rPr>
          <w:sz w:val="24"/>
          <w:szCs w:val="24"/>
        </w:rPr>
      </w:pPr>
      <w:r w:rsidRPr="000A6E76">
        <w:rPr>
          <w:sz w:val="24"/>
          <w:szCs w:val="24"/>
        </w:rPr>
        <w:t>- пользуясь учебной литературой описать процесс приемки основного и дополнительного сырья на предприятиях.</w:t>
      </w:r>
    </w:p>
    <w:p w:rsidR="000A6E76" w:rsidRPr="000A6E76" w:rsidRDefault="000A6E76" w:rsidP="000A6E76">
      <w:pPr>
        <w:tabs>
          <w:tab w:val="left" w:pos="1134"/>
        </w:tabs>
        <w:jc w:val="both"/>
        <w:rPr>
          <w:sz w:val="24"/>
          <w:szCs w:val="24"/>
        </w:rPr>
      </w:pPr>
      <w:r w:rsidRPr="000A6E76">
        <w:rPr>
          <w:sz w:val="24"/>
          <w:szCs w:val="24"/>
        </w:rPr>
        <w:t xml:space="preserve">- заполнить  </w:t>
      </w:r>
      <w:proofErr w:type="spellStart"/>
      <w:r w:rsidRPr="000A6E76">
        <w:rPr>
          <w:sz w:val="24"/>
          <w:szCs w:val="24"/>
        </w:rPr>
        <w:t>товарно</w:t>
      </w:r>
      <w:proofErr w:type="spellEnd"/>
      <w:r w:rsidRPr="000A6E76">
        <w:rPr>
          <w:sz w:val="24"/>
          <w:szCs w:val="24"/>
        </w:rPr>
        <w:t xml:space="preserve"> – транспортную накладную 1-Т;</w:t>
      </w:r>
    </w:p>
    <w:p w:rsidR="000A6E76" w:rsidRPr="000A6E76" w:rsidRDefault="000A6E76" w:rsidP="000A6E76">
      <w:pPr>
        <w:tabs>
          <w:tab w:val="left" w:pos="1134"/>
        </w:tabs>
        <w:jc w:val="both"/>
        <w:rPr>
          <w:sz w:val="24"/>
          <w:szCs w:val="24"/>
        </w:rPr>
      </w:pPr>
      <w:r w:rsidRPr="000A6E76">
        <w:rPr>
          <w:sz w:val="24"/>
          <w:szCs w:val="24"/>
        </w:rPr>
        <w:t xml:space="preserve">- заполнить </w:t>
      </w:r>
      <w:hyperlink r:id="rId26" w:history="1">
        <w:r w:rsidRPr="000A6E76">
          <w:rPr>
            <w:rStyle w:val="a8"/>
            <w:sz w:val="24"/>
            <w:szCs w:val="24"/>
          </w:rPr>
          <w:t>М-4. Приходный складской ордер</w:t>
        </w:r>
      </w:hyperlink>
      <w:r w:rsidRPr="000A6E76">
        <w:rPr>
          <w:sz w:val="24"/>
          <w:szCs w:val="24"/>
        </w:rPr>
        <w:t>;</w:t>
      </w:r>
    </w:p>
    <w:p w:rsidR="000A6E76" w:rsidRPr="000A6E76" w:rsidRDefault="000A6E76" w:rsidP="000A6E76">
      <w:pPr>
        <w:tabs>
          <w:tab w:val="left" w:pos="1134"/>
        </w:tabs>
        <w:jc w:val="both"/>
        <w:rPr>
          <w:sz w:val="24"/>
          <w:szCs w:val="24"/>
        </w:rPr>
      </w:pPr>
      <w:r w:rsidRPr="000A6E76">
        <w:rPr>
          <w:sz w:val="24"/>
          <w:szCs w:val="24"/>
        </w:rPr>
        <w:t xml:space="preserve">- заполнить </w:t>
      </w:r>
      <w:hyperlink r:id="rId27" w:history="1">
        <w:r w:rsidRPr="000A6E76">
          <w:rPr>
            <w:sz w:val="24"/>
            <w:szCs w:val="24"/>
          </w:rPr>
          <w:t>Торг – 1. Акт о приемке товаров</w:t>
        </w:r>
      </w:hyperlink>
      <w:r w:rsidRPr="000A6E76">
        <w:rPr>
          <w:sz w:val="24"/>
          <w:szCs w:val="24"/>
        </w:rPr>
        <w:t>;</w:t>
      </w:r>
    </w:p>
    <w:p w:rsidR="000A6E76" w:rsidRPr="000A6E76" w:rsidRDefault="000A6E76" w:rsidP="000A6E76">
      <w:pPr>
        <w:tabs>
          <w:tab w:val="left" w:pos="1134"/>
        </w:tabs>
        <w:jc w:val="both"/>
        <w:rPr>
          <w:sz w:val="24"/>
          <w:szCs w:val="24"/>
        </w:rPr>
      </w:pPr>
      <w:r w:rsidRPr="000A6E76">
        <w:rPr>
          <w:sz w:val="24"/>
          <w:szCs w:val="24"/>
        </w:rPr>
        <w:t xml:space="preserve">- заполнить </w:t>
      </w:r>
      <w:hyperlink r:id="rId28" w:history="1">
        <w:r w:rsidRPr="000A6E76">
          <w:rPr>
            <w:sz w:val="24"/>
            <w:szCs w:val="24"/>
          </w:rPr>
          <w:t>М-17. Карточки учета материалов</w:t>
        </w:r>
      </w:hyperlink>
      <w:r w:rsidRPr="000A6E76">
        <w:rPr>
          <w:sz w:val="24"/>
          <w:szCs w:val="24"/>
        </w:rPr>
        <w:t>;</w:t>
      </w:r>
    </w:p>
    <w:p w:rsidR="000A6E76" w:rsidRPr="000A6E76" w:rsidRDefault="000A6E76" w:rsidP="000A6E76">
      <w:pPr>
        <w:tabs>
          <w:tab w:val="left" w:pos="1134"/>
        </w:tabs>
        <w:jc w:val="both"/>
        <w:rPr>
          <w:sz w:val="24"/>
          <w:szCs w:val="24"/>
        </w:rPr>
      </w:pPr>
      <w:r w:rsidRPr="000A6E76">
        <w:rPr>
          <w:sz w:val="24"/>
          <w:szCs w:val="24"/>
        </w:rPr>
        <w:t>- заполнить Торг-12. Товарную накладную;</w:t>
      </w:r>
    </w:p>
    <w:p w:rsidR="000A6E76" w:rsidRPr="000A6E76" w:rsidRDefault="000A6E76" w:rsidP="000A6E76">
      <w:pPr>
        <w:tabs>
          <w:tab w:val="left" w:pos="1134"/>
        </w:tabs>
        <w:jc w:val="both"/>
        <w:rPr>
          <w:sz w:val="24"/>
          <w:szCs w:val="24"/>
        </w:rPr>
      </w:pPr>
      <w:r w:rsidRPr="000A6E76">
        <w:rPr>
          <w:sz w:val="24"/>
          <w:szCs w:val="24"/>
        </w:rPr>
        <w:t>- заполнить таблицу «Основная документация склада, назначение»;</w:t>
      </w:r>
    </w:p>
    <w:p w:rsidR="000A6E76" w:rsidRPr="000A6E76" w:rsidRDefault="000A6E76" w:rsidP="000A6E76">
      <w:pPr>
        <w:tabs>
          <w:tab w:val="left" w:pos="1134"/>
        </w:tabs>
        <w:jc w:val="both"/>
        <w:rPr>
          <w:sz w:val="24"/>
          <w:szCs w:val="24"/>
        </w:rPr>
      </w:pPr>
      <w:r w:rsidRPr="000A6E76">
        <w:rPr>
          <w:sz w:val="24"/>
          <w:szCs w:val="24"/>
        </w:rPr>
        <w:t>- заполнить таблицу «Оборудование склада, назначение»;</w:t>
      </w:r>
    </w:p>
    <w:p w:rsidR="00D10FDD" w:rsidRPr="00774AD4" w:rsidRDefault="00D10FDD" w:rsidP="00D10FDD">
      <w:pPr>
        <w:ind w:left="142" w:right="-284" w:firstLine="567"/>
        <w:jc w:val="both"/>
        <w:rPr>
          <w:b/>
          <w:sz w:val="24"/>
          <w:szCs w:val="24"/>
          <w:u w:val="single"/>
        </w:rPr>
      </w:pPr>
      <w:r w:rsidRPr="00774AD4">
        <w:rPr>
          <w:b/>
          <w:sz w:val="24"/>
          <w:szCs w:val="24"/>
          <w:u w:val="single"/>
        </w:rPr>
        <w:lastRenderedPageBreak/>
        <w:t>Инструкция по выполнению лабораторно-практической  работы</w:t>
      </w:r>
    </w:p>
    <w:p w:rsidR="00D10FDD" w:rsidRPr="00774AD4" w:rsidRDefault="000A6E76" w:rsidP="00D10FDD">
      <w:pPr>
        <w:ind w:left="142" w:right="-284" w:firstLine="567"/>
        <w:jc w:val="both"/>
        <w:rPr>
          <w:sz w:val="24"/>
          <w:szCs w:val="24"/>
        </w:rPr>
      </w:pPr>
      <w:r>
        <w:rPr>
          <w:sz w:val="24"/>
          <w:szCs w:val="24"/>
        </w:rPr>
        <w:t>Заполнить согласно образцу</w:t>
      </w:r>
    </w:p>
    <w:p w:rsidR="00D10FDD" w:rsidRPr="00774AD4" w:rsidRDefault="00D10FDD" w:rsidP="00D10FDD">
      <w:pPr>
        <w:ind w:left="142" w:right="-284" w:firstLine="567"/>
        <w:rPr>
          <w:b/>
          <w:sz w:val="24"/>
          <w:szCs w:val="24"/>
          <w:u w:val="single"/>
        </w:rPr>
      </w:pPr>
      <w:r w:rsidRPr="00774AD4">
        <w:rPr>
          <w:b/>
          <w:sz w:val="24"/>
          <w:szCs w:val="24"/>
          <w:u w:val="single"/>
        </w:rPr>
        <w:t xml:space="preserve">Форма контроля выполнения практических работ: </w:t>
      </w:r>
    </w:p>
    <w:p w:rsidR="00D10FDD" w:rsidRPr="00774AD4" w:rsidRDefault="00D10FDD" w:rsidP="00D10FDD">
      <w:pPr>
        <w:tabs>
          <w:tab w:val="left" w:pos="3310"/>
        </w:tabs>
        <w:ind w:left="142" w:right="-284" w:firstLine="567"/>
        <w:jc w:val="both"/>
        <w:rPr>
          <w:bCs/>
          <w:sz w:val="24"/>
          <w:szCs w:val="24"/>
        </w:rPr>
      </w:pPr>
      <w:r w:rsidRPr="00774AD4">
        <w:rPr>
          <w:sz w:val="24"/>
          <w:szCs w:val="24"/>
        </w:rPr>
        <w:t>Практическая работа оформляется на листах формата А</w:t>
      </w:r>
      <w:proofErr w:type="gramStart"/>
      <w:r w:rsidRPr="00774AD4">
        <w:rPr>
          <w:sz w:val="24"/>
          <w:szCs w:val="24"/>
        </w:rPr>
        <w:t>4</w:t>
      </w:r>
      <w:proofErr w:type="gramEnd"/>
      <w:r w:rsidRPr="00774AD4">
        <w:rPr>
          <w:sz w:val="24"/>
          <w:szCs w:val="24"/>
        </w:rPr>
        <w:t xml:space="preserve"> с соблюдением всех правил оформления текста. </w:t>
      </w:r>
      <w:r w:rsidRPr="00774AD4">
        <w:rPr>
          <w:bCs/>
          <w:sz w:val="24"/>
          <w:szCs w:val="24"/>
        </w:rPr>
        <w:t>Требования к оформлению:</w:t>
      </w:r>
    </w:p>
    <w:p w:rsidR="00D10FDD" w:rsidRPr="00774AD4" w:rsidRDefault="00D10FDD" w:rsidP="00D10FDD">
      <w:pPr>
        <w:numPr>
          <w:ilvl w:val="0"/>
          <w:numId w:val="13"/>
        </w:numPr>
        <w:ind w:left="142" w:right="-284" w:firstLine="567"/>
        <w:jc w:val="both"/>
        <w:rPr>
          <w:bCs/>
          <w:sz w:val="24"/>
          <w:szCs w:val="24"/>
        </w:rPr>
      </w:pPr>
      <w:r w:rsidRPr="00774AD4">
        <w:rPr>
          <w:bCs/>
          <w:sz w:val="24"/>
          <w:szCs w:val="24"/>
        </w:rPr>
        <w:t>текст с одной стороны листа;</w:t>
      </w:r>
    </w:p>
    <w:p w:rsidR="00D10FDD" w:rsidRPr="00774AD4" w:rsidRDefault="00D10FDD" w:rsidP="00D10FDD">
      <w:pPr>
        <w:numPr>
          <w:ilvl w:val="0"/>
          <w:numId w:val="13"/>
        </w:numPr>
        <w:ind w:left="142" w:right="-284" w:firstLine="567"/>
        <w:jc w:val="both"/>
        <w:rPr>
          <w:bCs/>
          <w:sz w:val="24"/>
          <w:szCs w:val="24"/>
          <w:lang w:val="en-US"/>
        </w:rPr>
      </w:pPr>
      <w:r w:rsidRPr="00774AD4">
        <w:rPr>
          <w:bCs/>
          <w:sz w:val="24"/>
          <w:szCs w:val="24"/>
        </w:rPr>
        <w:t>шрифт</w:t>
      </w:r>
      <w:r w:rsidRPr="00774AD4">
        <w:rPr>
          <w:bCs/>
          <w:sz w:val="24"/>
          <w:szCs w:val="24"/>
          <w:lang w:val="en-US"/>
        </w:rPr>
        <w:t xml:space="preserve"> Times New Roman;</w:t>
      </w:r>
    </w:p>
    <w:p w:rsidR="00D10FDD" w:rsidRPr="00774AD4" w:rsidRDefault="00D10FDD" w:rsidP="00D10FDD">
      <w:pPr>
        <w:numPr>
          <w:ilvl w:val="0"/>
          <w:numId w:val="13"/>
        </w:numPr>
        <w:ind w:left="142" w:right="-284" w:firstLine="567"/>
        <w:jc w:val="both"/>
        <w:rPr>
          <w:bCs/>
          <w:sz w:val="24"/>
          <w:szCs w:val="24"/>
          <w:lang w:val="en-US"/>
        </w:rPr>
      </w:pPr>
      <w:r w:rsidRPr="00774AD4">
        <w:rPr>
          <w:bCs/>
          <w:sz w:val="24"/>
          <w:szCs w:val="24"/>
        </w:rPr>
        <w:t>кегль</w:t>
      </w:r>
      <w:r w:rsidRPr="00774AD4">
        <w:rPr>
          <w:bCs/>
          <w:sz w:val="24"/>
          <w:szCs w:val="24"/>
          <w:lang w:val="en-US"/>
        </w:rPr>
        <w:t xml:space="preserve"> </w:t>
      </w:r>
      <w:r w:rsidRPr="00774AD4">
        <w:rPr>
          <w:bCs/>
          <w:sz w:val="24"/>
          <w:szCs w:val="24"/>
        </w:rPr>
        <w:t>шрифта</w:t>
      </w:r>
      <w:r w:rsidRPr="00774AD4">
        <w:rPr>
          <w:bCs/>
          <w:sz w:val="24"/>
          <w:szCs w:val="24"/>
          <w:lang w:val="en-US"/>
        </w:rPr>
        <w:t xml:space="preserve"> 12;</w:t>
      </w:r>
    </w:p>
    <w:p w:rsidR="00D10FDD" w:rsidRPr="00774AD4" w:rsidRDefault="00D10FDD" w:rsidP="00D10FDD">
      <w:pPr>
        <w:numPr>
          <w:ilvl w:val="0"/>
          <w:numId w:val="13"/>
        </w:numPr>
        <w:ind w:left="142" w:right="-284" w:firstLine="567"/>
        <w:jc w:val="both"/>
        <w:rPr>
          <w:bCs/>
          <w:sz w:val="24"/>
          <w:szCs w:val="24"/>
        </w:rPr>
      </w:pPr>
      <w:r w:rsidRPr="00774AD4">
        <w:rPr>
          <w:bCs/>
          <w:sz w:val="24"/>
          <w:szCs w:val="24"/>
        </w:rPr>
        <w:t>межстрочное расстояние 1,0;</w:t>
      </w:r>
    </w:p>
    <w:p w:rsidR="00D10FDD" w:rsidRPr="00774AD4" w:rsidRDefault="00D10FDD" w:rsidP="00D10FDD">
      <w:pPr>
        <w:numPr>
          <w:ilvl w:val="0"/>
          <w:numId w:val="13"/>
        </w:numPr>
        <w:ind w:left="142" w:right="-284" w:firstLine="567"/>
        <w:jc w:val="both"/>
        <w:rPr>
          <w:bCs/>
          <w:sz w:val="24"/>
          <w:szCs w:val="24"/>
        </w:rPr>
      </w:pPr>
      <w:r w:rsidRPr="00774AD4">
        <w:rPr>
          <w:bCs/>
          <w:sz w:val="24"/>
          <w:szCs w:val="24"/>
        </w:rPr>
        <w:t xml:space="preserve">поля: сверху 2,5 см, снизу - 2 см, слева - 3 см, справа 1,5 см; </w:t>
      </w:r>
    </w:p>
    <w:p w:rsidR="00D10FDD" w:rsidRPr="00774AD4" w:rsidRDefault="00D10FDD" w:rsidP="00D10FDD">
      <w:pPr>
        <w:numPr>
          <w:ilvl w:val="0"/>
          <w:numId w:val="13"/>
        </w:numPr>
        <w:ind w:left="142" w:right="-284" w:firstLine="567"/>
        <w:jc w:val="both"/>
        <w:rPr>
          <w:bCs/>
          <w:sz w:val="24"/>
          <w:szCs w:val="24"/>
        </w:rPr>
      </w:pPr>
      <w:r w:rsidRPr="00774AD4">
        <w:rPr>
          <w:bCs/>
          <w:sz w:val="24"/>
          <w:szCs w:val="24"/>
        </w:rPr>
        <w:t>таблицы обязательно подписываются и номеруются.</w:t>
      </w:r>
    </w:p>
    <w:p w:rsidR="00D10FDD" w:rsidRPr="00774AD4" w:rsidRDefault="00D10FDD" w:rsidP="00D10FDD">
      <w:pPr>
        <w:ind w:left="142" w:right="-284" w:firstLine="567"/>
        <w:jc w:val="both"/>
        <w:rPr>
          <w:color w:val="000000"/>
          <w:sz w:val="24"/>
          <w:szCs w:val="24"/>
        </w:rPr>
      </w:pPr>
      <w:r w:rsidRPr="00774AD4">
        <w:rPr>
          <w:color w:val="000000"/>
          <w:sz w:val="24"/>
          <w:szCs w:val="24"/>
        </w:rPr>
        <w:t xml:space="preserve">Отчет по работе должен содержать: название и цель работы; порядок выполнения работы;  результаты экспериментальных исследований и теоретических расчетов;  выводы. </w:t>
      </w:r>
    </w:p>
    <w:p w:rsidR="00D10FDD" w:rsidRPr="00774AD4" w:rsidRDefault="00D10FDD" w:rsidP="00D10FDD">
      <w:pPr>
        <w:ind w:left="142" w:right="-284" w:firstLine="567"/>
        <w:rPr>
          <w:b/>
          <w:sz w:val="24"/>
          <w:szCs w:val="24"/>
          <w:u w:val="single"/>
        </w:rPr>
      </w:pPr>
      <w:r w:rsidRPr="00774AD4">
        <w:rPr>
          <w:b/>
          <w:sz w:val="24"/>
          <w:szCs w:val="24"/>
          <w:u w:val="single"/>
        </w:rPr>
        <w:t>Критерии оценки:</w:t>
      </w:r>
    </w:p>
    <w:p w:rsidR="00D10FDD" w:rsidRPr="00774AD4" w:rsidRDefault="00D10FDD" w:rsidP="00D10FDD">
      <w:pPr>
        <w:pStyle w:val="a5"/>
        <w:ind w:left="142" w:right="-284" w:firstLine="567"/>
        <w:jc w:val="both"/>
      </w:pPr>
      <w:r w:rsidRPr="00774AD4">
        <w:rPr>
          <w:color w:val="000000"/>
        </w:rPr>
        <w:t>Оценка «5» (отлично) выставляется в случае полного выполнения работы, отсутствия ошибок, грамотного текста, наличия выводов, аккуратно оформленной работы;</w:t>
      </w:r>
    </w:p>
    <w:p w:rsidR="00D10FDD" w:rsidRPr="00774AD4" w:rsidRDefault="00D10FDD" w:rsidP="00D10FDD">
      <w:pPr>
        <w:pStyle w:val="a5"/>
        <w:ind w:left="142" w:right="-284" w:firstLine="567"/>
        <w:jc w:val="both"/>
      </w:pPr>
      <w:r w:rsidRPr="00774AD4">
        <w:rPr>
          <w:color w:val="000000"/>
        </w:rPr>
        <w:t>Оценка «4» (хорошо) выставляется в случае полного выполнения всего объема работ при наличии несущ</w:t>
      </w:r>
      <w:r>
        <w:rPr>
          <w:color w:val="000000"/>
        </w:rPr>
        <w:t>ественных ошибок, не повлиявши</w:t>
      </w:r>
      <w:r w:rsidRPr="00774AD4">
        <w:rPr>
          <w:color w:val="000000"/>
        </w:rPr>
        <w:t>х на общий результат работы;</w:t>
      </w:r>
    </w:p>
    <w:p w:rsidR="00D10FDD" w:rsidRPr="00774AD4" w:rsidRDefault="00D10FDD" w:rsidP="00D10FDD">
      <w:pPr>
        <w:pStyle w:val="a5"/>
        <w:ind w:left="142" w:right="-284" w:firstLine="567"/>
        <w:jc w:val="both"/>
      </w:pPr>
      <w:r w:rsidRPr="00774AD4">
        <w:rPr>
          <w:color w:val="000000"/>
        </w:rPr>
        <w:t>Оценка «3» (удовлетворительно) выставляется в случае недостаточно полного выполнения всех разделов работы, при наличии ошибок, которые не оказали существенного влияния на окончательный результат;</w:t>
      </w:r>
    </w:p>
    <w:p w:rsidR="00D10FDD" w:rsidRPr="00774AD4" w:rsidRDefault="00D10FDD" w:rsidP="00D10FDD">
      <w:pPr>
        <w:pStyle w:val="a5"/>
        <w:ind w:left="142" w:right="-284" w:firstLine="567"/>
        <w:jc w:val="both"/>
      </w:pPr>
      <w:r w:rsidRPr="00774AD4">
        <w:rPr>
          <w:color w:val="000000"/>
        </w:rPr>
        <w:t>Оценка «2» (неудовлетворительно) выставляется в случае, если допущены принципиальные ошибки, работа выполнена крайне небрежно.</w:t>
      </w:r>
    </w:p>
    <w:p w:rsidR="00D10FDD" w:rsidRPr="00774AD4" w:rsidRDefault="00D10FDD" w:rsidP="00D10FDD">
      <w:pPr>
        <w:ind w:left="142" w:right="-284" w:firstLine="567"/>
        <w:jc w:val="both"/>
        <w:rPr>
          <w:b/>
          <w:sz w:val="24"/>
          <w:szCs w:val="24"/>
          <w:u w:val="single"/>
        </w:rPr>
      </w:pPr>
      <w:r w:rsidRPr="00774AD4">
        <w:rPr>
          <w:b/>
          <w:sz w:val="24"/>
          <w:szCs w:val="24"/>
          <w:u w:val="single"/>
        </w:rPr>
        <w:t>Список рекомендуемой литературы и нормативных актов:</w:t>
      </w:r>
    </w:p>
    <w:p w:rsidR="00D10FDD" w:rsidRPr="00774AD4" w:rsidRDefault="00D10FDD" w:rsidP="00D10FDD">
      <w:pPr>
        <w:numPr>
          <w:ilvl w:val="0"/>
          <w:numId w:val="12"/>
        </w:numPr>
        <w:ind w:left="142" w:right="-284" w:firstLine="567"/>
        <w:rPr>
          <w:sz w:val="24"/>
          <w:szCs w:val="24"/>
        </w:rPr>
      </w:pPr>
      <w:proofErr w:type="spellStart"/>
      <w:r w:rsidRPr="00774AD4">
        <w:rPr>
          <w:sz w:val="24"/>
          <w:szCs w:val="24"/>
        </w:rPr>
        <w:t>Дубцов</w:t>
      </w:r>
      <w:proofErr w:type="spellEnd"/>
      <w:r w:rsidRPr="00774AD4">
        <w:rPr>
          <w:sz w:val="24"/>
          <w:szCs w:val="24"/>
        </w:rPr>
        <w:t>, Г.Г. Товароведение продовольственных товаров</w:t>
      </w:r>
      <w:proofErr w:type="gramStart"/>
      <w:r w:rsidRPr="00774AD4">
        <w:rPr>
          <w:sz w:val="24"/>
          <w:szCs w:val="24"/>
        </w:rPr>
        <w:t xml:space="preserve"> :</w:t>
      </w:r>
      <w:proofErr w:type="gramEnd"/>
      <w:r w:rsidRPr="00774AD4">
        <w:rPr>
          <w:sz w:val="24"/>
          <w:szCs w:val="24"/>
        </w:rPr>
        <w:t xml:space="preserve"> учебник для студентов образовательных учреждений СПО / </w:t>
      </w:r>
      <w:proofErr w:type="spellStart"/>
      <w:r w:rsidRPr="00774AD4">
        <w:rPr>
          <w:sz w:val="24"/>
          <w:szCs w:val="24"/>
        </w:rPr>
        <w:t>Г.Г.Дубцов</w:t>
      </w:r>
      <w:proofErr w:type="spellEnd"/>
      <w:r w:rsidRPr="00774AD4">
        <w:rPr>
          <w:sz w:val="24"/>
          <w:szCs w:val="24"/>
        </w:rPr>
        <w:t>.- Москва</w:t>
      </w:r>
      <w:proofErr w:type="gramStart"/>
      <w:r w:rsidRPr="00774AD4">
        <w:rPr>
          <w:sz w:val="24"/>
          <w:szCs w:val="24"/>
        </w:rPr>
        <w:t xml:space="preserve"> :</w:t>
      </w:r>
      <w:proofErr w:type="gramEnd"/>
      <w:r w:rsidRPr="00774AD4">
        <w:rPr>
          <w:sz w:val="24"/>
          <w:szCs w:val="24"/>
        </w:rPr>
        <w:t xml:space="preserve"> Академия, 2012.- 336 </w:t>
      </w:r>
      <w:proofErr w:type="gramStart"/>
      <w:r w:rsidRPr="00774AD4">
        <w:rPr>
          <w:sz w:val="24"/>
          <w:szCs w:val="24"/>
        </w:rPr>
        <w:t>с</w:t>
      </w:r>
      <w:proofErr w:type="gramEnd"/>
      <w:r w:rsidRPr="00774AD4">
        <w:rPr>
          <w:sz w:val="24"/>
          <w:szCs w:val="24"/>
        </w:rPr>
        <w:t>.</w:t>
      </w:r>
    </w:p>
    <w:p w:rsidR="00D10FDD" w:rsidRPr="00774AD4" w:rsidRDefault="00D10FDD" w:rsidP="00D10FDD">
      <w:pPr>
        <w:numPr>
          <w:ilvl w:val="0"/>
          <w:numId w:val="12"/>
        </w:numPr>
        <w:ind w:left="142" w:right="-284" w:firstLine="567"/>
        <w:rPr>
          <w:sz w:val="24"/>
          <w:szCs w:val="24"/>
        </w:rPr>
      </w:pPr>
      <w:r w:rsidRPr="00774AD4">
        <w:rPr>
          <w:sz w:val="24"/>
          <w:szCs w:val="24"/>
        </w:rPr>
        <w:t>Цыганова, Т. Б. Технология и организация производства хлебобулочных изделий</w:t>
      </w:r>
      <w:proofErr w:type="gramStart"/>
      <w:r w:rsidRPr="00774AD4">
        <w:rPr>
          <w:sz w:val="24"/>
          <w:szCs w:val="24"/>
        </w:rPr>
        <w:t xml:space="preserve"> :</w:t>
      </w:r>
      <w:proofErr w:type="gramEnd"/>
      <w:r w:rsidRPr="00774AD4">
        <w:rPr>
          <w:sz w:val="24"/>
          <w:szCs w:val="24"/>
        </w:rPr>
        <w:t xml:space="preserve"> учебник для студентов учреждений СПО / Т.Б.Цыганова.- Москва</w:t>
      </w:r>
      <w:proofErr w:type="gramStart"/>
      <w:r w:rsidRPr="00774AD4">
        <w:rPr>
          <w:sz w:val="24"/>
          <w:szCs w:val="24"/>
        </w:rPr>
        <w:t xml:space="preserve"> :</w:t>
      </w:r>
      <w:proofErr w:type="gramEnd"/>
      <w:r w:rsidRPr="00774AD4">
        <w:rPr>
          <w:sz w:val="24"/>
          <w:szCs w:val="24"/>
        </w:rPr>
        <w:t xml:space="preserve"> Академия, 2013.- 448 </w:t>
      </w:r>
      <w:proofErr w:type="gramStart"/>
      <w:r w:rsidRPr="00774AD4">
        <w:rPr>
          <w:sz w:val="24"/>
          <w:szCs w:val="24"/>
        </w:rPr>
        <w:t>с</w:t>
      </w:r>
      <w:proofErr w:type="gramEnd"/>
      <w:r w:rsidRPr="00774AD4">
        <w:rPr>
          <w:sz w:val="24"/>
          <w:szCs w:val="24"/>
        </w:rPr>
        <w:t>.</w:t>
      </w:r>
    </w:p>
    <w:p w:rsidR="00D10FDD" w:rsidRPr="00774AD4" w:rsidRDefault="00D10FDD" w:rsidP="00D10FDD">
      <w:pPr>
        <w:numPr>
          <w:ilvl w:val="0"/>
          <w:numId w:val="12"/>
        </w:numPr>
        <w:ind w:left="142" w:right="-284" w:firstLine="567"/>
        <w:rPr>
          <w:sz w:val="24"/>
          <w:szCs w:val="24"/>
        </w:rPr>
      </w:pPr>
      <w:r w:rsidRPr="00774AD4">
        <w:rPr>
          <w:sz w:val="24"/>
          <w:szCs w:val="24"/>
        </w:rPr>
        <w:t xml:space="preserve">ГОСТ </w:t>
      </w:r>
      <w:proofErr w:type="gramStart"/>
      <w:r w:rsidRPr="00774AD4">
        <w:rPr>
          <w:sz w:val="24"/>
          <w:szCs w:val="24"/>
        </w:rPr>
        <w:t>Р</w:t>
      </w:r>
      <w:proofErr w:type="gramEnd"/>
      <w:r w:rsidRPr="00774AD4">
        <w:rPr>
          <w:sz w:val="24"/>
          <w:szCs w:val="24"/>
        </w:rPr>
        <w:t xml:space="preserve"> 52189 - 2003 </w:t>
      </w:r>
    </w:p>
    <w:p w:rsidR="00D10FDD" w:rsidRPr="00774AD4" w:rsidRDefault="00D10FDD" w:rsidP="00D10FDD">
      <w:pPr>
        <w:numPr>
          <w:ilvl w:val="0"/>
          <w:numId w:val="12"/>
        </w:numPr>
        <w:ind w:left="142" w:right="-284" w:firstLine="567"/>
        <w:rPr>
          <w:sz w:val="24"/>
          <w:szCs w:val="24"/>
        </w:rPr>
      </w:pPr>
      <w:r w:rsidRPr="00774AD4">
        <w:rPr>
          <w:sz w:val="24"/>
          <w:szCs w:val="24"/>
        </w:rPr>
        <w:t xml:space="preserve">ГОСТ 7045 - 90  </w:t>
      </w:r>
    </w:p>
    <w:p w:rsidR="00D10FDD" w:rsidRPr="00774AD4" w:rsidRDefault="00D10FDD" w:rsidP="00D10FDD">
      <w:pPr>
        <w:numPr>
          <w:ilvl w:val="0"/>
          <w:numId w:val="12"/>
        </w:numPr>
        <w:ind w:left="142" w:right="-284" w:firstLine="567"/>
        <w:rPr>
          <w:sz w:val="24"/>
          <w:szCs w:val="24"/>
        </w:rPr>
      </w:pPr>
      <w:r w:rsidRPr="00774AD4">
        <w:rPr>
          <w:sz w:val="24"/>
          <w:szCs w:val="24"/>
        </w:rPr>
        <w:t>ГОСТ 171 – 81</w:t>
      </w:r>
    </w:p>
    <w:p w:rsidR="00D10FDD" w:rsidRPr="00774AD4" w:rsidRDefault="00D10FDD" w:rsidP="00D10FDD">
      <w:pPr>
        <w:numPr>
          <w:ilvl w:val="0"/>
          <w:numId w:val="12"/>
        </w:numPr>
        <w:ind w:left="142" w:right="-284" w:firstLine="567"/>
        <w:rPr>
          <w:sz w:val="24"/>
          <w:szCs w:val="24"/>
        </w:rPr>
      </w:pPr>
      <w:r w:rsidRPr="00774AD4">
        <w:rPr>
          <w:sz w:val="24"/>
          <w:szCs w:val="24"/>
        </w:rPr>
        <w:t xml:space="preserve">ГОСТ 28483-90 </w:t>
      </w:r>
    </w:p>
    <w:p w:rsidR="00D10FDD" w:rsidRDefault="00D10FDD" w:rsidP="00D10FDD">
      <w:pPr>
        <w:numPr>
          <w:ilvl w:val="0"/>
          <w:numId w:val="12"/>
        </w:numPr>
        <w:ind w:left="142" w:right="-284" w:firstLine="567"/>
        <w:rPr>
          <w:sz w:val="24"/>
          <w:szCs w:val="24"/>
        </w:rPr>
      </w:pPr>
      <w:r w:rsidRPr="00774AD4">
        <w:rPr>
          <w:sz w:val="24"/>
          <w:szCs w:val="24"/>
        </w:rPr>
        <w:t xml:space="preserve">ГОСТ </w:t>
      </w:r>
      <w:proofErr w:type="gramStart"/>
      <w:r w:rsidRPr="00774AD4">
        <w:rPr>
          <w:sz w:val="24"/>
          <w:szCs w:val="24"/>
        </w:rPr>
        <w:t>Р</w:t>
      </w:r>
      <w:proofErr w:type="gramEnd"/>
      <w:r w:rsidRPr="00774AD4">
        <w:rPr>
          <w:sz w:val="24"/>
          <w:szCs w:val="24"/>
        </w:rPr>
        <w:t xml:space="preserve"> 51577 </w:t>
      </w:r>
      <w:r>
        <w:rPr>
          <w:sz w:val="24"/>
          <w:szCs w:val="24"/>
        </w:rPr>
        <w:t>–</w:t>
      </w:r>
      <w:r w:rsidRPr="00774AD4">
        <w:rPr>
          <w:sz w:val="24"/>
          <w:szCs w:val="24"/>
        </w:rPr>
        <w:t xml:space="preserve"> 2000</w:t>
      </w:r>
    </w:p>
    <w:p w:rsidR="00CD2B1C" w:rsidRDefault="00CD2B1C" w:rsidP="00DF697B">
      <w:pPr>
        <w:shd w:val="clear" w:color="auto" w:fill="FFFFFF"/>
        <w:jc w:val="center"/>
      </w:pPr>
    </w:p>
    <w:p w:rsidR="00DF697B" w:rsidRDefault="00DF697B" w:rsidP="00DF697B">
      <w:pPr>
        <w:shd w:val="clear" w:color="auto" w:fill="FFFFFF"/>
        <w:jc w:val="center"/>
        <w:rPr>
          <w:b/>
          <w:bCs/>
          <w:i/>
          <w:iCs/>
          <w:color w:val="000000"/>
          <w:sz w:val="24"/>
          <w:szCs w:val="24"/>
        </w:rPr>
      </w:pPr>
      <w:r w:rsidRPr="00A04EDB">
        <w:rPr>
          <w:b/>
          <w:bCs/>
          <w:i/>
          <w:iCs/>
          <w:color w:val="000000"/>
          <w:sz w:val="24"/>
          <w:szCs w:val="24"/>
        </w:rPr>
        <w:t xml:space="preserve">Практическая работа № </w:t>
      </w:r>
      <w:r w:rsidR="00B622AF" w:rsidRPr="00A04EDB">
        <w:rPr>
          <w:b/>
          <w:bCs/>
          <w:i/>
          <w:iCs/>
          <w:color w:val="000000"/>
          <w:sz w:val="24"/>
          <w:szCs w:val="24"/>
        </w:rPr>
        <w:t>8</w:t>
      </w:r>
    </w:p>
    <w:p w:rsidR="00A04EDB" w:rsidRPr="00A04EDB" w:rsidRDefault="00A04EDB" w:rsidP="00DF697B">
      <w:pPr>
        <w:shd w:val="clear" w:color="auto" w:fill="FFFFFF"/>
        <w:jc w:val="center"/>
        <w:rPr>
          <w:b/>
          <w:bCs/>
          <w:i/>
          <w:iCs/>
          <w:color w:val="000000"/>
          <w:sz w:val="24"/>
          <w:szCs w:val="24"/>
        </w:rPr>
      </w:pPr>
    </w:p>
    <w:p w:rsidR="00B622AF" w:rsidRPr="00A04EDB" w:rsidRDefault="00B622AF" w:rsidP="00B622AF">
      <w:pPr>
        <w:shd w:val="clear" w:color="auto" w:fill="FFFFFF"/>
        <w:jc w:val="both"/>
        <w:rPr>
          <w:color w:val="181818"/>
          <w:sz w:val="24"/>
          <w:szCs w:val="24"/>
        </w:rPr>
      </w:pPr>
      <w:r w:rsidRPr="00A04EDB">
        <w:rPr>
          <w:b/>
          <w:bCs/>
          <w:color w:val="000000"/>
          <w:sz w:val="24"/>
          <w:szCs w:val="24"/>
        </w:rPr>
        <w:t>Тема  раздела 1</w:t>
      </w:r>
      <w:r w:rsidRPr="00A04EDB">
        <w:rPr>
          <w:b/>
          <w:sz w:val="24"/>
          <w:szCs w:val="24"/>
        </w:rPr>
        <w:t>.3. Организация и техническое</w:t>
      </w:r>
      <w:r w:rsidRPr="00A04EDB">
        <w:rPr>
          <w:b/>
          <w:spacing w:val="-6"/>
          <w:sz w:val="24"/>
          <w:szCs w:val="24"/>
        </w:rPr>
        <w:t xml:space="preserve"> </w:t>
      </w:r>
      <w:r w:rsidRPr="00A04EDB">
        <w:rPr>
          <w:b/>
          <w:sz w:val="24"/>
          <w:szCs w:val="24"/>
        </w:rPr>
        <w:t>оснащение работ</w:t>
      </w:r>
      <w:r w:rsidRPr="00A04EDB">
        <w:rPr>
          <w:b/>
          <w:spacing w:val="-3"/>
          <w:sz w:val="24"/>
          <w:szCs w:val="24"/>
        </w:rPr>
        <w:t xml:space="preserve"> </w:t>
      </w:r>
      <w:r w:rsidRPr="00A04EDB">
        <w:rPr>
          <w:b/>
          <w:sz w:val="24"/>
          <w:szCs w:val="24"/>
        </w:rPr>
        <w:t>по</w:t>
      </w:r>
      <w:r w:rsidRPr="00A04EDB">
        <w:rPr>
          <w:b/>
          <w:spacing w:val="-57"/>
          <w:sz w:val="24"/>
          <w:szCs w:val="24"/>
        </w:rPr>
        <w:t xml:space="preserve"> </w:t>
      </w:r>
      <w:r w:rsidRPr="00A04EDB">
        <w:rPr>
          <w:b/>
          <w:sz w:val="24"/>
          <w:szCs w:val="24"/>
        </w:rPr>
        <w:t>приготовлению, оформлению и</w:t>
      </w:r>
      <w:r w:rsidRPr="00A04EDB">
        <w:rPr>
          <w:b/>
          <w:spacing w:val="1"/>
          <w:sz w:val="24"/>
          <w:szCs w:val="24"/>
        </w:rPr>
        <w:t xml:space="preserve"> </w:t>
      </w:r>
      <w:r w:rsidRPr="00A04EDB">
        <w:rPr>
          <w:b/>
          <w:sz w:val="24"/>
          <w:szCs w:val="24"/>
        </w:rPr>
        <w:t>подготовке к</w:t>
      </w:r>
      <w:r w:rsidRPr="00A04EDB">
        <w:rPr>
          <w:b/>
          <w:spacing w:val="1"/>
          <w:sz w:val="24"/>
          <w:szCs w:val="24"/>
        </w:rPr>
        <w:t xml:space="preserve"> </w:t>
      </w:r>
      <w:r w:rsidRPr="00A04EDB">
        <w:rPr>
          <w:b/>
          <w:sz w:val="24"/>
          <w:szCs w:val="24"/>
        </w:rPr>
        <w:t>реализации хлебобулочных, мучных кондитерских</w:t>
      </w:r>
      <w:r w:rsidRPr="00A04EDB">
        <w:rPr>
          <w:b/>
          <w:spacing w:val="-4"/>
          <w:sz w:val="24"/>
          <w:szCs w:val="24"/>
        </w:rPr>
        <w:t xml:space="preserve"> </w:t>
      </w:r>
      <w:r w:rsidRPr="00A04EDB">
        <w:rPr>
          <w:b/>
          <w:sz w:val="24"/>
          <w:szCs w:val="24"/>
        </w:rPr>
        <w:t>изделий</w:t>
      </w:r>
    </w:p>
    <w:p w:rsidR="00DF697B" w:rsidRPr="00A04EDB" w:rsidRDefault="00B622AF" w:rsidP="00B622AF">
      <w:pPr>
        <w:shd w:val="clear" w:color="auto" w:fill="FFFFFF"/>
        <w:ind w:firstLine="709"/>
        <w:jc w:val="both"/>
        <w:rPr>
          <w:color w:val="181818"/>
          <w:sz w:val="24"/>
          <w:szCs w:val="24"/>
        </w:rPr>
      </w:pPr>
      <w:r w:rsidRPr="00A04EDB">
        <w:rPr>
          <w:b/>
          <w:bCs/>
          <w:iCs/>
          <w:color w:val="000000"/>
          <w:sz w:val="24"/>
          <w:szCs w:val="24"/>
        </w:rPr>
        <w:t xml:space="preserve">Практическая работа по теме: </w:t>
      </w:r>
      <w:r w:rsidR="00DF697B" w:rsidRPr="00A04EDB">
        <w:rPr>
          <w:b/>
          <w:bCs/>
          <w:iCs/>
          <w:color w:val="000000"/>
          <w:sz w:val="24"/>
          <w:szCs w:val="24"/>
        </w:rPr>
        <w:t>Решение задач на взаимозаменяемость сырья</w:t>
      </w:r>
    </w:p>
    <w:p w:rsidR="00DF697B" w:rsidRPr="00A04EDB" w:rsidRDefault="00DF697B" w:rsidP="00B622AF">
      <w:pPr>
        <w:shd w:val="clear" w:color="auto" w:fill="FFFFFF"/>
        <w:ind w:firstLine="709"/>
        <w:jc w:val="both"/>
        <w:rPr>
          <w:color w:val="181818"/>
          <w:sz w:val="24"/>
          <w:szCs w:val="24"/>
        </w:rPr>
      </w:pPr>
      <w:r w:rsidRPr="00A04EDB">
        <w:rPr>
          <w:b/>
          <w:bCs/>
          <w:color w:val="000000"/>
          <w:sz w:val="24"/>
          <w:szCs w:val="24"/>
        </w:rPr>
        <w:t>Цель работы: </w:t>
      </w:r>
      <w:r w:rsidRPr="00A04EDB">
        <w:rPr>
          <w:color w:val="000000"/>
          <w:sz w:val="24"/>
          <w:szCs w:val="24"/>
        </w:rPr>
        <w:t>научится решать ситуационные задачи на взаимозаменяемость сырья</w:t>
      </w:r>
    </w:p>
    <w:p w:rsidR="00B622AF" w:rsidRPr="00A04EDB" w:rsidRDefault="00B622AF" w:rsidP="00B622AF">
      <w:pPr>
        <w:jc w:val="both"/>
        <w:rPr>
          <w:b/>
          <w:sz w:val="24"/>
          <w:szCs w:val="24"/>
        </w:rPr>
      </w:pPr>
      <w:r w:rsidRPr="00A04EDB">
        <w:rPr>
          <w:b/>
          <w:sz w:val="24"/>
          <w:szCs w:val="24"/>
          <w:u w:val="single"/>
        </w:rPr>
        <w:t>Образовательные результаты, заявленные во ФГОС:</w:t>
      </w:r>
    </w:p>
    <w:p w:rsidR="00B622AF" w:rsidRPr="00A04EDB" w:rsidRDefault="00B622AF" w:rsidP="00B622AF">
      <w:pPr>
        <w:rPr>
          <w:b/>
          <w:sz w:val="24"/>
          <w:szCs w:val="24"/>
        </w:rPr>
      </w:pPr>
      <w:r w:rsidRPr="00A04EDB">
        <w:rPr>
          <w:b/>
          <w:sz w:val="24"/>
          <w:szCs w:val="24"/>
        </w:rPr>
        <w:t xml:space="preserve">Студент должен </w:t>
      </w:r>
    </w:p>
    <w:p w:rsidR="00B622AF" w:rsidRPr="00A04EDB" w:rsidRDefault="00B622AF" w:rsidP="00B622AF">
      <w:pPr>
        <w:rPr>
          <w:b/>
          <w:sz w:val="24"/>
          <w:szCs w:val="24"/>
          <w:u w:val="single"/>
        </w:rPr>
      </w:pPr>
      <w:r w:rsidRPr="00A04EDB">
        <w:rPr>
          <w:b/>
          <w:sz w:val="24"/>
          <w:szCs w:val="24"/>
          <w:u w:val="single"/>
        </w:rPr>
        <w:t>уметь:</w:t>
      </w:r>
      <w:r w:rsidRPr="00A04EDB">
        <w:rPr>
          <w:b/>
          <w:sz w:val="24"/>
          <w:szCs w:val="24"/>
        </w:rPr>
        <w:t xml:space="preserve"> </w:t>
      </w:r>
    </w:p>
    <w:p w:rsidR="00B622AF" w:rsidRPr="00A04EDB" w:rsidRDefault="006A09F4" w:rsidP="00DF697B">
      <w:pPr>
        <w:shd w:val="clear" w:color="auto" w:fill="FFFFFF"/>
        <w:jc w:val="both"/>
        <w:rPr>
          <w:sz w:val="24"/>
          <w:szCs w:val="24"/>
        </w:rPr>
      </w:pPr>
      <w:r w:rsidRPr="00A04EDB">
        <w:rPr>
          <w:sz w:val="24"/>
          <w:szCs w:val="24"/>
        </w:rPr>
        <w:t xml:space="preserve">- </w:t>
      </w:r>
      <w:r w:rsidR="00B622AF" w:rsidRPr="00A04EDB">
        <w:rPr>
          <w:sz w:val="24"/>
          <w:szCs w:val="24"/>
        </w:rPr>
        <w:t>соблюдать правила сочетаемости, взаимозаменяемости, рационального использования основных и дополнительных ингредиентов, применения</w:t>
      </w:r>
      <w:r w:rsidR="00B622AF" w:rsidRPr="00A04EDB">
        <w:rPr>
          <w:spacing w:val="1"/>
          <w:sz w:val="24"/>
          <w:szCs w:val="24"/>
        </w:rPr>
        <w:t xml:space="preserve"> </w:t>
      </w:r>
      <w:r w:rsidR="00B622AF" w:rsidRPr="00A04EDB">
        <w:rPr>
          <w:sz w:val="24"/>
          <w:szCs w:val="24"/>
        </w:rPr>
        <w:t>ароматических,</w:t>
      </w:r>
      <w:r w:rsidR="00B622AF" w:rsidRPr="00A04EDB">
        <w:rPr>
          <w:spacing w:val="4"/>
          <w:sz w:val="24"/>
          <w:szCs w:val="24"/>
        </w:rPr>
        <w:t xml:space="preserve"> </w:t>
      </w:r>
      <w:r w:rsidR="00B622AF" w:rsidRPr="00A04EDB">
        <w:rPr>
          <w:sz w:val="24"/>
          <w:szCs w:val="24"/>
        </w:rPr>
        <w:t>красящих</w:t>
      </w:r>
      <w:r w:rsidR="00B622AF" w:rsidRPr="00A04EDB">
        <w:rPr>
          <w:spacing w:val="-3"/>
          <w:sz w:val="24"/>
          <w:szCs w:val="24"/>
        </w:rPr>
        <w:t xml:space="preserve"> </w:t>
      </w:r>
      <w:r w:rsidR="00B622AF" w:rsidRPr="00A04EDB">
        <w:rPr>
          <w:sz w:val="24"/>
          <w:szCs w:val="24"/>
        </w:rPr>
        <w:t>веществ</w:t>
      </w:r>
    </w:p>
    <w:p w:rsidR="00B622AF" w:rsidRPr="00A04EDB" w:rsidRDefault="00B622AF" w:rsidP="00DF697B">
      <w:pPr>
        <w:shd w:val="clear" w:color="auto" w:fill="FFFFFF"/>
        <w:jc w:val="both"/>
        <w:rPr>
          <w:b/>
          <w:sz w:val="24"/>
          <w:szCs w:val="24"/>
          <w:u w:val="single"/>
        </w:rPr>
      </w:pPr>
      <w:r w:rsidRPr="00A04EDB">
        <w:rPr>
          <w:b/>
          <w:sz w:val="24"/>
          <w:szCs w:val="24"/>
          <w:u w:val="single"/>
        </w:rPr>
        <w:t>знать:</w:t>
      </w:r>
    </w:p>
    <w:tbl>
      <w:tblPr>
        <w:tblW w:w="4948" w:type="pct"/>
        <w:tblInd w:w="-34" w:type="dxa"/>
        <w:tblLook w:val="01E0"/>
      </w:tblPr>
      <w:tblGrid>
        <w:gridCol w:w="9471"/>
      </w:tblGrid>
      <w:tr w:rsidR="006A09F4" w:rsidRPr="00A04EDB" w:rsidTr="006A09F4">
        <w:tc>
          <w:tcPr>
            <w:tcW w:w="5000" w:type="pct"/>
          </w:tcPr>
          <w:p w:rsidR="006A09F4" w:rsidRPr="00A04EDB" w:rsidRDefault="006A09F4" w:rsidP="0056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04EDB">
              <w:rPr>
                <w:sz w:val="24"/>
                <w:szCs w:val="24"/>
              </w:rPr>
              <w:t>- правила применения ароматических, красящих веществ, сухих смесей и готовых отделочных полуфабрикатов промышленного производства</w:t>
            </w:r>
            <w:r w:rsidRPr="00A04EDB">
              <w:rPr>
                <w:spacing w:val="1"/>
                <w:sz w:val="24"/>
                <w:szCs w:val="24"/>
              </w:rPr>
              <w:t xml:space="preserve"> </w:t>
            </w:r>
            <w:r w:rsidRPr="00A04EDB">
              <w:rPr>
                <w:sz w:val="24"/>
                <w:szCs w:val="24"/>
              </w:rPr>
              <w:t>при приготовлении, отделке хлебобулочных, мучных кондитерских изделий</w:t>
            </w:r>
          </w:p>
        </w:tc>
      </w:tr>
      <w:tr w:rsidR="006A09F4" w:rsidRPr="00A04EDB" w:rsidTr="006A09F4">
        <w:tc>
          <w:tcPr>
            <w:tcW w:w="5000" w:type="pct"/>
          </w:tcPr>
          <w:p w:rsidR="006A09F4" w:rsidRPr="00A04EDB" w:rsidRDefault="006A09F4" w:rsidP="00567F62">
            <w:pPr>
              <w:pStyle w:val="TableParagraph"/>
              <w:spacing w:line="237" w:lineRule="auto"/>
              <w:ind w:right="96"/>
              <w:jc w:val="both"/>
              <w:rPr>
                <w:sz w:val="24"/>
                <w:szCs w:val="24"/>
              </w:rPr>
            </w:pPr>
            <w:r w:rsidRPr="00A04EDB">
              <w:rPr>
                <w:sz w:val="24"/>
                <w:szCs w:val="24"/>
              </w:rPr>
              <w:lastRenderedPageBreak/>
              <w:t>- способы сокращения потерь и сохранения пищевой ценности продуктов</w:t>
            </w:r>
            <w:r w:rsidRPr="00A04EDB">
              <w:rPr>
                <w:spacing w:val="-4"/>
                <w:sz w:val="24"/>
                <w:szCs w:val="24"/>
              </w:rPr>
              <w:t xml:space="preserve"> </w:t>
            </w:r>
            <w:r w:rsidRPr="00A04EDB">
              <w:rPr>
                <w:sz w:val="24"/>
                <w:szCs w:val="24"/>
              </w:rPr>
              <w:t>при</w:t>
            </w:r>
            <w:r w:rsidRPr="00A04EDB">
              <w:rPr>
                <w:spacing w:val="-5"/>
                <w:sz w:val="24"/>
                <w:szCs w:val="24"/>
              </w:rPr>
              <w:t xml:space="preserve"> </w:t>
            </w:r>
            <w:r w:rsidRPr="00A04EDB">
              <w:rPr>
                <w:sz w:val="24"/>
                <w:szCs w:val="24"/>
              </w:rPr>
              <w:t>приготовлении</w:t>
            </w:r>
            <w:r w:rsidRPr="00A04EDB">
              <w:rPr>
                <w:spacing w:val="-4"/>
                <w:sz w:val="24"/>
                <w:szCs w:val="24"/>
              </w:rPr>
              <w:t xml:space="preserve"> </w:t>
            </w:r>
            <w:r w:rsidRPr="00A04EDB">
              <w:rPr>
                <w:sz w:val="24"/>
                <w:szCs w:val="24"/>
              </w:rPr>
              <w:t>хлебобулочных,</w:t>
            </w:r>
            <w:r w:rsidRPr="00A04EDB">
              <w:rPr>
                <w:spacing w:val="1"/>
                <w:sz w:val="24"/>
                <w:szCs w:val="24"/>
              </w:rPr>
              <w:t xml:space="preserve"> </w:t>
            </w:r>
            <w:r w:rsidRPr="00A04EDB">
              <w:rPr>
                <w:sz w:val="24"/>
                <w:szCs w:val="24"/>
              </w:rPr>
              <w:t>мучных</w:t>
            </w:r>
            <w:r w:rsidRPr="00A04EDB">
              <w:rPr>
                <w:spacing w:val="-6"/>
                <w:sz w:val="24"/>
                <w:szCs w:val="24"/>
              </w:rPr>
              <w:t xml:space="preserve"> </w:t>
            </w:r>
            <w:r w:rsidRPr="00A04EDB">
              <w:rPr>
                <w:sz w:val="24"/>
                <w:szCs w:val="24"/>
              </w:rPr>
              <w:t>кондитерских</w:t>
            </w:r>
            <w:r w:rsidRPr="00A04EDB">
              <w:rPr>
                <w:spacing w:val="-5"/>
                <w:sz w:val="24"/>
                <w:szCs w:val="24"/>
              </w:rPr>
              <w:t xml:space="preserve"> </w:t>
            </w:r>
            <w:r w:rsidRPr="00A04EDB">
              <w:rPr>
                <w:sz w:val="24"/>
                <w:szCs w:val="24"/>
              </w:rPr>
              <w:t>изделий;</w:t>
            </w:r>
          </w:p>
          <w:p w:rsidR="006A09F4" w:rsidRPr="00A04EDB" w:rsidRDefault="006A09F4" w:rsidP="0056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04EDB">
              <w:rPr>
                <w:sz w:val="24"/>
                <w:szCs w:val="24"/>
              </w:rPr>
              <w:t>правила</w:t>
            </w:r>
            <w:r w:rsidRPr="00A04EDB">
              <w:rPr>
                <w:spacing w:val="-4"/>
                <w:sz w:val="24"/>
                <w:szCs w:val="24"/>
              </w:rPr>
              <w:t xml:space="preserve"> </w:t>
            </w:r>
            <w:r w:rsidRPr="00A04EDB">
              <w:rPr>
                <w:sz w:val="24"/>
                <w:szCs w:val="24"/>
              </w:rPr>
              <w:t>разработки</w:t>
            </w:r>
            <w:r w:rsidRPr="00A04EDB">
              <w:rPr>
                <w:spacing w:val="-1"/>
                <w:sz w:val="24"/>
                <w:szCs w:val="24"/>
              </w:rPr>
              <w:t xml:space="preserve"> </w:t>
            </w:r>
            <w:r w:rsidRPr="00A04EDB">
              <w:rPr>
                <w:sz w:val="24"/>
                <w:szCs w:val="24"/>
              </w:rPr>
              <w:t>рецептур,</w:t>
            </w:r>
            <w:r w:rsidRPr="00A04EDB">
              <w:rPr>
                <w:spacing w:val="-1"/>
                <w:sz w:val="24"/>
                <w:szCs w:val="24"/>
              </w:rPr>
              <w:t xml:space="preserve"> </w:t>
            </w:r>
            <w:r w:rsidRPr="00A04EDB">
              <w:rPr>
                <w:sz w:val="24"/>
                <w:szCs w:val="24"/>
              </w:rPr>
              <w:t>составления</w:t>
            </w:r>
            <w:r w:rsidRPr="00A04EDB">
              <w:rPr>
                <w:spacing w:val="-7"/>
                <w:sz w:val="24"/>
                <w:szCs w:val="24"/>
              </w:rPr>
              <w:t xml:space="preserve"> </w:t>
            </w:r>
            <w:r w:rsidRPr="00A04EDB">
              <w:rPr>
                <w:sz w:val="24"/>
                <w:szCs w:val="24"/>
              </w:rPr>
              <w:t>заявок</w:t>
            </w:r>
            <w:r w:rsidRPr="00A04EDB">
              <w:rPr>
                <w:spacing w:val="-4"/>
                <w:sz w:val="24"/>
                <w:szCs w:val="24"/>
              </w:rPr>
              <w:t xml:space="preserve"> </w:t>
            </w:r>
            <w:r w:rsidRPr="00A04EDB">
              <w:rPr>
                <w:sz w:val="24"/>
                <w:szCs w:val="24"/>
              </w:rPr>
              <w:t>на</w:t>
            </w:r>
            <w:r w:rsidRPr="00A04EDB">
              <w:rPr>
                <w:spacing w:val="-8"/>
                <w:sz w:val="24"/>
                <w:szCs w:val="24"/>
              </w:rPr>
              <w:t xml:space="preserve"> </w:t>
            </w:r>
            <w:r w:rsidRPr="00A04EDB">
              <w:rPr>
                <w:sz w:val="24"/>
                <w:szCs w:val="24"/>
              </w:rPr>
              <w:t>продукты</w:t>
            </w:r>
          </w:p>
        </w:tc>
      </w:tr>
    </w:tbl>
    <w:p w:rsidR="006A09F4" w:rsidRPr="00A04EDB" w:rsidRDefault="006A09F4" w:rsidP="006A09F4">
      <w:pPr>
        <w:ind w:firstLine="709"/>
        <w:jc w:val="both"/>
        <w:rPr>
          <w:i/>
          <w:sz w:val="24"/>
          <w:szCs w:val="24"/>
        </w:rPr>
      </w:pPr>
      <w:r w:rsidRPr="00A04EDB">
        <w:rPr>
          <w:b/>
          <w:sz w:val="24"/>
          <w:szCs w:val="24"/>
          <w:u w:val="single"/>
        </w:rPr>
        <w:t>Обеспеченность занятия (средства обучения):</w:t>
      </w:r>
    </w:p>
    <w:p w:rsidR="006A09F4" w:rsidRPr="00A04EDB" w:rsidRDefault="006A09F4" w:rsidP="006A09F4">
      <w:pPr>
        <w:pStyle w:val="a5"/>
        <w:ind w:firstLine="709"/>
        <w:jc w:val="both"/>
        <w:rPr>
          <w:i/>
        </w:rPr>
      </w:pPr>
      <w:r w:rsidRPr="00A04EDB">
        <w:rPr>
          <w:i/>
        </w:rPr>
        <w:t>1.</w:t>
      </w:r>
      <w:r w:rsidRPr="00A04EDB">
        <w:t xml:space="preserve"> Тетрадь, ручка, калькулятор</w:t>
      </w:r>
    </w:p>
    <w:p w:rsidR="006A09F4" w:rsidRPr="00A04EDB" w:rsidRDefault="006A09F4" w:rsidP="006A09F4">
      <w:pPr>
        <w:ind w:firstLine="709"/>
        <w:jc w:val="both"/>
        <w:rPr>
          <w:b/>
          <w:sz w:val="24"/>
          <w:szCs w:val="24"/>
          <w:u w:val="single"/>
        </w:rPr>
      </w:pPr>
      <w:r w:rsidRPr="00A04EDB">
        <w:rPr>
          <w:i/>
          <w:sz w:val="24"/>
          <w:szCs w:val="24"/>
        </w:rPr>
        <w:t>2.</w:t>
      </w:r>
      <w:r w:rsidRPr="00A04EDB">
        <w:rPr>
          <w:sz w:val="24"/>
          <w:szCs w:val="24"/>
        </w:rPr>
        <w:t xml:space="preserve"> Компьютер, проектор</w:t>
      </w:r>
    </w:p>
    <w:p w:rsidR="006A09F4" w:rsidRPr="00A04EDB" w:rsidRDefault="006A09F4" w:rsidP="006A09F4">
      <w:pPr>
        <w:ind w:firstLine="709"/>
        <w:rPr>
          <w:sz w:val="24"/>
          <w:szCs w:val="24"/>
        </w:rPr>
      </w:pPr>
      <w:r w:rsidRPr="00A04EDB">
        <w:rPr>
          <w:b/>
          <w:sz w:val="24"/>
          <w:szCs w:val="24"/>
          <w:u w:val="single"/>
        </w:rPr>
        <w:t xml:space="preserve">Краткие теоретические и учебно-методические материалы по теме практической  работы </w:t>
      </w:r>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Расчет воды для замеса теста заданной влажности.</w:t>
      </w:r>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Вода используется на замесе в различных количествах – в зависимости от вида теста и</w:t>
      </w:r>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изделия, его рецептуры, от водопоглотительной способности муки. Вода способствует</w:t>
      </w:r>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 xml:space="preserve">набуханию коллоидов муки, растворению составных частей муки и </w:t>
      </w:r>
      <w:proofErr w:type="gramStart"/>
      <w:r w:rsidRPr="00A04EDB">
        <w:rPr>
          <w:color w:val="000000"/>
          <w:sz w:val="24"/>
          <w:szCs w:val="24"/>
        </w:rPr>
        <w:t>кристаллического</w:t>
      </w:r>
      <w:proofErr w:type="gramEnd"/>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сырья. При понижении влажности муки на 1%, а также с увеличением выхода муки</w:t>
      </w:r>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 xml:space="preserve">водопоглотительная способность возрастает на 1,8 – 1,9%. В кондитерской промышленности при использовании муки с влажностью, отличающейся </w:t>
      </w:r>
      <w:proofErr w:type="gramStart"/>
      <w:r w:rsidRPr="00A04EDB">
        <w:rPr>
          <w:color w:val="000000"/>
          <w:sz w:val="24"/>
          <w:szCs w:val="24"/>
        </w:rPr>
        <w:t>от</w:t>
      </w:r>
      <w:proofErr w:type="gramEnd"/>
      <w:r w:rsidRPr="00A04EDB">
        <w:rPr>
          <w:color w:val="000000"/>
          <w:sz w:val="24"/>
          <w:szCs w:val="24"/>
        </w:rPr>
        <w:t xml:space="preserve"> рецептурной</w:t>
      </w:r>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(14,5%), производится пересчет количества муки на замес по сухим веществам.</w:t>
      </w:r>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Ориентированный расчет количества воды, необходимого для замеса теста,</w:t>
      </w:r>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осуществляется по формуле:</w:t>
      </w:r>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х=100</w:t>
      </w:r>
      <w:r w:rsidRPr="00A04EDB">
        <w:rPr>
          <w:rFonts w:ascii="Cambria Math" w:hAnsi="Cambria Math"/>
          <w:color w:val="000000"/>
          <w:sz w:val="24"/>
          <w:szCs w:val="24"/>
        </w:rPr>
        <w:t>∗</w:t>
      </w:r>
      <w:r w:rsidRPr="00A04EDB">
        <w:rPr>
          <w:color w:val="000000"/>
          <w:sz w:val="24"/>
          <w:szCs w:val="24"/>
        </w:rPr>
        <w:t>с −В</w:t>
      </w:r>
      <w:proofErr w:type="gramStart"/>
      <w:r w:rsidRPr="00A04EDB">
        <w:rPr>
          <w:color w:val="000000"/>
          <w:sz w:val="24"/>
          <w:szCs w:val="24"/>
        </w:rPr>
        <w:t xml:space="preserve"> ,</w:t>
      </w:r>
      <w:proofErr w:type="gramEnd"/>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       100−а</w:t>
      </w:r>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Где, Х - необходимое количество воды, г;</w:t>
      </w:r>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        А - заданная влажность теста</w:t>
      </w:r>
      <w:proofErr w:type="gramStart"/>
      <w:r w:rsidRPr="00A04EDB">
        <w:rPr>
          <w:color w:val="000000"/>
          <w:sz w:val="24"/>
          <w:szCs w:val="24"/>
        </w:rPr>
        <w:t>, %;</w:t>
      </w:r>
      <w:proofErr w:type="gramEnd"/>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 xml:space="preserve">        </w:t>
      </w:r>
      <w:proofErr w:type="gramStart"/>
      <w:r w:rsidRPr="00A04EDB">
        <w:rPr>
          <w:color w:val="000000"/>
          <w:sz w:val="24"/>
          <w:szCs w:val="24"/>
        </w:rPr>
        <w:t xml:space="preserve">В - масса сырья, закладываемого в </w:t>
      </w:r>
      <w:proofErr w:type="spellStart"/>
      <w:r w:rsidRPr="00A04EDB">
        <w:rPr>
          <w:color w:val="000000"/>
          <w:sz w:val="24"/>
          <w:szCs w:val="24"/>
        </w:rPr>
        <w:t>дежу</w:t>
      </w:r>
      <w:proofErr w:type="spellEnd"/>
      <w:r w:rsidRPr="00A04EDB">
        <w:rPr>
          <w:color w:val="000000"/>
          <w:sz w:val="24"/>
          <w:szCs w:val="24"/>
        </w:rPr>
        <w:t xml:space="preserve"> в натуре, г;</w:t>
      </w:r>
      <w:proofErr w:type="gramEnd"/>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 xml:space="preserve">        </w:t>
      </w:r>
      <w:proofErr w:type="gramStart"/>
      <w:r w:rsidRPr="00A04EDB">
        <w:rPr>
          <w:color w:val="000000"/>
          <w:sz w:val="24"/>
          <w:szCs w:val="24"/>
        </w:rPr>
        <w:t>С</w:t>
      </w:r>
      <w:proofErr w:type="gramEnd"/>
      <w:r w:rsidRPr="00A04EDB">
        <w:rPr>
          <w:color w:val="000000"/>
          <w:sz w:val="24"/>
          <w:szCs w:val="24"/>
        </w:rPr>
        <w:t xml:space="preserve"> - </w:t>
      </w:r>
      <w:proofErr w:type="gramStart"/>
      <w:r w:rsidRPr="00A04EDB">
        <w:rPr>
          <w:color w:val="000000"/>
          <w:sz w:val="24"/>
          <w:szCs w:val="24"/>
        </w:rPr>
        <w:t>масса</w:t>
      </w:r>
      <w:proofErr w:type="gramEnd"/>
      <w:r w:rsidRPr="00A04EDB">
        <w:rPr>
          <w:color w:val="000000"/>
          <w:sz w:val="24"/>
          <w:szCs w:val="24"/>
        </w:rPr>
        <w:t xml:space="preserve"> сырья в сухих веществах, г</w:t>
      </w:r>
    </w:p>
    <w:p w:rsidR="00170A33" w:rsidRPr="00A04EDB" w:rsidRDefault="00170A33" w:rsidP="00170A33">
      <w:pPr>
        <w:shd w:val="clear" w:color="auto" w:fill="FFFFFF"/>
        <w:ind w:firstLine="709"/>
        <w:jc w:val="both"/>
        <w:rPr>
          <w:color w:val="181818"/>
          <w:sz w:val="24"/>
          <w:szCs w:val="24"/>
        </w:rPr>
      </w:pPr>
      <w:r w:rsidRPr="00A04EDB">
        <w:rPr>
          <w:b/>
          <w:bCs/>
          <w:i/>
          <w:iCs/>
          <w:color w:val="000000"/>
          <w:sz w:val="24"/>
          <w:szCs w:val="24"/>
        </w:rPr>
        <w:t>Пример.</w:t>
      </w:r>
      <w:r w:rsidRPr="00A04EDB">
        <w:rPr>
          <w:color w:val="000000"/>
          <w:sz w:val="24"/>
          <w:szCs w:val="24"/>
        </w:rPr>
        <w:t> </w:t>
      </w:r>
      <w:proofErr w:type="gramStart"/>
      <w:r w:rsidRPr="00A04EDB">
        <w:rPr>
          <w:color w:val="000000"/>
          <w:sz w:val="24"/>
          <w:szCs w:val="24"/>
        </w:rPr>
        <w:t>Масса сырья в натуре (В) для дрожжевого теста (ромовая баба, рецептура</w:t>
      </w:r>
      <w:proofErr w:type="gramEnd"/>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№91) составляет 7753,0г, масса сырья в сухих веществах (С) – 6131,3г. Влажность</w:t>
      </w:r>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 xml:space="preserve">теста должна быть 31-33%. При заданной влажности теста (А) 32% </w:t>
      </w:r>
      <w:proofErr w:type="gramStart"/>
      <w:r w:rsidRPr="00A04EDB">
        <w:rPr>
          <w:color w:val="000000"/>
          <w:sz w:val="24"/>
          <w:szCs w:val="24"/>
        </w:rPr>
        <w:t>необходимое</w:t>
      </w:r>
      <w:proofErr w:type="gramEnd"/>
      <w:r w:rsidRPr="00A04EDB">
        <w:rPr>
          <w:color w:val="000000"/>
          <w:sz w:val="24"/>
          <w:szCs w:val="24"/>
        </w:rPr>
        <w:t xml:space="preserve"> для</w:t>
      </w:r>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замеса теста количество воды составит 1260,0г (с округлением до 10г), т.е.:</w:t>
      </w:r>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х=100</w:t>
      </w:r>
      <w:r w:rsidRPr="00A04EDB">
        <w:rPr>
          <w:rFonts w:ascii="Cambria Math" w:hAnsi="Cambria Math"/>
          <w:color w:val="000000"/>
          <w:sz w:val="24"/>
          <w:szCs w:val="24"/>
        </w:rPr>
        <w:t>∗</w:t>
      </w:r>
      <w:r w:rsidRPr="00A04EDB">
        <w:rPr>
          <w:color w:val="000000"/>
          <w:sz w:val="24"/>
          <w:szCs w:val="24"/>
        </w:rPr>
        <w:t>6131,1 −7753,0=1263 ,3 г</w:t>
      </w:r>
      <w:proofErr w:type="gramStart"/>
      <w:r w:rsidRPr="00A04EDB">
        <w:rPr>
          <w:color w:val="000000"/>
          <w:sz w:val="24"/>
          <w:szCs w:val="24"/>
        </w:rPr>
        <w:t xml:space="preserve"> .</w:t>
      </w:r>
      <w:proofErr w:type="gramEnd"/>
    </w:p>
    <w:p w:rsidR="006A09F4" w:rsidRPr="00A04EDB" w:rsidRDefault="006A09F4" w:rsidP="006A09F4">
      <w:pPr>
        <w:ind w:firstLine="709"/>
        <w:rPr>
          <w:sz w:val="24"/>
          <w:szCs w:val="24"/>
        </w:rPr>
      </w:pPr>
      <w:r w:rsidRPr="00A04EDB">
        <w:rPr>
          <w:b/>
          <w:sz w:val="24"/>
          <w:szCs w:val="24"/>
          <w:u w:val="single"/>
        </w:rPr>
        <w:t>Вопросы для закрепления теоретического материала к практическому занятию:</w:t>
      </w:r>
    </w:p>
    <w:p w:rsidR="006A09F4" w:rsidRPr="00A04EDB" w:rsidRDefault="006A09F4" w:rsidP="006A09F4">
      <w:pPr>
        <w:numPr>
          <w:ilvl w:val="0"/>
          <w:numId w:val="1"/>
        </w:numPr>
        <w:suppressAutoHyphens/>
        <w:ind w:firstLine="709"/>
        <w:jc w:val="both"/>
        <w:rPr>
          <w:sz w:val="24"/>
          <w:szCs w:val="24"/>
        </w:rPr>
      </w:pPr>
      <w:r w:rsidRPr="00A04EDB">
        <w:rPr>
          <w:sz w:val="24"/>
          <w:szCs w:val="24"/>
        </w:rPr>
        <w:t>Какое сырье относится к основному, какое к дополнительному</w:t>
      </w:r>
      <w:r w:rsidR="00170A33" w:rsidRPr="00A04EDB">
        <w:rPr>
          <w:sz w:val="24"/>
          <w:szCs w:val="24"/>
        </w:rPr>
        <w:t xml:space="preserve"> и основному.</w:t>
      </w:r>
    </w:p>
    <w:p w:rsidR="006A09F4" w:rsidRPr="00A04EDB" w:rsidRDefault="006A09F4" w:rsidP="006A09F4">
      <w:pPr>
        <w:numPr>
          <w:ilvl w:val="0"/>
          <w:numId w:val="1"/>
        </w:numPr>
        <w:suppressAutoHyphens/>
        <w:ind w:firstLine="709"/>
        <w:jc w:val="both"/>
        <w:rPr>
          <w:sz w:val="24"/>
          <w:szCs w:val="24"/>
        </w:rPr>
      </w:pPr>
      <w:r w:rsidRPr="00A04EDB">
        <w:rPr>
          <w:sz w:val="24"/>
          <w:szCs w:val="24"/>
        </w:rPr>
        <w:t xml:space="preserve">Для </w:t>
      </w:r>
      <w:proofErr w:type="gramStart"/>
      <w:r w:rsidRPr="00A04EDB">
        <w:rPr>
          <w:sz w:val="24"/>
          <w:szCs w:val="24"/>
        </w:rPr>
        <w:t>муки</w:t>
      </w:r>
      <w:proofErr w:type="gramEnd"/>
      <w:r w:rsidRPr="00A04EDB">
        <w:rPr>
          <w:sz w:val="24"/>
          <w:szCs w:val="24"/>
        </w:rPr>
        <w:t xml:space="preserve"> с какой влажностью указаны нормы закладки в рецептуре</w:t>
      </w:r>
    </w:p>
    <w:p w:rsidR="00170A33" w:rsidRPr="00A04EDB" w:rsidRDefault="00170A33" w:rsidP="006A09F4">
      <w:pPr>
        <w:ind w:firstLine="709"/>
        <w:jc w:val="both"/>
        <w:rPr>
          <w:b/>
          <w:sz w:val="24"/>
          <w:szCs w:val="24"/>
          <w:u w:val="single"/>
        </w:rPr>
      </w:pPr>
    </w:p>
    <w:p w:rsidR="006A09F4" w:rsidRPr="00A04EDB" w:rsidRDefault="006A09F4" w:rsidP="006A09F4">
      <w:pPr>
        <w:ind w:firstLine="709"/>
        <w:jc w:val="both"/>
        <w:rPr>
          <w:sz w:val="24"/>
          <w:szCs w:val="24"/>
        </w:rPr>
      </w:pPr>
      <w:r w:rsidRPr="00A04EDB">
        <w:rPr>
          <w:b/>
          <w:sz w:val="24"/>
          <w:szCs w:val="24"/>
          <w:u w:val="single"/>
        </w:rPr>
        <w:t>Задания для практического занятия:</w:t>
      </w:r>
    </w:p>
    <w:p w:rsidR="00170A33" w:rsidRPr="00A04EDB" w:rsidRDefault="00170A33" w:rsidP="00170A33">
      <w:pPr>
        <w:shd w:val="clear" w:color="auto" w:fill="FFFFFF"/>
        <w:ind w:firstLine="709"/>
        <w:jc w:val="both"/>
        <w:rPr>
          <w:b/>
          <w:bCs/>
          <w:i/>
          <w:iCs/>
          <w:color w:val="000000"/>
          <w:sz w:val="24"/>
          <w:szCs w:val="24"/>
        </w:rPr>
      </w:pPr>
      <w:r w:rsidRPr="00A04EDB">
        <w:rPr>
          <w:b/>
          <w:bCs/>
          <w:i/>
          <w:iCs/>
          <w:color w:val="000000"/>
          <w:sz w:val="24"/>
          <w:szCs w:val="24"/>
        </w:rPr>
        <w:t>1. Выписать основные требования к замене сырья для кондитерских и хлебобулочных изделий.</w:t>
      </w:r>
    </w:p>
    <w:p w:rsidR="00170A33" w:rsidRPr="00A04EDB" w:rsidRDefault="00170A33" w:rsidP="00170A33">
      <w:pPr>
        <w:shd w:val="clear" w:color="auto" w:fill="FFFFFF"/>
        <w:ind w:firstLine="709"/>
        <w:jc w:val="both"/>
        <w:rPr>
          <w:color w:val="181818"/>
          <w:sz w:val="24"/>
          <w:szCs w:val="24"/>
        </w:rPr>
      </w:pPr>
      <w:r w:rsidRPr="00A04EDB">
        <w:rPr>
          <w:b/>
          <w:bCs/>
          <w:i/>
          <w:iCs/>
          <w:color w:val="000000"/>
          <w:sz w:val="24"/>
          <w:szCs w:val="24"/>
        </w:rPr>
        <w:t>2. Решить задачи:</w:t>
      </w:r>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Задача 1</w:t>
      </w:r>
      <w:proofErr w:type="gramStart"/>
      <w:r w:rsidRPr="00A04EDB">
        <w:rPr>
          <w:color w:val="000000"/>
          <w:sz w:val="24"/>
          <w:szCs w:val="24"/>
        </w:rPr>
        <w:t xml:space="preserve"> О</w:t>
      </w:r>
      <w:proofErr w:type="gramEnd"/>
      <w:r w:rsidRPr="00A04EDB">
        <w:rPr>
          <w:color w:val="000000"/>
          <w:sz w:val="24"/>
          <w:szCs w:val="24"/>
        </w:rPr>
        <w:t>пределите, какое количество сухого молока необходимо взять для замены 3 литров коровьего цельного молока.</w:t>
      </w:r>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Задача 2</w:t>
      </w:r>
      <w:proofErr w:type="gramStart"/>
      <w:r w:rsidRPr="00A04EDB">
        <w:rPr>
          <w:color w:val="000000"/>
          <w:sz w:val="24"/>
          <w:szCs w:val="24"/>
        </w:rPr>
        <w:t xml:space="preserve"> О</w:t>
      </w:r>
      <w:proofErr w:type="gramEnd"/>
      <w:r w:rsidRPr="00A04EDB">
        <w:rPr>
          <w:color w:val="000000"/>
          <w:sz w:val="24"/>
          <w:szCs w:val="24"/>
        </w:rPr>
        <w:t>пределите, какое количество сгущенного молока с сахаром необходимо взять для замены 5 литров коровьего цельного молока.</w:t>
      </w:r>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Задача 3</w:t>
      </w:r>
      <w:proofErr w:type="gramStart"/>
      <w:r w:rsidRPr="00A04EDB">
        <w:rPr>
          <w:color w:val="000000"/>
          <w:sz w:val="24"/>
          <w:szCs w:val="24"/>
        </w:rPr>
        <w:t xml:space="preserve"> О</w:t>
      </w:r>
      <w:proofErr w:type="gramEnd"/>
      <w:r w:rsidRPr="00A04EDB">
        <w:rPr>
          <w:color w:val="000000"/>
          <w:sz w:val="24"/>
          <w:szCs w:val="24"/>
        </w:rPr>
        <w:t>пределите сколько необходимо взять яичного порошка для замены 3 штук яиц</w:t>
      </w:r>
    </w:p>
    <w:p w:rsidR="00170A33" w:rsidRPr="00A04EDB" w:rsidRDefault="00170A33" w:rsidP="00170A33">
      <w:pPr>
        <w:shd w:val="clear" w:color="auto" w:fill="FFFFFF"/>
        <w:ind w:firstLine="709"/>
        <w:jc w:val="both"/>
        <w:rPr>
          <w:color w:val="181818"/>
          <w:sz w:val="24"/>
          <w:szCs w:val="24"/>
        </w:rPr>
      </w:pPr>
      <w:r w:rsidRPr="00A04EDB">
        <w:rPr>
          <w:color w:val="000000"/>
          <w:sz w:val="24"/>
          <w:szCs w:val="24"/>
        </w:rPr>
        <w:t>Задача 4</w:t>
      </w:r>
      <w:proofErr w:type="gramStart"/>
      <w:r w:rsidRPr="00A04EDB">
        <w:rPr>
          <w:color w:val="000000"/>
          <w:sz w:val="24"/>
          <w:szCs w:val="24"/>
        </w:rPr>
        <w:t xml:space="preserve"> О</w:t>
      </w:r>
      <w:proofErr w:type="gramEnd"/>
      <w:r w:rsidRPr="00A04EDB">
        <w:rPr>
          <w:color w:val="000000"/>
          <w:sz w:val="24"/>
          <w:szCs w:val="24"/>
        </w:rPr>
        <w:t>пределите сколько необходимо взять меланжа для замены 5 штук яиц.</w:t>
      </w:r>
    </w:p>
    <w:p w:rsidR="006A09F4" w:rsidRPr="00A04EDB" w:rsidRDefault="006A09F4" w:rsidP="006A09F4">
      <w:pPr>
        <w:shd w:val="clear" w:color="auto" w:fill="FFFFFF"/>
        <w:ind w:firstLine="709"/>
        <w:jc w:val="both"/>
        <w:rPr>
          <w:b/>
          <w:bCs/>
          <w:color w:val="000000"/>
          <w:sz w:val="24"/>
          <w:szCs w:val="24"/>
          <w:u w:val="single"/>
        </w:rPr>
      </w:pPr>
    </w:p>
    <w:p w:rsidR="00A04EDB" w:rsidRPr="00A04EDB" w:rsidRDefault="00A04EDB" w:rsidP="00A04EDB">
      <w:pPr>
        <w:ind w:firstLine="284"/>
        <w:rPr>
          <w:sz w:val="24"/>
          <w:szCs w:val="24"/>
        </w:rPr>
      </w:pPr>
      <w:r w:rsidRPr="00A04EDB">
        <w:rPr>
          <w:b/>
          <w:sz w:val="24"/>
          <w:szCs w:val="24"/>
          <w:u w:val="single"/>
        </w:rPr>
        <w:t>Форма контроля выполнения практических работ:</w:t>
      </w:r>
    </w:p>
    <w:p w:rsidR="00A04EDB" w:rsidRPr="00A04EDB" w:rsidRDefault="00A04EDB" w:rsidP="00A04EDB">
      <w:pPr>
        <w:tabs>
          <w:tab w:val="left" w:pos="3310"/>
        </w:tabs>
        <w:jc w:val="both"/>
        <w:rPr>
          <w:bCs/>
          <w:sz w:val="24"/>
          <w:szCs w:val="24"/>
        </w:rPr>
      </w:pPr>
      <w:r w:rsidRPr="00A04EDB">
        <w:rPr>
          <w:sz w:val="24"/>
          <w:szCs w:val="24"/>
        </w:rPr>
        <w:t>Практическая работа оформляется на листах формата А</w:t>
      </w:r>
      <w:proofErr w:type="gramStart"/>
      <w:r w:rsidRPr="00A04EDB">
        <w:rPr>
          <w:sz w:val="24"/>
          <w:szCs w:val="24"/>
        </w:rPr>
        <w:t>4</w:t>
      </w:r>
      <w:proofErr w:type="gramEnd"/>
      <w:r w:rsidRPr="00A04EDB">
        <w:rPr>
          <w:sz w:val="24"/>
          <w:szCs w:val="24"/>
        </w:rPr>
        <w:t xml:space="preserve"> с соблюдением всех правил оформления текста. </w:t>
      </w:r>
      <w:r w:rsidRPr="00A04EDB">
        <w:rPr>
          <w:bCs/>
          <w:sz w:val="24"/>
          <w:szCs w:val="24"/>
        </w:rPr>
        <w:t>Требования к оформлению:</w:t>
      </w:r>
    </w:p>
    <w:p w:rsidR="00A04EDB" w:rsidRPr="00A04EDB" w:rsidRDefault="00A04EDB" w:rsidP="00A04EDB">
      <w:pPr>
        <w:numPr>
          <w:ilvl w:val="0"/>
          <w:numId w:val="3"/>
        </w:numPr>
        <w:tabs>
          <w:tab w:val="left" w:pos="1418"/>
        </w:tabs>
        <w:jc w:val="both"/>
        <w:rPr>
          <w:bCs/>
          <w:sz w:val="24"/>
          <w:szCs w:val="24"/>
        </w:rPr>
      </w:pPr>
      <w:r w:rsidRPr="00A04EDB">
        <w:rPr>
          <w:bCs/>
          <w:sz w:val="24"/>
          <w:szCs w:val="24"/>
        </w:rPr>
        <w:lastRenderedPageBreak/>
        <w:t>текст с одной стороны листа;</w:t>
      </w:r>
    </w:p>
    <w:p w:rsidR="00A04EDB" w:rsidRPr="00A04EDB" w:rsidRDefault="00A04EDB" w:rsidP="00A04EDB">
      <w:pPr>
        <w:numPr>
          <w:ilvl w:val="0"/>
          <w:numId w:val="3"/>
        </w:numPr>
        <w:tabs>
          <w:tab w:val="left" w:pos="1418"/>
        </w:tabs>
        <w:jc w:val="both"/>
        <w:rPr>
          <w:bCs/>
          <w:sz w:val="24"/>
          <w:szCs w:val="24"/>
          <w:lang w:val="en-US"/>
        </w:rPr>
      </w:pPr>
      <w:r w:rsidRPr="00A04EDB">
        <w:rPr>
          <w:bCs/>
          <w:sz w:val="24"/>
          <w:szCs w:val="24"/>
        </w:rPr>
        <w:t>шрифт</w:t>
      </w:r>
      <w:r w:rsidRPr="00A04EDB">
        <w:rPr>
          <w:bCs/>
          <w:sz w:val="24"/>
          <w:szCs w:val="24"/>
          <w:lang w:val="en-US"/>
        </w:rPr>
        <w:t xml:space="preserve"> Times New Roman;</w:t>
      </w:r>
    </w:p>
    <w:p w:rsidR="00A04EDB" w:rsidRPr="00A04EDB" w:rsidRDefault="00A04EDB" w:rsidP="00A04EDB">
      <w:pPr>
        <w:numPr>
          <w:ilvl w:val="0"/>
          <w:numId w:val="3"/>
        </w:numPr>
        <w:tabs>
          <w:tab w:val="left" w:pos="1418"/>
        </w:tabs>
        <w:jc w:val="both"/>
        <w:rPr>
          <w:bCs/>
          <w:sz w:val="24"/>
          <w:szCs w:val="24"/>
          <w:lang w:val="en-US"/>
        </w:rPr>
      </w:pPr>
      <w:proofErr w:type="spellStart"/>
      <w:r w:rsidRPr="00A04EDB">
        <w:rPr>
          <w:bCs/>
          <w:sz w:val="24"/>
          <w:szCs w:val="24"/>
        </w:rPr>
        <w:t>кегльшрифта</w:t>
      </w:r>
      <w:proofErr w:type="spellEnd"/>
      <w:r w:rsidRPr="00A04EDB">
        <w:rPr>
          <w:bCs/>
          <w:sz w:val="24"/>
          <w:szCs w:val="24"/>
          <w:lang w:val="en-US"/>
        </w:rPr>
        <w:t xml:space="preserve"> 12;</w:t>
      </w:r>
    </w:p>
    <w:p w:rsidR="00A04EDB" w:rsidRPr="00A04EDB" w:rsidRDefault="00A04EDB" w:rsidP="00A04EDB">
      <w:pPr>
        <w:numPr>
          <w:ilvl w:val="0"/>
          <w:numId w:val="3"/>
        </w:numPr>
        <w:tabs>
          <w:tab w:val="left" w:pos="1418"/>
        </w:tabs>
        <w:jc w:val="both"/>
        <w:rPr>
          <w:bCs/>
          <w:sz w:val="24"/>
          <w:szCs w:val="24"/>
        </w:rPr>
      </w:pPr>
      <w:r w:rsidRPr="00A04EDB">
        <w:rPr>
          <w:bCs/>
          <w:sz w:val="24"/>
          <w:szCs w:val="24"/>
        </w:rPr>
        <w:t>межстрочное расстояние 1,5;</w:t>
      </w:r>
    </w:p>
    <w:p w:rsidR="00A04EDB" w:rsidRPr="00A04EDB" w:rsidRDefault="00A04EDB" w:rsidP="00A04EDB">
      <w:pPr>
        <w:numPr>
          <w:ilvl w:val="0"/>
          <w:numId w:val="3"/>
        </w:numPr>
        <w:tabs>
          <w:tab w:val="left" w:pos="1418"/>
        </w:tabs>
        <w:jc w:val="both"/>
        <w:rPr>
          <w:bCs/>
          <w:sz w:val="24"/>
          <w:szCs w:val="24"/>
        </w:rPr>
      </w:pPr>
      <w:r w:rsidRPr="00A04EDB">
        <w:rPr>
          <w:bCs/>
          <w:sz w:val="24"/>
          <w:szCs w:val="24"/>
        </w:rPr>
        <w:t xml:space="preserve">поля: сверху 2,5 см, снизу - 2 см, слева - 3 см, справа 1,5 см; </w:t>
      </w:r>
    </w:p>
    <w:p w:rsidR="00A04EDB" w:rsidRPr="00A04EDB" w:rsidRDefault="00A04EDB" w:rsidP="00A04EDB">
      <w:pPr>
        <w:numPr>
          <w:ilvl w:val="0"/>
          <w:numId w:val="3"/>
        </w:numPr>
        <w:tabs>
          <w:tab w:val="left" w:pos="1418"/>
        </w:tabs>
        <w:jc w:val="both"/>
        <w:rPr>
          <w:bCs/>
          <w:sz w:val="24"/>
          <w:szCs w:val="24"/>
        </w:rPr>
      </w:pPr>
      <w:r w:rsidRPr="00A04EDB">
        <w:rPr>
          <w:bCs/>
          <w:sz w:val="24"/>
          <w:szCs w:val="24"/>
        </w:rPr>
        <w:t>таблицы обязательно подписываются и номеруются.</w:t>
      </w:r>
    </w:p>
    <w:p w:rsidR="00A04EDB" w:rsidRPr="00A04EDB" w:rsidRDefault="00A04EDB" w:rsidP="00A04EDB">
      <w:pPr>
        <w:ind w:firstLine="284"/>
        <w:jc w:val="both"/>
        <w:rPr>
          <w:color w:val="000000"/>
          <w:sz w:val="24"/>
          <w:szCs w:val="24"/>
        </w:rPr>
      </w:pPr>
      <w:r w:rsidRPr="00A04EDB">
        <w:rPr>
          <w:color w:val="000000"/>
          <w:sz w:val="24"/>
          <w:szCs w:val="24"/>
        </w:rPr>
        <w:t xml:space="preserve">Отчет по работе должен содержать: название и цель работы; порядок выполнения работы;  результаты экспериментальных исследований и теоретических расчетов;  выводы. </w:t>
      </w:r>
    </w:p>
    <w:p w:rsidR="00A04EDB" w:rsidRPr="00A04EDB" w:rsidRDefault="00A04EDB" w:rsidP="00A04EDB">
      <w:pPr>
        <w:ind w:firstLine="284"/>
        <w:rPr>
          <w:b/>
          <w:sz w:val="24"/>
          <w:szCs w:val="24"/>
          <w:u w:val="single"/>
        </w:rPr>
      </w:pPr>
      <w:r w:rsidRPr="00A04EDB">
        <w:rPr>
          <w:b/>
          <w:sz w:val="24"/>
          <w:szCs w:val="24"/>
          <w:u w:val="single"/>
        </w:rPr>
        <w:t>Критерии оценки:</w:t>
      </w:r>
    </w:p>
    <w:p w:rsidR="00A04EDB" w:rsidRPr="00A04EDB" w:rsidRDefault="00A04EDB" w:rsidP="00A04EDB">
      <w:pPr>
        <w:pStyle w:val="a5"/>
        <w:jc w:val="both"/>
      </w:pPr>
      <w:r w:rsidRPr="00A04EDB">
        <w:rPr>
          <w:color w:val="000000"/>
        </w:rPr>
        <w:t>Оценка «5» (отлично) выставляется в случае полного выполнения работы, отсутствия ошибок, грамотного текста, наличия выводов, аккуратно оформленной работы;</w:t>
      </w:r>
    </w:p>
    <w:p w:rsidR="00A04EDB" w:rsidRPr="00A04EDB" w:rsidRDefault="00A04EDB" w:rsidP="00A04EDB">
      <w:pPr>
        <w:pStyle w:val="a5"/>
        <w:jc w:val="both"/>
      </w:pPr>
      <w:r w:rsidRPr="00A04EDB">
        <w:rPr>
          <w:color w:val="000000"/>
        </w:rPr>
        <w:t>Оценка «4» (хорошо) выставляется в случае полного выполнения всего объема работ при наличии несущественных ошибок, не повлиявших на общий результат работы;</w:t>
      </w:r>
    </w:p>
    <w:p w:rsidR="00A04EDB" w:rsidRPr="00A04EDB" w:rsidRDefault="00A04EDB" w:rsidP="00A04EDB">
      <w:pPr>
        <w:pStyle w:val="a5"/>
        <w:jc w:val="both"/>
      </w:pPr>
      <w:r w:rsidRPr="00A04EDB">
        <w:rPr>
          <w:color w:val="000000"/>
        </w:rPr>
        <w:t>Оценка «3» (удовлетворительно) выставляется в случае недостаточно полного выполнения всех разделов работы, при наличии ошибок, которые не оказали существенного влияния на окончательный результат;</w:t>
      </w:r>
    </w:p>
    <w:p w:rsidR="00A04EDB" w:rsidRPr="00A04EDB" w:rsidRDefault="00A04EDB" w:rsidP="00A04EDB">
      <w:pPr>
        <w:pStyle w:val="a5"/>
        <w:jc w:val="both"/>
      </w:pPr>
      <w:r w:rsidRPr="00A04EDB">
        <w:rPr>
          <w:color w:val="000000"/>
        </w:rPr>
        <w:t>Оценка «2» (неудовлетворительно) выставляется в случае, если допущены принципиальные ошибки, работа выполнена крайне небрежно.</w:t>
      </w:r>
    </w:p>
    <w:p w:rsidR="00A04EDB" w:rsidRPr="00A04EDB" w:rsidRDefault="00A04EDB" w:rsidP="00A04EDB">
      <w:pPr>
        <w:jc w:val="both"/>
        <w:rPr>
          <w:b/>
          <w:sz w:val="24"/>
          <w:szCs w:val="24"/>
          <w:u w:val="single"/>
        </w:rPr>
      </w:pPr>
      <w:r w:rsidRPr="00A04EDB">
        <w:rPr>
          <w:b/>
          <w:sz w:val="24"/>
          <w:szCs w:val="24"/>
          <w:u w:val="single"/>
        </w:rPr>
        <w:t>Список рекомендуемой литературы и нормативных актов:</w:t>
      </w:r>
    </w:p>
    <w:p w:rsidR="00A04EDB" w:rsidRPr="00A04EDB" w:rsidRDefault="00A04EDB" w:rsidP="00A04EDB">
      <w:pPr>
        <w:pStyle w:val="a7"/>
        <w:numPr>
          <w:ilvl w:val="0"/>
          <w:numId w:val="4"/>
        </w:numPr>
        <w:tabs>
          <w:tab w:val="left" w:pos="1134"/>
        </w:tabs>
        <w:spacing w:before="0" w:beforeAutospacing="0" w:after="200" w:afterAutospacing="0" w:line="276" w:lineRule="auto"/>
        <w:ind w:left="0" w:firstLine="851"/>
        <w:contextualSpacing/>
        <w:jc w:val="both"/>
      </w:pPr>
      <w:proofErr w:type="spellStart"/>
      <w:r w:rsidRPr="00A04EDB">
        <w:t>Бутейкис</w:t>
      </w:r>
      <w:proofErr w:type="spellEnd"/>
      <w:r w:rsidRPr="00A04EDB">
        <w:t>, Н. Г. Технология приготовления мучных кондитерских изделий</w:t>
      </w:r>
      <w:proofErr w:type="gramStart"/>
      <w:r w:rsidRPr="00A04EDB">
        <w:t xml:space="preserve"> :</w:t>
      </w:r>
      <w:proofErr w:type="gramEnd"/>
      <w:r w:rsidRPr="00A04EDB">
        <w:t xml:space="preserve"> учебник для студентов учреждений НПО / </w:t>
      </w:r>
      <w:proofErr w:type="spellStart"/>
      <w:r w:rsidRPr="00A04EDB">
        <w:t>Н.Г.Бутейкис</w:t>
      </w:r>
      <w:proofErr w:type="spellEnd"/>
      <w:r w:rsidRPr="00A04EDB">
        <w:t>. – 12-е изд., стер. – Москва</w:t>
      </w:r>
      <w:proofErr w:type="gramStart"/>
      <w:r w:rsidRPr="00A04EDB">
        <w:t xml:space="preserve"> :</w:t>
      </w:r>
      <w:proofErr w:type="gramEnd"/>
      <w:r w:rsidRPr="00A04EDB">
        <w:t xml:space="preserve"> Академия, 2012. – 336 с., [8] с. ил</w:t>
      </w:r>
      <w:proofErr w:type="gramStart"/>
      <w:r w:rsidRPr="00A04EDB">
        <w:t xml:space="preserve">. : </w:t>
      </w:r>
      <w:proofErr w:type="gramEnd"/>
      <w:r w:rsidRPr="00A04EDB">
        <w:t>ил. – (Начальное профессиональное образование) (Повар, кондитер).</w:t>
      </w:r>
    </w:p>
    <w:p w:rsidR="00A04EDB" w:rsidRPr="00A04EDB" w:rsidRDefault="00A04EDB" w:rsidP="00A04EDB">
      <w:pPr>
        <w:pStyle w:val="a7"/>
        <w:numPr>
          <w:ilvl w:val="0"/>
          <w:numId w:val="4"/>
        </w:numPr>
        <w:tabs>
          <w:tab w:val="left" w:pos="1134"/>
        </w:tabs>
        <w:spacing w:before="0" w:beforeAutospacing="0" w:after="200" w:afterAutospacing="0" w:line="276" w:lineRule="auto"/>
        <w:ind w:left="0" w:firstLine="851"/>
        <w:contextualSpacing/>
        <w:jc w:val="both"/>
      </w:pPr>
      <w:r w:rsidRPr="00A04EDB">
        <w:t>Кузнецова, Л. С. Технология производства мучных кондитерских изделий</w:t>
      </w:r>
      <w:proofErr w:type="gramStart"/>
      <w:r w:rsidRPr="00A04EDB">
        <w:t xml:space="preserve"> :</w:t>
      </w:r>
      <w:proofErr w:type="gramEnd"/>
      <w:r w:rsidRPr="00A04EDB">
        <w:t xml:space="preserve"> учебник для студентов учреждений СПО / Л.С.Кузнецова, </w:t>
      </w:r>
      <w:proofErr w:type="spellStart"/>
      <w:r w:rsidRPr="00A04EDB">
        <w:t>М.Ю.Сиданова</w:t>
      </w:r>
      <w:proofErr w:type="spellEnd"/>
      <w:r w:rsidRPr="00A04EDB">
        <w:t xml:space="preserve">. – 6-е изд., </w:t>
      </w:r>
      <w:proofErr w:type="spellStart"/>
      <w:r w:rsidRPr="00A04EDB">
        <w:t>испр</w:t>
      </w:r>
      <w:proofErr w:type="spellEnd"/>
      <w:r w:rsidRPr="00A04EDB">
        <w:t>. – Москва</w:t>
      </w:r>
      <w:proofErr w:type="gramStart"/>
      <w:r w:rsidRPr="00A04EDB">
        <w:t xml:space="preserve"> :</w:t>
      </w:r>
      <w:proofErr w:type="gramEnd"/>
      <w:r w:rsidRPr="00A04EDB">
        <w:t xml:space="preserve"> Академия, 2013. – 400 с.</w:t>
      </w:r>
      <w:proofErr w:type="gramStart"/>
      <w:r w:rsidRPr="00A04EDB">
        <w:t xml:space="preserve"> :</w:t>
      </w:r>
      <w:proofErr w:type="gramEnd"/>
      <w:r w:rsidRPr="00A04EDB">
        <w:t xml:space="preserve"> ил. – (Среднее профессиональное образование) (Пищевое производство).</w:t>
      </w:r>
    </w:p>
    <w:p w:rsidR="00A04EDB" w:rsidRPr="00A04EDB" w:rsidRDefault="00A04EDB" w:rsidP="00A04EDB">
      <w:pPr>
        <w:pStyle w:val="a7"/>
        <w:numPr>
          <w:ilvl w:val="0"/>
          <w:numId w:val="4"/>
        </w:numPr>
        <w:tabs>
          <w:tab w:val="left" w:pos="1134"/>
        </w:tabs>
        <w:spacing w:before="0" w:beforeAutospacing="0" w:after="200" w:afterAutospacing="0" w:line="276" w:lineRule="auto"/>
        <w:ind w:left="0" w:firstLine="851"/>
        <w:contextualSpacing/>
        <w:jc w:val="both"/>
      </w:pPr>
      <w:proofErr w:type="spellStart"/>
      <w:r w:rsidRPr="00A04EDB">
        <w:t>Мармузова</w:t>
      </w:r>
      <w:proofErr w:type="spellEnd"/>
      <w:r w:rsidRPr="00A04EDB">
        <w:t xml:space="preserve"> Л.В. Технология хлебопекарного производства. Сырье и материалы: учебник для студентов </w:t>
      </w:r>
      <w:proofErr w:type="spellStart"/>
      <w:r w:rsidRPr="00A04EDB">
        <w:t>учр</w:t>
      </w:r>
      <w:proofErr w:type="gramStart"/>
      <w:r w:rsidRPr="00A04EDB">
        <w:t>.С</w:t>
      </w:r>
      <w:proofErr w:type="gramEnd"/>
      <w:r w:rsidRPr="00A04EDB">
        <w:t>ПО</w:t>
      </w:r>
      <w:proofErr w:type="spellEnd"/>
      <w:r w:rsidRPr="00A04EDB">
        <w:t xml:space="preserve"> / </w:t>
      </w:r>
      <w:proofErr w:type="spellStart"/>
      <w:r w:rsidRPr="00A04EDB">
        <w:t>Л.В.Мармузова</w:t>
      </w:r>
      <w:proofErr w:type="spellEnd"/>
      <w:r w:rsidRPr="00A04EDB">
        <w:t xml:space="preserve">.- 5-е изд., </w:t>
      </w:r>
      <w:proofErr w:type="spellStart"/>
      <w:r w:rsidRPr="00A04EDB">
        <w:t>стер.-Москва</w:t>
      </w:r>
      <w:proofErr w:type="spellEnd"/>
      <w:r w:rsidRPr="00A04EDB">
        <w:t xml:space="preserve">: </w:t>
      </w:r>
      <w:proofErr w:type="spellStart"/>
      <w:r w:rsidRPr="00A04EDB">
        <w:t>Издат</w:t>
      </w:r>
      <w:proofErr w:type="gramStart"/>
      <w:r w:rsidRPr="00A04EDB">
        <w:t>.ц</w:t>
      </w:r>
      <w:proofErr w:type="gramEnd"/>
      <w:r w:rsidRPr="00A04EDB">
        <w:t>ентр</w:t>
      </w:r>
      <w:proofErr w:type="spellEnd"/>
      <w:r w:rsidRPr="00A04EDB">
        <w:t xml:space="preserve"> «Академия», 2015.- 288 с. Допущено Экспертным советом по проф. Образ. В качестве учебника для образ. </w:t>
      </w:r>
      <w:proofErr w:type="spellStart"/>
      <w:r w:rsidRPr="00A04EDB">
        <w:t>учр.</w:t>
      </w:r>
      <w:proofErr w:type="gramStart"/>
      <w:r w:rsidRPr="00A04EDB">
        <w:t>,р</w:t>
      </w:r>
      <w:proofErr w:type="gramEnd"/>
      <w:r w:rsidRPr="00A04EDB">
        <w:t>еализующих</w:t>
      </w:r>
      <w:proofErr w:type="spellEnd"/>
      <w:r w:rsidRPr="00A04EDB">
        <w:t xml:space="preserve"> программы НПО по проф. «Пекарь».</w:t>
      </w:r>
    </w:p>
    <w:p w:rsidR="00A04EDB" w:rsidRPr="00A04EDB" w:rsidRDefault="00A04EDB" w:rsidP="00A04EDB">
      <w:pPr>
        <w:pStyle w:val="a7"/>
        <w:numPr>
          <w:ilvl w:val="0"/>
          <w:numId w:val="4"/>
        </w:numPr>
        <w:tabs>
          <w:tab w:val="left" w:pos="1134"/>
        </w:tabs>
        <w:spacing w:before="0" w:beforeAutospacing="0" w:after="200" w:afterAutospacing="0" w:line="276" w:lineRule="auto"/>
        <w:ind w:left="0" w:firstLine="851"/>
        <w:contextualSpacing/>
        <w:jc w:val="both"/>
      </w:pPr>
      <w:r w:rsidRPr="00A04EDB">
        <w:t>Сборник рецептур на продукцию кондитерского производства</w:t>
      </w:r>
      <w:proofErr w:type="gramStart"/>
      <w:r w:rsidRPr="00A04EDB">
        <w:t xml:space="preserve"> :</w:t>
      </w:r>
      <w:proofErr w:type="gramEnd"/>
      <w:r w:rsidRPr="00A04EDB">
        <w:t xml:space="preserve"> [сборник технических нормативов для специалистов предприятий общественного питания и кондитерского производства всех форм собственности] / сост. М.П.Могильный.- Москва: </w:t>
      </w:r>
      <w:proofErr w:type="spellStart"/>
      <w:r w:rsidRPr="00A04EDB">
        <w:t>ДеЛи</w:t>
      </w:r>
      <w:proofErr w:type="spellEnd"/>
      <w:r w:rsidRPr="00A04EDB">
        <w:t xml:space="preserve"> плюс, 2011.- 560 с., [20] с. приложения.</w:t>
      </w:r>
    </w:p>
    <w:p w:rsidR="006A09F4" w:rsidRDefault="006A09F4" w:rsidP="00A04EDB">
      <w:pPr>
        <w:shd w:val="clear" w:color="auto" w:fill="FFFFFF"/>
        <w:tabs>
          <w:tab w:val="left" w:pos="1134"/>
        </w:tabs>
        <w:ind w:firstLine="851"/>
        <w:jc w:val="both"/>
        <w:rPr>
          <w:b/>
          <w:bCs/>
          <w:color w:val="000000"/>
          <w:sz w:val="24"/>
          <w:szCs w:val="24"/>
          <w:u w:val="single"/>
        </w:rPr>
      </w:pPr>
    </w:p>
    <w:p w:rsidR="000A6E76" w:rsidRDefault="000A6E76" w:rsidP="00A04EDB">
      <w:pPr>
        <w:shd w:val="clear" w:color="auto" w:fill="FFFFFF"/>
        <w:tabs>
          <w:tab w:val="left" w:pos="1134"/>
        </w:tabs>
        <w:ind w:firstLine="851"/>
        <w:jc w:val="both"/>
        <w:rPr>
          <w:b/>
          <w:bCs/>
          <w:color w:val="000000"/>
          <w:sz w:val="24"/>
          <w:szCs w:val="24"/>
          <w:u w:val="single"/>
        </w:rPr>
      </w:pPr>
    </w:p>
    <w:p w:rsidR="000A6E76" w:rsidRDefault="000A6E76" w:rsidP="00A04EDB">
      <w:pPr>
        <w:shd w:val="clear" w:color="auto" w:fill="FFFFFF"/>
        <w:tabs>
          <w:tab w:val="left" w:pos="1134"/>
        </w:tabs>
        <w:ind w:firstLine="851"/>
        <w:jc w:val="both"/>
        <w:rPr>
          <w:b/>
          <w:bCs/>
          <w:color w:val="000000"/>
          <w:sz w:val="24"/>
          <w:szCs w:val="24"/>
          <w:u w:val="single"/>
        </w:rPr>
      </w:pPr>
    </w:p>
    <w:p w:rsidR="000A6E76" w:rsidRDefault="000A6E76"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8537F9" w:rsidRDefault="008537F9" w:rsidP="00A04EDB">
      <w:pPr>
        <w:shd w:val="clear" w:color="auto" w:fill="FFFFFF"/>
        <w:tabs>
          <w:tab w:val="left" w:pos="1134"/>
        </w:tabs>
        <w:ind w:firstLine="851"/>
        <w:jc w:val="both"/>
        <w:rPr>
          <w:b/>
          <w:bCs/>
          <w:color w:val="000000"/>
          <w:sz w:val="24"/>
          <w:szCs w:val="24"/>
          <w:u w:val="single"/>
        </w:rPr>
      </w:pPr>
    </w:p>
    <w:p w:rsidR="000A6E76" w:rsidRDefault="000A6E76" w:rsidP="008537F9">
      <w:pPr>
        <w:shd w:val="clear" w:color="auto" w:fill="FFFFFF"/>
        <w:tabs>
          <w:tab w:val="left" w:pos="1134"/>
        </w:tabs>
        <w:ind w:firstLine="851"/>
        <w:rPr>
          <w:b/>
          <w:bCs/>
          <w:color w:val="000000"/>
          <w:sz w:val="24"/>
          <w:szCs w:val="24"/>
          <w:u w:val="single"/>
        </w:rPr>
      </w:pPr>
      <w:r w:rsidRPr="002B41EA">
        <w:rPr>
          <w:b/>
          <w:sz w:val="24"/>
          <w:szCs w:val="24"/>
        </w:rPr>
        <w:t>МДК 05.02 Процессы приготовления, подготовки к реализации хлебобулочных, мучных кондитерских изделий</w:t>
      </w:r>
      <w:r>
        <w:rPr>
          <w:b/>
          <w:sz w:val="24"/>
          <w:szCs w:val="24"/>
        </w:rPr>
        <w:t xml:space="preserve"> </w:t>
      </w:r>
      <w:r w:rsidRPr="002B41EA">
        <w:rPr>
          <w:b/>
          <w:sz w:val="24"/>
          <w:szCs w:val="24"/>
        </w:rPr>
        <w:t>сложного ассортимента</w:t>
      </w:r>
    </w:p>
    <w:p w:rsidR="000A6E76" w:rsidRDefault="000A6E76" w:rsidP="00A04EDB">
      <w:pPr>
        <w:shd w:val="clear" w:color="auto" w:fill="FFFFFF"/>
        <w:tabs>
          <w:tab w:val="left" w:pos="1134"/>
        </w:tabs>
        <w:ind w:firstLine="851"/>
        <w:jc w:val="both"/>
        <w:rPr>
          <w:b/>
          <w:bCs/>
          <w:color w:val="000000"/>
          <w:sz w:val="24"/>
          <w:szCs w:val="24"/>
          <w:u w:val="single"/>
        </w:rPr>
      </w:pPr>
    </w:p>
    <w:p w:rsidR="000A6E76" w:rsidRDefault="000A6E76" w:rsidP="000A6E76">
      <w:pPr>
        <w:ind w:firstLine="284"/>
        <w:jc w:val="both"/>
        <w:rPr>
          <w:b/>
          <w:sz w:val="24"/>
          <w:szCs w:val="24"/>
          <w:u w:val="single"/>
        </w:rPr>
      </w:pPr>
      <w:r w:rsidRPr="00DF697B">
        <w:rPr>
          <w:b/>
          <w:sz w:val="24"/>
          <w:szCs w:val="24"/>
        </w:rPr>
        <w:t>Практические работы по теме  2.1. Отделочные полуфабрикаты,</w:t>
      </w:r>
      <w:r w:rsidRPr="00DF697B">
        <w:rPr>
          <w:b/>
          <w:spacing w:val="2"/>
          <w:sz w:val="24"/>
          <w:szCs w:val="24"/>
        </w:rPr>
        <w:t xml:space="preserve"> </w:t>
      </w:r>
      <w:r w:rsidRPr="00DF697B">
        <w:rPr>
          <w:b/>
          <w:sz w:val="24"/>
          <w:szCs w:val="24"/>
        </w:rPr>
        <w:t>фарши,</w:t>
      </w:r>
      <w:r w:rsidRPr="00DF697B">
        <w:rPr>
          <w:b/>
          <w:spacing w:val="-2"/>
          <w:sz w:val="24"/>
          <w:szCs w:val="24"/>
        </w:rPr>
        <w:t xml:space="preserve"> </w:t>
      </w:r>
      <w:r w:rsidRPr="00DF697B">
        <w:rPr>
          <w:b/>
          <w:sz w:val="24"/>
          <w:szCs w:val="24"/>
        </w:rPr>
        <w:t>начинки,</w:t>
      </w:r>
      <w:r w:rsidRPr="00DF697B">
        <w:rPr>
          <w:b/>
          <w:spacing w:val="1"/>
          <w:sz w:val="24"/>
          <w:szCs w:val="24"/>
        </w:rPr>
        <w:t xml:space="preserve"> </w:t>
      </w:r>
      <w:r w:rsidRPr="00DF697B">
        <w:rPr>
          <w:b/>
          <w:sz w:val="24"/>
          <w:szCs w:val="24"/>
        </w:rPr>
        <w:t xml:space="preserve">используемых при </w:t>
      </w:r>
      <w:proofErr w:type="spellStart"/>
      <w:proofErr w:type="gramStart"/>
      <w:r w:rsidRPr="00DF697B">
        <w:rPr>
          <w:b/>
          <w:sz w:val="24"/>
          <w:szCs w:val="24"/>
        </w:rPr>
        <w:t>приго</w:t>
      </w:r>
      <w:proofErr w:type="spellEnd"/>
      <w:r w:rsidRPr="00DF697B">
        <w:rPr>
          <w:b/>
          <w:spacing w:val="-57"/>
          <w:sz w:val="24"/>
          <w:szCs w:val="24"/>
        </w:rPr>
        <w:t xml:space="preserve"> </w:t>
      </w:r>
      <w:proofErr w:type="spellStart"/>
      <w:r w:rsidRPr="00DF697B">
        <w:rPr>
          <w:b/>
          <w:sz w:val="24"/>
          <w:szCs w:val="24"/>
        </w:rPr>
        <w:t>товлении</w:t>
      </w:r>
      <w:proofErr w:type="spellEnd"/>
      <w:proofErr w:type="gramEnd"/>
      <w:r w:rsidRPr="00DF697B">
        <w:rPr>
          <w:b/>
          <w:sz w:val="24"/>
          <w:szCs w:val="24"/>
        </w:rPr>
        <w:t xml:space="preserve"> сложных хлебобулочных,</w:t>
      </w:r>
      <w:r w:rsidRPr="00DF697B">
        <w:rPr>
          <w:b/>
          <w:spacing w:val="2"/>
          <w:sz w:val="24"/>
          <w:szCs w:val="24"/>
        </w:rPr>
        <w:t xml:space="preserve"> </w:t>
      </w:r>
      <w:r w:rsidRPr="00DF697B">
        <w:rPr>
          <w:b/>
          <w:sz w:val="24"/>
          <w:szCs w:val="24"/>
        </w:rPr>
        <w:t>мучных</w:t>
      </w:r>
      <w:r w:rsidRPr="00DF697B">
        <w:rPr>
          <w:b/>
          <w:spacing w:val="1"/>
          <w:sz w:val="24"/>
          <w:szCs w:val="24"/>
        </w:rPr>
        <w:t xml:space="preserve"> </w:t>
      </w:r>
      <w:r w:rsidRPr="00DF697B">
        <w:rPr>
          <w:b/>
          <w:sz w:val="24"/>
          <w:szCs w:val="24"/>
        </w:rPr>
        <w:t>кондитерских</w:t>
      </w:r>
      <w:r w:rsidRPr="00DF697B">
        <w:rPr>
          <w:b/>
          <w:spacing w:val="-5"/>
          <w:sz w:val="24"/>
          <w:szCs w:val="24"/>
        </w:rPr>
        <w:t xml:space="preserve"> </w:t>
      </w:r>
      <w:r w:rsidRPr="00DF697B">
        <w:rPr>
          <w:b/>
          <w:sz w:val="24"/>
          <w:szCs w:val="24"/>
        </w:rPr>
        <w:t>изделий</w:t>
      </w:r>
      <w:r>
        <w:rPr>
          <w:b/>
          <w:sz w:val="24"/>
          <w:szCs w:val="24"/>
          <w:u w:val="single"/>
        </w:rPr>
        <w:t xml:space="preserve"> </w:t>
      </w:r>
    </w:p>
    <w:p w:rsidR="000A6E76" w:rsidRDefault="000A6E76" w:rsidP="000A6E76">
      <w:pPr>
        <w:ind w:firstLine="284"/>
        <w:jc w:val="both"/>
        <w:rPr>
          <w:b/>
          <w:sz w:val="24"/>
          <w:szCs w:val="24"/>
          <w:u w:val="single"/>
        </w:rPr>
      </w:pPr>
      <w:r>
        <w:rPr>
          <w:b/>
          <w:sz w:val="24"/>
          <w:szCs w:val="24"/>
          <w:u w:val="single"/>
        </w:rPr>
        <w:t>П</w:t>
      </w:r>
      <w:r w:rsidRPr="006C18D7">
        <w:rPr>
          <w:b/>
          <w:sz w:val="24"/>
          <w:szCs w:val="24"/>
          <w:u w:val="single"/>
        </w:rPr>
        <w:t xml:space="preserve">рактическая  работа №  </w:t>
      </w:r>
      <w:r>
        <w:rPr>
          <w:b/>
          <w:sz w:val="24"/>
          <w:szCs w:val="24"/>
          <w:u w:val="single"/>
        </w:rPr>
        <w:t>1</w:t>
      </w:r>
      <w:r w:rsidRPr="006C18D7">
        <w:rPr>
          <w:b/>
          <w:sz w:val="24"/>
          <w:szCs w:val="24"/>
          <w:u w:val="single"/>
        </w:rPr>
        <w:t xml:space="preserve"> </w:t>
      </w:r>
      <w:r w:rsidRPr="00471409">
        <w:rPr>
          <w:sz w:val="24"/>
          <w:szCs w:val="24"/>
        </w:rPr>
        <w:t>Разработка</w:t>
      </w:r>
      <w:r w:rsidRPr="00471409">
        <w:rPr>
          <w:spacing w:val="-7"/>
          <w:sz w:val="24"/>
          <w:szCs w:val="24"/>
        </w:rPr>
        <w:t xml:space="preserve"> </w:t>
      </w:r>
      <w:r w:rsidRPr="00471409">
        <w:rPr>
          <w:sz w:val="24"/>
          <w:szCs w:val="24"/>
        </w:rPr>
        <w:t xml:space="preserve">технологических карт на </w:t>
      </w:r>
      <w:r>
        <w:rPr>
          <w:sz w:val="24"/>
          <w:szCs w:val="24"/>
        </w:rPr>
        <w:t xml:space="preserve">отделочные </w:t>
      </w:r>
      <w:proofErr w:type="spellStart"/>
      <w:proofErr w:type="gramStart"/>
      <w:r>
        <w:rPr>
          <w:sz w:val="24"/>
          <w:szCs w:val="24"/>
        </w:rPr>
        <w:t>п</w:t>
      </w:r>
      <w:proofErr w:type="spellEnd"/>
      <w:proofErr w:type="gramEnd"/>
      <w:r>
        <w:rPr>
          <w:sz w:val="24"/>
          <w:szCs w:val="24"/>
        </w:rPr>
        <w:t>/</w:t>
      </w:r>
      <w:proofErr w:type="spellStart"/>
      <w:r>
        <w:rPr>
          <w:sz w:val="24"/>
          <w:szCs w:val="24"/>
        </w:rPr>
        <w:t>ф</w:t>
      </w:r>
      <w:proofErr w:type="spellEnd"/>
    </w:p>
    <w:p w:rsidR="000A6E76" w:rsidRPr="006C18D7" w:rsidRDefault="000A6E76" w:rsidP="000A6E76">
      <w:pPr>
        <w:ind w:firstLine="284"/>
        <w:jc w:val="both"/>
        <w:rPr>
          <w:b/>
          <w:sz w:val="24"/>
          <w:szCs w:val="24"/>
          <w:u w:val="single"/>
        </w:rPr>
      </w:pPr>
      <w:r w:rsidRPr="006C18D7">
        <w:rPr>
          <w:b/>
          <w:sz w:val="24"/>
          <w:szCs w:val="24"/>
          <w:u w:val="single"/>
        </w:rPr>
        <w:t>Учебная цель:</w:t>
      </w:r>
      <w:r w:rsidRPr="006C18D7">
        <w:rPr>
          <w:b/>
          <w:sz w:val="24"/>
          <w:szCs w:val="24"/>
        </w:rPr>
        <w:t xml:space="preserve">  </w:t>
      </w:r>
      <w:r w:rsidRPr="006C18D7">
        <w:rPr>
          <w:sz w:val="24"/>
          <w:szCs w:val="24"/>
        </w:rPr>
        <w:t>научиться</w:t>
      </w:r>
      <w:r w:rsidRPr="006C18D7">
        <w:rPr>
          <w:b/>
          <w:sz w:val="24"/>
          <w:szCs w:val="24"/>
        </w:rPr>
        <w:t xml:space="preserve"> </w:t>
      </w:r>
      <w:r w:rsidRPr="006C18D7">
        <w:rPr>
          <w:sz w:val="24"/>
          <w:szCs w:val="24"/>
        </w:rPr>
        <w:t>разрабатывать нормативно-технологическую документацию</w:t>
      </w:r>
    </w:p>
    <w:p w:rsidR="000A6E76" w:rsidRPr="006C18D7" w:rsidRDefault="000A6E76" w:rsidP="000A6E76">
      <w:pPr>
        <w:ind w:firstLine="284"/>
        <w:rPr>
          <w:sz w:val="24"/>
          <w:szCs w:val="24"/>
        </w:rPr>
      </w:pPr>
      <w:r w:rsidRPr="006C18D7">
        <w:rPr>
          <w:b/>
          <w:sz w:val="24"/>
          <w:szCs w:val="24"/>
          <w:u w:val="single"/>
        </w:rPr>
        <w:t xml:space="preserve">Учебные задачи: </w:t>
      </w:r>
    </w:p>
    <w:p w:rsidR="000A6E76" w:rsidRPr="006C18D7" w:rsidRDefault="000A6E76" w:rsidP="000A6E76">
      <w:pPr>
        <w:ind w:firstLine="284"/>
        <w:jc w:val="both"/>
        <w:rPr>
          <w:sz w:val="24"/>
          <w:szCs w:val="24"/>
        </w:rPr>
      </w:pPr>
      <w:r w:rsidRPr="006C18D7">
        <w:rPr>
          <w:sz w:val="24"/>
          <w:szCs w:val="24"/>
        </w:rPr>
        <w:t>1. Изучить сборник рецептур</w:t>
      </w:r>
    </w:p>
    <w:p w:rsidR="000A6E76" w:rsidRPr="006C18D7" w:rsidRDefault="000A6E76" w:rsidP="000A6E76">
      <w:pPr>
        <w:ind w:firstLine="284"/>
        <w:jc w:val="both"/>
        <w:rPr>
          <w:b/>
          <w:sz w:val="24"/>
          <w:szCs w:val="24"/>
          <w:u w:val="single"/>
        </w:rPr>
      </w:pPr>
      <w:r w:rsidRPr="006C18D7">
        <w:rPr>
          <w:sz w:val="24"/>
          <w:szCs w:val="24"/>
        </w:rPr>
        <w:t>2. Составить технологические карты</w:t>
      </w:r>
    </w:p>
    <w:p w:rsidR="000A6E76" w:rsidRPr="006C18D7" w:rsidRDefault="000A6E76" w:rsidP="000A6E76">
      <w:pPr>
        <w:ind w:firstLine="284"/>
        <w:jc w:val="both"/>
        <w:rPr>
          <w:b/>
          <w:sz w:val="24"/>
          <w:szCs w:val="24"/>
        </w:rPr>
      </w:pPr>
      <w:r w:rsidRPr="006C18D7">
        <w:rPr>
          <w:b/>
          <w:sz w:val="24"/>
          <w:szCs w:val="24"/>
          <w:u w:val="single"/>
        </w:rPr>
        <w:t>Образовательные результаты, заявленные во ФГОС:</w:t>
      </w:r>
    </w:p>
    <w:p w:rsidR="000A6E76" w:rsidRPr="006C18D7" w:rsidRDefault="000A6E76" w:rsidP="000A6E76">
      <w:pPr>
        <w:ind w:firstLine="284"/>
        <w:rPr>
          <w:b/>
          <w:sz w:val="24"/>
          <w:szCs w:val="24"/>
          <w:u w:val="single"/>
        </w:rPr>
      </w:pPr>
      <w:r w:rsidRPr="006C18D7">
        <w:rPr>
          <w:b/>
          <w:sz w:val="24"/>
          <w:szCs w:val="24"/>
        </w:rPr>
        <w:t xml:space="preserve">Студент должен </w:t>
      </w:r>
    </w:p>
    <w:p w:rsidR="000A6E76" w:rsidRPr="006C18D7" w:rsidRDefault="000A6E76" w:rsidP="000A6E76">
      <w:pPr>
        <w:ind w:firstLine="284"/>
        <w:rPr>
          <w:sz w:val="24"/>
          <w:szCs w:val="24"/>
        </w:rPr>
      </w:pPr>
      <w:r w:rsidRPr="006C18D7">
        <w:rPr>
          <w:b/>
          <w:sz w:val="24"/>
          <w:szCs w:val="24"/>
          <w:u w:val="single"/>
        </w:rPr>
        <w:t>уметь:</w:t>
      </w:r>
      <w:r w:rsidRPr="006C18D7">
        <w:rPr>
          <w:b/>
          <w:sz w:val="24"/>
          <w:szCs w:val="24"/>
        </w:rPr>
        <w:t xml:space="preserve"> </w:t>
      </w:r>
    </w:p>
    <w:p w:rsidR="000A6E76" w:rsidRDefault="000A6E76" w:rsidP="000A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r w:rsidRPr="006C18D7">
        <w:rPr>
          <w:sz w:val="24"/>
          <w:szCs w:val="24"/>
        </w:rPr>
        <w:t xml:space="preserve">- </w:t>
      </w:r>
      <w:r w:rsidRPr="00AA5F41">
        <w:rPr>
          <w:sz w:val="24"/>
        </w:rPr>
        <w:t>разрабатывать, изменять ассортимент, разрабатывать и адаптировать</w:t>
      </w:r>
      <w:r w:rsidRPr="00AA5F41">
        <w:rPr>
          <w:spacing w:val="-57"/>
          <w:sz w:val="24"/>
        </w:rPr>
        <w:t xml:space="preserve"> </w:t>
      </w:r>
      <w:r w:rsidRPr="00AA5F41">
        <w:rPr>
          <w:sz w:val="24"/>
        </w:rPr>
        <w:t>рецептуры хлебобулочных, мучных кондитерских изделий в соответствии с</w:t>
      </w:r>
      <w:r w:rsidRPr="00AA5F41">
        <w:rPr>
          <w:spacing w:val="1"/>
          <w:sz w:val="24"/>
        </w:rPr>
        <w:t xml:space="preserve"> </w:t>
      </w:r>
      <w:r w:rsidRPr="00AA5F41">
        <w:rPr>
          <w:sz w:val="24"/>
        </w:rPr>
        <w:t>изменением спроса, с учетом потребностей различных категорий потребителей,</w:t>
      </w:r>
      <w:r w:rsidRPr="00AA5F41">
        <w:rPr>
          <w:spacing w:val="3"/>
          <w:sz w:val="24"/>
        </w:rPr>
        <w:t xml:space="preserve"> </w:t>
      </w:r>
      <w:r w:rsidRPr="00AA5F41">
        <w:rPr>
          <w:sz w:val="24"/>
        </w:rPr>
        <w:t>видов</w:t>
      </w:r>
      <w:r w:rsidRPr="00AA5F41">
        <w:rPr>
          <w:spacing w:val="3"/>
          <w:sz w:val="24"/>
        </w:rPr>
        <w:t xml:space="preserve"> </w:t>
      </w:r>
      <w:r w:rsidRPr="00AA5F41">
        <w:rPr>
          <w:sz w:val="24"/>
        </w:rPr>
        <w:t>и</w:t>
      </w:r>
      <w:r w:rsidRPr="00AA5F41">
        <w:rPr>
          <w:spacing w:val="-2"/>
          <w:sz w:val="24"/>
        </w:rPr>
        <w:t xml:space="preserve"> </w:t>
      </w:r>
      <w:r w:rsidRPr="00AA5F41">
        <w:rPr>
          <w:sz w:val="24"/>
        </w:rPr>
        <w:t>форм</w:t>
      </w:r>
      <w:r w:rsidRPr="00AA5F41">
        <w:rPr>
          <w:spacing w:val="-2"/>
          <w:sz w:val="24"/>
        </w:rPr>
        <w:t xml:space="preserve"> </w:t>
      </w:r>
      <w:r w:rsidRPr="00AA5F41">
        <w:rPr>
          <w:sz w:val="24"/>
        </w:rPr>
        <w:t>обслуживания</w:t>
      </w:r>
    </w:p>
    <w:p w:rsidR="000A6E76" w:rsidRPr="006C18D7" w:rsidRDefault="000A6E76" w:rsidP="000A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r w:rsidRPr="006C18D7">
        <w:rPr>
          <w:b/>
          <w:sz w:val="24"/>
          <w:szCs w:val="24"/>
          <w:u w:val="single"/>
        </w:rPr>
        <w:t>знать:</w:t>
      </w:r>
      <w:r w:rsidRPr="006C18D7">
        <w:rPr>
          <w:b/>
          <w:sz w:val="24"/>
          <w:szCs w:val="24"/>
        </w:rPr>
        <w:t xml:space="preserve"> </w:t>
      </w:r>
    </w:p>
    <w:p w:rsidR="000A6E76" w:rsidRDefault="000A6E76" w:rsidP="000A6E76">
      <w:pPr>
        <w:ind w:firstLine="284"/>
        <w:jc w:val="both"/>
        <w:rPr>
          <w:sz w:val="24"/>
        </w:rPr>
      </w:pPr>
      <w:r w:rsidRPr="00AA5F41">
        <w:rPr>
          <w:sz w:val="24"/>
        </w:rPr>
        <w:t>рецептуры, современные методы подготовки сырья, продуктов, приготовления</w:t>
      </w:r>
      <w:r w:rsidRPr="00AA5F41">
        <w:rPr>
          <w:spacing w:val="1"/>
          <w:sz w:val="24"/>
        </w:rPr>
        <w:t xml:space="preserve"> </w:t>
      </w:r>
      <w:r w:rsidRPr="00AA5F41">
        <w:rPr>
          <w:sz w:val="24"/>
        </w:rPr>
        <w:t>теста,</w:t>
      </w:r>
      <w:r>
        <w:rPr>
          <w:spacing w:val="1"/>
          <w:sz w:val="24"/>
        </w:rPr>
        <w:t xml:space="preserve"> </w:t>
      </w:r>
      <w:r w:rsidRPr="00AA5F41">
        <w:rPr>
          <w:sz w:val="24"/>
        </w:rPr>
        <w:t>отделочных</w:t>
      </w:r>
      <w:r w:rsidRPr="00AA5F41">
        <w:rPr>
          <w:spacing w:val="1"/>
          <w:sz w:val="24"/>
        </w:rPr>
        <w:t xml:space="preserve"> </w:t>
      </w:r>
      <w:r w:rsidRPr="00AA5F41">
        <w:rPr>
          <w:sz w:val="24"/>
        </w:rPr>
        <w:t>полуфабрикатов,</w:t>
      </w:r>
      <w:r w:rsidRPr="00AA5F41">
        <w:rPr>
          <w:spacing w:val="1"/>
          <w:sz w:val="24"/>
        </w:rPr>
        <w:t xml:space="preserve"> </w:t>
      </w:r>
      <w:r w:rsidRPr="00AA5F41">
        <w:rPr>
          <w:sz w:val="24"/>
        </w:rPr>
        <w:t>формовки,</w:t>
      </w:r>
      <w:r w:rsidRPr="00AA5F41">
        <w:rPr>
          <w:spacing w:val="1"/>
          <w:sz w:val="24"/>
        </w:rPr>
        <w:t xml:space="preserve"> </w:t>
      </w:r>
      <w:r w:rsidRPr="00AA5F41">
        <w:rPr>
          <w:sz w:val="24"/>
        </w:rPr>
        <w:t>варианты</w:t>
      </w:r>
      <w:r w:rsidRPr="00AA5F41">
        <w:rPr>
          <w:spacing w:val="1"/>
          <w:sz w:val="24"/>
        </w:rPr>
        <w:t xml:space="preserve"> </w:t>
      </w:r>
      <w:r w:rsidRPr="00AA5F41">
        <w:rPr>
          <w:sz w:val="24"/>
        </w:rPr>
        <w:t>оформления, правила и способы презен</w:t>
      </w:r>
      <w:r>
        <w:rPr>
          <w:sz w:val="24"/>
        </w:rPr>
        <w:t>тации хлебобулочных, мучных кон</w:t>
      </w:r>
      <w:r w:rsidRPr="00AA5F41">
        <w:rPr>
          <w:sz w:val="24"/>
        </w:rPr>
        <w:t xml:space="preserve">дитерских изделий сложного ассортимента, в том числе авторские, </w:t>
      </w:r>
      <w:proofErr w:type="spellStart"/>
      <w:r w:rsidRPr="00AA5F41">
        <w:rPr>
          <w:sz w:val="24"/>
        </w:rPr>
        <w:t>брендовые</w:t>
      </w:r>
      <w:proofErr w:type="spellEnd"/>
      <w:r w:rsidRPr="00AA5F41">
        <w:rPr>
          <w:sz w:val="24"/>
        </w:rPr>
        <w:t>,</w:t>
      </w:r>
      <w:r w:rsidRPr="00AA5F41">
        <w:rPr>
          <w:spacing w:val="-2"/>
          <w:sz w:val="24"/>
        </w:rPr>
        <w:t xml:space="preserve"> </w:t>
      </w:r>
      <w:r w:rsidRPr="00AA5F41">
        <w:rPr>
          <w:sz w:val="24"/>
        </w:rPr>
        <w:t>региональные</w:t>
      </w:r>
    </w:p>
    <w:p w:rsidR="000A6E76" w:rsidRPr="006C18D7" w:rsidRDefault="000A6E76" w:rsidP="000A6E76">
      <w:pPr>
        <w:ind w:firstLine="284"/>
        <w:jc w:val="both"/>
        <w:rPr>
          <w:i/>
          <w:sz w:val="24"/>
          <w:szCs w:val="24"/>
        </w:rPr>
      </w:pPr>
      <w:r w:rsidRPr="006C18D7">
        <w:rPr>
          <w:b/>
          <w:sz w:val="24"/>
          <w:szCs w:val="24"/>
          <w:u w:val="single"/>
        </w:rPr>
        <w:t>Обеспеченность занятия (средства обучения):</w:t>
      </w:r>
    </w:p>
    <w:p w:rsidR="000A6E76" w:rsidRPr="006C18D7" w:rsidRDefault="000A6E76" w:rsidP="000A6E76">
      <w:pPr>
        <w:pStyle w:val="a5"/>
        <w:jc w:val="both"/>
        <w:rPr>
          <w:i/>
        </w:rPr>
      </w:pPr>
      <w:r w:rsidRPr="006C18D7">
        <w:rPr>
          <w:i/>
        </w:rPr>
        <w:t>1.</w:t>
      </w:r>
      <w:r w:rsidRPr="006C18D7">
        <w:t xml:space="preserve"> Тетрадь, ручка, калькулятор</w:t>
      </w:r>
    </w:p>
    <w:p w:rsidR="000A6E76" w:rsidRPr="006C18D7" w:rsidRDefault="000A6E76" w:rsidP="000A6E76">
      <w:pPr>
        <w:jc w:val="both"/>
        <w:rPr>
          <w:b/>
          <w:sz w:val="24"/>
          <w:szCs w:val="24"/>
          <w:u w:val="single"/>
        </w:rPr>
      </w:pPr>
      <w:r w:rsidRPr="006C18D7">
        <w:rPr>
          <w:i/>
          <w:sz w:val="24"/>
          <w:szCs w:val="24"/>
        </w:rPr>
        <w:t>2.</w:t>
      </w:r>
      <w:r w:rsidRPr="006C18D7">
        <w:rPr>
          <w:sz w:val="24"/>
          <w:szCs w:val="24"/>
        </w:rPr>
        <w:t xml:space="preserve"> Компьютер, проектор</w:t>
      </w:r>
    </w:p>
    <w:p w:rsidR="000A6E76" w:rsidRPr="006C18D7" w:rsidRDefault="000A6E76" w:rsidP="000A6E76">
      <w:pPr>
        <w:ind w:firstLine="284"/>
        <w:rPr>
          <w:sz w:val="24"/>
          <w:szCs w:val="24"/>
        </w:rPr>
      </w:pPr>
      <w:r w:rsidRPr="006C18D7">
        <w:rPr>
          <w:b/>
          <w:sz w:val="24"/>
          <w:szCs w:val="24"/>
          <w:u w:val="single"/>
        </w:rPr>
        <w:t xml:space="preserve">Краткие теоретические и учебно-методические материалы по теме практической  работы </w:t>
      </w:r>
    </w:p>
    <w:p w:rsidR="000A6E76" w:rsidRPr="006C18D7" w:rsidRDefault="000A6E76" w:rsidP="000A6E76">
      <w:pPr>
        <w:rPr>
          <w:b/>
          <w:sz w:val="24"/>
          <w:szCs w:val="24"/>
        </w:rPr>
      </w:pPr>
      <w:r w:rsidRPr="006C18D7">
        <w:rPr>
          <w:sz w:val="24"/>
          <w:szCs w:val="24"/>
        </w:rPr>
        <w:t>Смотри лекционный материал по темам: Разработка новых рецептур</w:t>
      </w:r>
    </w:p>
    <w:p w:rsidR="000A6E76" w:rsidRPr="006C18D7" w:rsidRDefault="000A6E76" w:rsidP="000A6E76">
      <w:pPr>
        <w:ind w:firstLine="284"/>
        <w:rPr>
          <w:sz w:val="24"/>
          <w:szCs w:val="24"/>
        </w:rPr>
      </w:pPr>
      <w:r w:rsidRPr="006C18D7">
        <w:rPr>
          <w:b/>
          <w:sz w:val="24"/>
          <w:szCs w:val="24"/>
          <w:u w:val="single"/>
        </w:rPr>
        <w:t>Вопросы для закрепления теоретического материала к практическому занятию:</w:t>
      </w:r>
    </w:p>
    <w:p w:rsidR="000A6E76" w:rsidRPr="006C18D7" w:rsidRDefault="00D45E2F" w:rsidP="00D45E2F">
      <w:pPr>
        <w:suppressAutoHyphens/>
        <w:ind w:left="284"/>
        <w:jc w:val="both"/>
        <w:rPr>
          <w:sz w:val="24"/>
          <w:szCs w:val="24"/>
        </w:rPr>
      </w:pPr>
      <w:r>
        <w:rPr>
          <w:sz w:val="24"/>
          <w:szCs w:val="24"/>
        </w:rPr>
        <w:t>1.</w:t>
      </w:r>
      <w:r w:rsidR="000A6E76" w:rsidRPr="006C18D7">
        <w:rPr>
          <w:sz w:val="24"/>
          <w:szCs w:val="24"/>
        </w:rPr>
        <w:t>Из каких разделов состоит сборник рецептур?</w:t>
      </w:r>
    </w:p>
    <w:p w:rsidR="000A6E76" w:rsidRPr="006C18D7" w:rsidRDefault="00D45E2F" w:rsidP="00D45E2F">
      <w:pPr>
        <w:suppressAutoHyphens/>
        <w:ind w:left="284"/>
        <w:jc w:val="both"/>
        <w:rPr>
          <w:sz w:val="24"/>
          <w:szCs w:val="24"/>
        </w:rPr>
      </w:pPr>
      <w:r>
        <w:rPr>
          <w:sz w:val="24"/>
          <w:szCs w:val="24"/>
        </w:rPr>
        <w:t>2.</w:t>
      </w:r>
      <w:r w:rsidR="000A6E76" w:rsidRPr="006C18D7">
        <w:rPr>
          <w:sz w:val="24"/>
          <w:szCs w:val="24"/>
        </w:rPr>
        <w:t xml:space="preserve">Для </w:t>
      </w:r>
      <w:proofErr w:type="gramStart"/>
      <w:r w:rsidR="000A6E76" w:rsidRPr="006C18D7">
        <w:rPr>
          <w:sz w:val="24"/>
          <w:szCs w:val="24"/>
        </w:rPr>
        <w:t>муки</w:t>
      </w:r>
      <w:proofErr w:type="gramEnd"/>
      <w:r w:rsidR="000A6E76" w:rsidRPr="006C18D7">
        <w:rPr>
          <w:sz w:val="24"/>
          <w:szCs w:val="24"/>
        </w:rPr>
        <w:t xml:space="preserve"> с какой влажностью указаны нормы закладки в рецептуре</w:t>
      </w:r>
    </w:p>
    <w:p w:rsidR="000A6E76" w:rsidRPr="006C18D7" w:rsidRDefault="000A6E76" w:rsidP="000A6E76">
      <w:pPr>
        <w:ind w:firstLine="284"/>
        <w:jc w:val="both"/>
        <w:rPr>
          <w:sz w:val="24"/>
          <w:szCs w:val="24"/>
        </w:rPr>
      </w:pPr>
      <w:r w:rsidRPr="006C18D7">
        <w:rPr>
          <w:b/>
          <w:sz w:val="24"/>
          <w:szCs w:val="24"/>
          <w:u w:val="single"/>
        </w:rPr>
        <w:t>Задания для практического занятия:</w:t>
      </w:r>
    </w:p>
    <w:p w:rsidR="000A6E76" w:rsidRPr="006C18D7" w:rsidRDefault="00D45E2F" w:rsidP="00D45E2F">
      <w:pPr>
        <w:pStyle w:val="a5"/>
        <w:suppressAutoHyphens/>
        <w:ind w:left="284"/>
        <w:jc w:val="both"/>
      </w:pPr>
      <w:r>
        <w:t>1.</w:t>
      </w:r>
      <w:r w:rsidR="000A6E76" w:rsidRPr="006C18D7">
        <w:t xml:space="preserve">Составить технологические карты на </w:t>
      </w:r>
      <w:r>
        <w:t xml:space="preserve">отделочные </w:t>
      </w:r>
      <w:proofErr w:type="spellStart"/>
      <w:proofErr w:type="gramStart"/>
      <w:r>
        <w:t>п</w:t>
      </w:r>
      <w:proofErr w:type="spellEnd"/>
      <w:proofErr w:type="gramEnd"/>
      <w:r>
        <w:t>/</w:t>
      </w:r>
      <w:proofErr w:type="spellStart"/>
      <w:r>
        <w:t>ф</w:t>
      </w:r>
      <w:proofErr w:type="spellEnd"/>
    </w:p>
    <w:p w:rsidR="000A6E76" w:rsidRPr="006C18D7" w:rsidRDefault="00D45E2F" w:rsidP="00D45E2F">
      <w:pPr>
        <w:pStyle w:val="a5"/>
        <w:suppressAutoHyphens/>
        <w:ind w:left="284"/>
        <w:jc w:val="both"/>
        <w:rPr>
          <w:b/>
          <w:u w:val="single"/>
        </w:rPr>
      </w:pPr>
      <w:r>
        <w:t>2.</w:t>
      </w:r>
      <w:r w:rsidR="000A6E76" w:rsidRPr="006C18D7">
        <w:t xml:space="preserve">Рассчитать количество продуктов на 1, 10, 100 </w:t>
      </w:r>
      <w:r>
        <w:t>кг</w:t>
      </w:r>
    </w:p>
    <w:p w:rsidR="000A6E76" w:rsidRDefault="000A6E76" w:rsidP="000A6E76">
      <w:pPr>
        <w:ind w:firstLine="284"/>
        <w:jc w:val="both"/>
        <w:rPr>
          <w:b/>
          <w:sz w:val="24"/>
          <w:szCs w:val="24"/>
          <w:u w:val="single"/>
        </w:rPr>
      </w:pPr>
      <w:r w:rsidRPr="006C18D7">
        <w:rPr>
          <w:b/>
          <w:sz w:val="24"/>
          <w:szCs w:val="24"/>
          <w:u w:val="single"/>
        </w:rPr>
        <w:t>Инструкция по выполнению практической работы</w:t>
      </w:r>
    </w:p>
    <w:p w:rsidR="000A6E76" w:rsidRPr="006C18D7" w:rsidRDefault="000A6E76" w:rsidP="000A6E76">
      <w:pPr>
        <w:ind w:firstLine="284"/>
        <w:jc w:val="both"/>
        <w:rPr>
          <w:sz w:val="24"/>
          <w:szCs w:val="24"/>
        </w:rPr>
      </w:pPr>
    </w:p>
    <w:p w:rsidR="000A6E76" w:rsidRPr="006C18D7" w:rsidRDefault="000A6E76" w:rsidP="000A6E76">
      <w:pPr>
        <w:ind w:firstLine="708"/>
        <w:jc w:val="both"/>
        <w:rPr>
          <w:spacing w:val="2"/>
          <w:sz w:val="24"/>
          <w:szCs w:val="24"/>
        </w:rPr>
      </w:pPr>
      <w:r w:rsidRPr="006C18D7">
        <w:rPr>
          <w:spacing w:val="2"/>
          <w:sz w:val="24"/>
          <w:szCs w:val="24"/>
        </w:rPr>
        <w:t>1.Технологическая карта</w:t>
      </w:r>
    </w:p>
    <w:p w:rsidR="000A6E76" w:rsidRDefault="000A6E76" w:rsidP="000A6E76">
      <w:pPr>
        <w:ind w:firstLine="708"/>
        <w:jc w:val="both"/>
        <w:rPr>
          <w:spacing w:val="2"/>
          <w:sz w:val="24"/>
          <w:szCs w:val="24"/>
        </w:rPr>
      </w:pPr>
      <w:r w:rsidRPr="006C18D7">
        <w:rPr>
          <w:spacing w:val="2"/>
          <w:sz w:val="24"/>
          <w:szCs w:val="24"/>
        </w:rPr>
        <w:t xml:space="preserve">Наименование изделия «__________________________» Рецептура №___ (Сборник рецептур блюд и кулинарных изделий </w:t>
      </w:r>
      <w:proofErr w:type="spellStart"/>
      <w:r w:rsidRPr="006C18D7">
        <w:rPr>
          <w:spacing w:val="2"/>
          <w:sz w:val="24"/>
          <w:szCs w:val="24"/>
        </w:rPr>
        <w:t>_____________</w:t>
      </w:r>
      <w:proofErr w:type="gramStart"/>
      <w:r w:rsidRPr="006C18D7">
        <w:rPr>
          <w:spacing w:val="2"/>
          <w:sz w:val="24"/>
          <w:szCs w:val="24"/>
        </w:rPr>
        <w:t>г</w:t>
      </w:r>
      <w:proofErr w:type="spellEnd"/>
      <w:proofErr w:type="gramEnd"/>
      <w:r w:rsidRPr="006C18D7">
        <w:rPr>
          <w:spacing w:val="2"/>
          <w:sz w:val="24"/>
          <w:szCs w:val="24"/>
        </w:rPr>
        <w:t>.)</w:t>
      </w:r>
    </w:p>
    <w:p w:rsidR="000A6E76" w:rsidRPr="006C18D7" w:rsidRDefault="000A6E76" w:rsidP="000A6E76">
      <w:pPr>
        <w:ind w:firstLine="708"/>
        <w:jc w:val="both"/>
        <w:rPr>
          <w:sz w:val="24"/>
          <w:szCs w:val="24"/>
        </w:rPr>
      </w:pPr>
    </w:p>
    <w:tbl>
      <w:tblPr>
        <w:tblW w:w="9611" w:type="dxa"/>
        <w:tblInd w:w="-5" w:type="dxa"/>
        <w:tblLayout w:type="fixed"/>
        <w:tblLook w:val="0000"/>
      </w:tblPr>
      <w:tblGrid>
        <w:gridCol w:w="1955"/>
        <w:gridCol w:w="1808"/>
        <w:gridCol w:w="1786"/>
        <w:gridCol w:w="2294"/>
        <w:gridCol w:w="1768"/>
      </w:tblGrid>
      <w:tr w:rsidR="000A6E76" w:rsidRPr="006C18D7" w:rsidTr="008537F9">
        <w:tc>
          <w:tcPr>
            <w:tcW w:w="1955" w:type="dxa"/>
            <w:vMerge w:val="restart"/>
            <w:tcBorders>
              <w:top w:val="single" w:sz="4" w:space="0" w:color="000000"/>
              <w:left w:val="single" w:sz="4" w:space="0" w:color="000000"/>
              <w:bottom w:val="single" w:sz="4" w:space="0" w:color="000000"/>
            </w:tcBorders>
            <w:shd w:val="clear" w:color="auto" w:fill="auto"/>
          </w:tcPr>
          <w:p w:rsidR="000A6E76" w:rsidRPr="006C18D7" w:rsidRDefault="000A6E76" w:rsidP="00E107C0">
            <w:pPr>
              <w:jc w:val="center"/>
              <w:rPr>
                <w:sz w:val="24"/>
                <w:szCs w:val="24"/>
              </w:rPr>
            </w:pPr>
            <w:r w:rsidRPr="006C18D7">
              <w:rPr>
                <w:sz w:val="24"/>
                <w:szCs w:val="24"/>
              </w:rPr>
              <w:t>Наименование</w:t>
            </w:r>
          </w:p>
          <w:p w:rsidR="000A6E76" w:rsidRPr="006C18D7" w:rsidRDefault="000A6E76" w:rsidP="00E107C0">
            <w:pPr>
              <w:jc w:val="center"/>
              <w:rPr>
                <w:sz w:val="24"/>
                <w:szCs w:val="24"/>
              </w:rPr>
            </w:pPr>
            <w:r w:rsidRPr="006C18D7">
              <w:rPr>
                <w:sz w:val="24"/>
                <w:szCs w:val="24"/>
              </w:rPr>
              <w:t>сырья</w:t>
            </w:r>
          </w:p>
        </w:tc>
        <w:tc>
          <w:tcPr>
            <w:tcW w:w="7656" w:type="dxa"/>
            <w:gridSpan w:val="4"/>
            <w:tcBorders>
              <w:top w:val="single" w:sz="4" w:space="0" w:color="000000"/>
              <w:left w:val="single" w:sz="4" w:space="0" w:color="000000"/>
              <w:bottom w:val="single" w:sz="4" w:space="0" w:color="000000"/>
              <w:right w:val="single" w:sz="4" w:space="0" w:color="000000"/>
            </w:tcBorders>
            <w:shd w:val="clear" w:color="auto" w:fill="auto"/>
          </w:tcPr>
          <w:p w:rsidR="000A6E76" w:rsidRPr="006C18D7" w:rsidRDefault="000A6E76" w:rsidP="00E107C0">
            <w:pPr>
              <w:jc w:val="center"/>
              <w:rPr>
                <w:sz w:val="24"/>
                <w:szCs w:val="24"/>
              </w:rPr>
            </w:pPr>
            <w:r w:rsidRPr="006C18D7">
              <w:rPr>
                <w:sz w:val="24"/>
                <w:szCs w:val="24"/>
              </w:rPr>
              <w:t>Норма сырья и полуфабрикатов</w:t>
            </w:r>
          </w:p>
        </w:tc>
      </w:tr>
      <w:tr w:rsidR="000A6E76" w:rsidRPr="006C18D7" w:rsidTr="008537F9">
        <w:tc>
          <w:tcPr>
            <w:tcW w:w="1955" w:type="dxa"/>
            <w:vMerge/>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center"/>
              <w:rPr>
                <w:sz w:val="24"/>
                <w:szCs w:val="24"/>
              </w:rPr>
            </w:pPr>
          </w:p>
        </w:tc>
        <w:tc>
          <w:tcPr>
            <w:tcW w:w="3594" w:type="dxa"/>
            <w:gridSpan w:val="2"/>
            <w:tcBorders>
              <w:top w:val="single" w:sz="4" w:space="0" w:color="000000"/>
              <w:left w:val="single" w:sz="4" w:space="0" w:color="000000"/>
              <w:bottom w:val="single" w:sz="4" w:space="0" w:color="000000"/>
            </w:tcBorders>
            <w:shd w:val="clear" w:color="auto" w:fill="auto"/>
          </w:tcPr>
          <w:p w:rsidR="000A6E76" w:rsidRPr="006C18D7" w:rsidRDefault="000A6E76" w:rsidP="00E107C0">
            <w:pPr>
              <w:jc w:val="center"/>
              <w:rPr>
                <w:sz w:val="24"/>
                <w:szCs w:val="24"/>
              </w:rPr>
            </w:pPr>
            <w:r w:rsidRPr="006C18D7">
              <w:rPr>
                <w:sz w:val="24"/>
                <w:szCs w:val="24"/>
              </w:rPr>
              <w:t xml:space="preserve">На 1 </w:t>
            </w:r>
            <w:proofErr w:type="spellStart"/>
            <w:proofErr w:type="gramStart"/>
            <w:r w:rsidRPr="006C18D7">
              <w:rPr>
                <w:sz w:val="24"/>
                <w:szCs w:val="24"/>
              </w:rPr>
              <w:t>шт</w:t>
            </w:r>
            <w:proofErr w:type="spellEnd"/>
            <w:proofErr w:type="gramEnd"/>
          </w:p>
        </w:tc>
        <w:tc>
          <w:tcPr>
            <w:tcW w:w="4062" w:type="dxa"/>
            <w:gridSpan w:val="2"/>
            <w:tcBorders>
              <w:top w:val="single" w:sz="4" w:space="0" w:color="000000"/>
              <w:left w:val="single" w:sz="4" w:space="0" w:color="000000"/>
              <w:bottom w:val="single" w:sz="4" w:space="0" w:color="000000"/>
              <w:right w:val="single" w:sz="4" w:space="0" w:color="000000"/>
            </w:tcBorders>
            <w:shd w:val="clear" w:color="auto" w:fill="auto"/>
          </w:tcPr>
          <w:p w:rsidR="000A6E76" w:rsidRPr="006C18D7" w:rsidRDefault="000A6E76" w:rsidP="00E107C0">
            <w:pPr>
              <w:jc w:val="center"/>
              <w:rPr>
                <w:sz w:val="24"/>
                <w:szCs w:val="24"/>
              </w:rPr>
            </w:pPr>
            <w:r w:rsidRPr="006C18D7">
              <w:rPr>
                <w:sz w:val="24"/>
                <w:szCs w:val="24"/>
              </w:rPr>
              <w:t xml:space="preserve">На 100 </w:t>
            </w:r>
            <w:proofErr w:type="spellStart"/>
            <w:proofErr w:type="gramStart"/>
            <w:r w:rsidRPr="006C18D7">
              <w:rPr>
                <w:sz w:val="24"/>
                <w:szCs w:val="24"/>
              </w:rPr>
              <w:t>шт</w:t>
            </w:r>
            <w:proofErr w:type="spellEnd"/>
            <w:proofErr w:type="gramEnd"/>
          </w:p>
        </w:tc>
      </w:tr>
      <w:tr w:rsidR="000A6E76" w:rsidRPr="006C18D7" w:rsidTr="008537F9">
        <w:tc>
          <w:tcPr>
            <w:tcW w:w="1955" w:type="dxa"/>
            <w:vMerge/>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1808"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jc w:val="both"/>
              <w:rPr>
                <w:sz w:val="24"/>
                <w:szCs w:val="24"/>
              </w:rPr>
            </w:pPr>
            <w:proofErr w:type="spellStart"/>
            <w:r w:rsidRPr="006C18D7">
              <w:rPr>
                <w:sz w:val="24"/>
                <w:szCs w:val="24"/>
              </w:rPr>
              <w:t>Брутто</w:t>
            </w:r>
            <w:proofErr w:type="gramStart"/>
            <w:r w:rsidRPr="006C18D7">
              <w:rPr>
                <w:sz w:val="24"/>
                <w:szCs w:val="24"/>
              </w:rPr>
              <w:t>,г</w:t>
            </w:r>
            <w:proofErr w:type="spellEnd"/>
            <w:proofErr w:type="gramEnd"/>
          </w:p>
        </w:tc>
        <w:tc>
          <w:tcPr>
            <w:tcW w:w="1786" w:type="dxa"/>
            <w:tcBorders>
              <w:top w:val="single" w:sz="4" w:space="0" w:color="000000"/>
              <w:left w:val="single" w:sz="4" w:space="0" w:color="000000"/>
              <w:bottom w:val="single" w:sz="4" w:space="0" w:color="000000"/>
            </w:tcBorders>
            <w:shd w:val="clear" w:color="auto" w:fill="auto"/>
          </w:tcPr>
          <w:p w:rsidR="000A6E76" w:rsidRPr="006C18D7" w:rsidRDefault="000A6E76" w:rsidP="008537F9">
            <w:pPr>
              <w:ind w:left="211"/>
              <w:jc w:val="both"/>
              <w:rPr>
                <w:sz w:val="24"/>
                <w:szCs w:val="24"/>
              </w:rPr>
            </w:pPr>
            <w:proofErr w:type="spellStart"/>
            <w:r w:rsidRPr="006C18D7">
              <w:rPr>
                <w:sz w:val="24"/>
                <w:szCs w:val="24"/>
              </w:rPr>
              <w:t>Нетто</w:t>
            </w:r>
            <w:proofErr w:type="gramStart"/>
            <w:r w:rsidRPr="006C18D7">
              <w:rPr>
                <w:sz w:val="24"/>
                <w:szCs w:val="24"/>
              </w:rPr>
              <w:t>,г</w:t>
            </w:r>
            <w:proofErr w:type="spellEnd"/>
            <w:proofErr w:type="gramEnd"/>
            <w:r w:rsidRPr="006C18D7">
              <w:rPr>
                <w:sz w:val="24"/>
                <w:szCs w:val="24"/>
              </w:rPr>
              <w:t xml:space="preserve"> </w:t>
            </w:r>
          </w:p>
        </w:tc>
        <w:tc>
          <w:tcPr>
            <w:tcW w:w="2294" w:type="dxa"/>
            <w:tcBorders>
              <w:top w:val="single" w:sz="4" w:space="0" w:color="000000"/>
              <w:left w:val="single" w:sz="4" w:space="0" w:color="000000"/>
              <w:bottom w:val="single" w:sz="4" w:space="0" w:color="000000"/>
            </w:tcBorders>
            <w:shd w:val="clear" w:color="auto" w:fill="auto"/>
          </w:tcPr>
          <w:tbl>
            <w:tblPr>
              <w:tblW w:w="0" w:type="auto"/>
              <w:tblLayout w:type="fixed"/>
              <w:tblLook w:val="0000"/>
            </w:tblPr>
            <w:tblGrid>
              <w:gridCol w:w="1345"/>
              <w:gridCol w:w="733"/>
            </w:tblGrid>
            <w:tr w:rsidR="000A6E76" w:rsidRPr="006C18D7" w:rsidTr="00E107C0">
              <w:tc>
                <w:tcPr>
                  <w:tcW w:w="1345" w:type="dxa"/>
                  <w:shd w:val="clear" w:color="auto" w:fill="auto"/>
                </w:tcPr>
                <w:p w:rsidR="000A6E76" w:rsidRPr="006C18D7" w:rsidRDefault="000A6E76" w:rsidP="00E107C0">
                  <w:pPr>
                    <w:jc w:val="both"/>
                    <w:rPr>
                      <w:sz w:val="24"/>
                      <w:szCs w:val="24"/>
                    </w:rPr>
                  </w:pPr>
                  <w:proofErr w:type="spellStart"/>
                  <w:r w:rsidRPr="006C18D7">
                    <w:rPr>
                      <w:sz w:val="24"/>
                      <w:szCs w:val="24"/>
                    </w:rPr>
                    <w:t>Брутто</w:t>
                  </w:r>
                  <w:proofErr w:type="gramStart"/>
                  <w:r w:rsidRPr="006C18D7">
                    <w:rPr>
                      <w:sz w:val="24"/>
                      <w:szCs w:val="24"/>
                    </w:rPr>
                    <w:t>,г</w:t>
                  </w:r>
                  <w:proofErr w:type="spellEnd"/>
                  <w:proofErr w:type="gramEnd"/>
                </w:p>
              </w:tc>
              <w:tc>
                <w:tcPr>
                  <w:tcW w:w="733" w:type="dxa"/>
                  <w:shd w:val="clear" w:color="auto" w:fill="auto"/>
                </w:tcPr>
                <w:p w:rsidR="000A6E76" w:rsidRPr="006C18D7" w:rsidRDefault="000A6E76" w:rsidP="00E107C0">
                  <w:pPr>
                    <w:snapToGrid w:val="0"/>
                    <w:jc w:val="both"/>
                    <w:rPr>
                      <w:sz w:val="24"/>
                      <w:szCs w:val="24"/>
                    </w:rPr>
                  </w:pPr>
                </w:p>
              </w:tc>
            </w:tr>
          </w:tbl>
          <w:p w:rsidR="000A6E76" w:rsidRPr="006C18D7" w:rsidRDefault="000A6E76" w:rsidP="00E107C0">
            <w:pPr>
              <w:rPr>
                <w:sz w:val="24"/>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auto"/>
          </w:tcPr>
          <w:tbl>
            <w:tblPr>
              <w:tblW w:w="1684" w:type="dxa"/>
              <w:tblLayout w:type="fixed"/>
              <w:tblLook w:val="0000"/>
            </w:tblPr>
            <w:tblGrid>
              <w:gridCol w:w="384"/>
              <w:gridCol w:w="1300"/>
            </w:tblGrid>
            <w:tr w:rsidR="000A6E76" w:rsidRPr="006C18D7" w:rsidTr="008537F9">
              <w:tc>
                <w:tcPr>
                  <w:tcW w:w="384" w:type="dxa"/>
                  <w:shd w:val="clear" w:color="auto" w:fill="auto"/>
                </w:tcPr>
                <w:p w:rsidR="000A6E76" w:rsidRPr="006C18D7" w:rsidRDefault="000A6E76" w:rsidP="008537F9">
                  <w:pPr>
                    <w:snapToGrid w:val="0"/>
                    <w:ind w:left="-433" w:right="144"/>
                    <w:jc w:val="both"/>
                    <w:rPr>
                      <w:sz w:val="24"/>
                      <w:szCs w:val="24"/>
                    </w:rPr>
                  </w:pPr>
                </w:p>
              </w:tc>
              <w:tc>
                <w:tcPr>
                  <w:tcW w:w="1300" w:type="dxa"/>
                  <w:shd w:val="clear" w:color="auto" w:fill="auto"/>
                </w:tcPr>
                <w:p w:rsidR="000A6E76" w:rsidRPr="006C18D7" w:rsidRDefault="000A6E76" w:rsidP="00E107C0">
                  <w:pPr>
                    <w:jc w:val="both"/>
                    <w:rPr>
                      <w:sz w:val="24"/>
                      <w:szCs w:val="24"/>
                    </w:rPr>
                  </w:pPr>
                  <w:proofErr w:type="spellStart"/>
                  <w:r w:rsidRPr="006C18D7">
                    <w:rPr>
                      <w:sz w:val="24"/>
                      <w:szCs w:val="24"/>
                    </w:rPr>
                    <w:t>Нетто</w:t>
                  </w:r>
                  <w:proofErr w:type="gramStart"/>
                  <w:r w:rsidRPr="006C18D7">
                    <w:rPr>
                      <w:sz w:val="24"/>
                      <w:szCs w:val="24"/>
                    </w:rPr>
                    <w:t>,г</w:t>
                  </w:r>
                  <w:proofErr w:type="spellEnd"/>
                  <w:proofErr w:type="gramEnd"/>
                  <w:r w:rsidRPr="006C18D7">
                    <w:rPr>
                      <w:sz w:val="24"/>
                      <w:szCs w:val="24"/>
                    </w:rPr>
                    <w:t xml:space="preserve"> </w:t>
                  </w:r>
                </w:p>
              </w:tc>
            </w:tr>
          </w:tbl>
          <w:p w:rsidR="000A6E76" w:rsidRPr="006C18D7" w:rsidRDefault="000A6E76" w:rsidP="00E107C0">
            <w:pPr>
              <w:rPr>
                <w:sz w:val="24"/>
                <w:szCs w:val="24"/>
              </w:rPr>
            </w:pPr>
          </w:p>
        </w:tc>
      </w:tr>
      <w:tr w:rsidR="000A6E76" w:rsidRPr="006C18D7" w:rsidTr="008537F9">
        <w:tc>
          <w:tcPr>
            <w:tcW w:w="1955"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1808"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1786"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2294"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auto"/>
          </w:tcPr>
          <w:p w:rsidR="000A6E76" w:rsidRPr="006C18D7" w:rsidRDefault="000A6E76" w:rsidP="00E107C0">
            <w:pPr>
              <w:snapToGrid w:val="0"/>
              <w:jc w:val="both"/>
              <w:rPr>
                <w:sz w:val="24"/>
                <w:szCs w:val="24"/>
              </w:rPr>
            </w:pPr>
          </w:p>
        </w:tc>
      </w:tr>
      <w:tr w:rsidR="000A6E76" w:rsidRPr="006C18D7" w:rsidTr="008537F9">
        <w:tc>
          <w:tcPr>
            <w:tcW w:w="1955"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1808"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1786"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2294"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auto"/>
          </w:tcPr>
          <w:p w:rsidR="000A6E76" w:rsidRPr="006C18D7" w:rsidRDefault="000A6E76" w:rsidP="00E107C0">
            <w:pPr>
              <w:snapToGrid w:val="0"/>
              <w:jc w:val="both"/>
              <w:rPr>
                <w:sz w:val="24"/>
                <w:szCs w:val="24"/>
              </w:rPr>
            </w:pPr>
          </w:p>
        </w:tc>
      </w:tr>
      <w:tr w:rsidR="000A6E76" w:rsidRPr="006C18D7" w:rsidTr="008537F9">
        <w:tc>
          <w:tcPr>
            <w:tcW w:w="1955"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1808"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1786"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2294"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auto"/>
          </w:tcPr>
          <w:p w:rsidR="000A6E76" w:rsidRPr="006C18D7" w:rsidRDefault="000A6E76" w:rsidP="00E107C0">
            <w:pPr>
              <w:snapToGrid w:val="0"/>
              <w:jc w:val="both"/>
              <w:rPr>
                <w:sz w:val="24"/>
                <w:szCs w:val="24"/>
              </w:rPr>
            </w:pPr>
          </w:p>
        </w:tc>
      </w:tr>
      <w:tr w:rsidR="000A6E76" w:rsidRPr="006C18D7" w:rsidTr="008537F9">
        <w:tc>
          <w:tcPr>
            <w:tcW w:w="1955"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1808"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1786"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2294"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auto"/>
          </w:tcPr>
          <w:p w:rsidR="000A6E76" w:rsidRPr="006C18D7" w:rsidRDefault="000A6E76" w:rsidP="00E107C0">
            <w:pPr>
              <w:snapToGrid w:val="0"/>
              <w:jc w:val="both"/>
              <w:rPr>
                <w:sz w:val="24"/>
                <w:szCs w:val="24"/>
              </w:rPr>
            </w:pPr>
          </w:p>
        </w:tc>
      </w:tr>
      <w:tr w:rsidR="000A6E76" w:rsidRPr="006C18D7" w:rsidTr="008537F9">
        <w:tc>
          <w:tcPr>
            <w:tcW w:w="1955"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jc w:val="right"/>
              <w:rPr>
                <w:sz w:val="24"/>
                <w:szCs w:val="24"/>
              </w:rPr>
            </w:pPr>
            <w:r w:rsidRPr="006C18D7">
              <w:rPr>
                <w:sz w:val="24"/>
                <w:szCs w:val="24"/>
              </w:rPr>
              <w:t>Выход</w:t>
            </w:r>
          </w:p>
        </w:tc>
        <w:tc>
          <w:tcPr>
            <w:tcW w:w="1808"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1786"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2294" w:type="dxa"/>
            <w:tcBorders>
              <w:top w:val="single" w:sz="4" w:space="0" w:color="000000"/>
              <w:left w:val="single" w:sz="4" w:space="0" w:color="000000"/>
              <w:bottom w:val="single" w:sz="4" w:space="0" w:color="000000"/>
            </w:tcBorders>
            <w:shd w:val="clear" w:color="auto" w:fill="auto"/>
          </w:tcPr>
          <w:p w:rsidR="000A6E76" w:rsidRPr="006C18D7" w:rsidRDefault="000A6E76" w:rsidP="00E107C0">
            <w:pPr>
              <w:snapToGrid w:val="0"/>
              <w:jc w:val="both"/>
              <w:rPr>
                <w:sz w:val="24"/>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auto"/>
          </w:tcPr>
          <w:p w:rsidR="000A6E76" w:rsidRPr="006C18D7" w:rsidRDefault="000A6E76" w:rsidP="00E107C0">
            <w:pPr>
              <w:snapToGrid w:val="0"/>
              <w:jc w:val="both"/>
              <w:rPr>
                <w:sz w:val="24"/>
                <w:szCs w:val="24"/>
              </w:rPr>
            </w:pPr>
          </w:p>
        </w:tc>
      </w:tr>
    </w:tbl>
    <w:p w:rsidR="000A6E76" w:rsidRPr="006C18D7" w:rsidRDefault="000A6E76" w:rsidP="000A6E76">
      <w:pPr>
        <w:jc w:val="both"/>
        <w:rPr>
          <w:sz w:val="24"/>
          <w:szCs w:val="24"/>
        </w:rPr>
      </w:pPr>
      <w:r w:rsidRPr="006C18D7">
        <w:rPr>
          <w:sz w:val="24"/>
          <w:szCs w:val="24"/>
        </w:rPr>
        <w:t>2.Краткое описание технологического процесса:</w:t>
      </w:r>
    </w:p>
    <w:p w:rsidR="000A6E76" w:rsidRPr="006C18D7" w:rsidRDefault="000A6E76" w:rsidP="000A6E76">
      <w:pPr>
        <w:ind w:firstLine="708"/>
        <w:jc w:val="both"/>
        <w:rPr>
          <w:sz w:val="24"/>
          <w:szCs w:val="24"/>
        </w:rPr>
      </w:pPr>
      <w:r w:rsidRPr="006C18D7">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A6E76" w:rsidRPr="006C18D7" w:rsidRDefault="000A6E76" w:rsidP="000A6E76">
      <w:pPr>
        <w:jc w:val="both"/>
        <w:rPr>
          <w:sz w:val="24"/>
          <w:szCs w:val="24"/>
        </w:rPr>
      </w:pPr>
      <w:r w:rsidRPr="006C18D7">
        <w:rPr>
          <w:sz w:val="24"/>
          <w:szCs w:val="24"/>
        </w:rPr>
        <w:t>3.Качественная оценка готового изделия</w:t>
      </w:r>
    </w:p>
    <w:p w:rsidR="000A6E76" w:rsidRPr="006C18D7" w:rsidRDefault="000A6E76" w:rsidP="000A6E76">
      <w:pPr>
        <w:rPr>
          <w:sz w:val="24"/>
          <w:szCs w:val="24"/>
        </w:rPr>
      </w:pPr>
      <w:r w:rsidRPr="006C18D7">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w:t>
      </w:r>
    </w:p>
    <w:p w:rsidR="000A6E76" w:rsidRPr="006C18D7" w:rsidRDefault="000A6E76" w:rsidP="000A6E76">
      <w:pPr>
        <w:ind w:firstLine="284"/>
        <w:rPr>
          <w:sz w:val="24"/>
          <w:szCs w:val="24"/>
        </w:rPr>
      </w:pPr>
      <w:r w:rsidRPr="006C18D7">
        <w:rPr>
          <w:sz w:val="24"/>
          <w:szCs w:val="24"/>
        </w:rPr>
        <w:t xml:space="preserve">Декорирование изделия_____________________________________________________________        </w:t>
      </w:r>
    </w:p>
    <w:p w:rsidR="000A6E76" w:rsidRPr="006C18D7" w:rsidRDefault="000A6E76" w:rsidP="000A6E76">
      <w:pPr>
        <w:ind w:firstLine="284"/>
        <w:rPr>
          <w:sz w:val="24"/>
          <w:szCs w:val="24"/>
        </w:rPr>
      </w:pPr>
      <w:r w:rsidRPr="006C18D7">
        <w:rPr>
          <w:b/>
          <w:sz w:val="24"/>
          <w:szCs w:val="24"/>
          <w:u w:val="single"/>
        </w:rPr>
        <w:t xml:space="preserve">Форма контроля выполнения практических работ: </w:t>
      </w:r>
    </w:p>
    <w:p w:rsidR="000A6E76" w:rsidRPr="006C18D7" w:rsidRDefault="000A6E76" w:rsidP="000A6E76">
      <w:pPr>
        <w:ind w:firstLine="284"/>
        <w:rPr>
          <w:b/>
          <w:sz w:val="24"/>
          <w:szCs w:val="24"/>
          <w:u w:val="single"/>
        </w:rPr>
      </w:pPr>
      <w:r w:rsidRPr="006C18D7">
        <w:rPr>
          <w:sz w:val="24"/>
          <w:szCs w:val="24"/>
        </w:rPr>
        <w:t>Задания для практических работ необходимо выполнить в тетради и защитить на оценку</w:t>
      </w:r>
    </w:p>
    <w:p w:rsidR="000A6E76" w:rsidRPr="006C18D7" w:rsidRDefault="000A6E76" w:rsidP="000A6E76">
      <w:pPr>
        <w:ind w:firstLine="284"/>
        <w:rPr>
          <w:bCs/>
          <w:sz w:val="24"/>
          <w:szCs w:val="24"/>
        </w:rPr>
      </w:pPr>
      <w:r w:rsidRPr="006C18D7">
        <w:rPr>
          <w:b/>
          <w:sz w:val="24"/>
          <w:szCs w:val="24"/>
          <w:u w:val="single"/>
        </w:rPr>
        <w:t>Критерии оценки:</w:t>
      </w:r>
    </w:p>
    <w:p w:rsidR="000A6E76" w:rsidRPr="006C18D7" w:rsidRDefault="000A6E76" w:rsidP="000A6E76">
      <w:pPr>
        <w:ind w:firstLine="708"/>
        <w:jc w:val="both"/>
        <w:rPr>
          <w:bCs/>
          <w:sz w:val="24"/>
          <w:szCs w:val="24"/>
        </w:rPr>
      </w:pPr>
      <w:r w:rsidRPr="006C18D7">
        <w:rPr>
          <w:bCs/>
          <w:sz w:val="24"/>
          <w:szCs w:val="24"/>
        </w:rPr>
        <w:t>«Отлично» выставляется в случае, когда работа выполнена в полном объеме, использовано несколько источников информации, содержание работы соответствует теме, отсутствуют ошибки, текст работы составлен грамотно.</w:t>
      </w:r>
    </w:p>
    <w:p w:rsidR="000A6E76" w:rsidRPr="006C18D7" w:rsidRDefault="000A6E76" w:rsidP="000A6E76">
      <w:pPr>
        <w:ind w:firstLine="708"/>
        <w:jc w:val="both"/>
        <w:rPr>
          <w:bCs/>
          <w:sz w:val="24"/>
          <w:szCs w:val="24"/>
        </w:rPr>
      </w:pPr>
      <w:r w:rsidRPr="006C18D7">
        <w:rPr>
          <w:bCs/>
          <w:sz w:val="24"/>
          <w:szCs w:val="24"/>
        </w:rPr>
        <w:t xml:space="preserve"> «Хорошо» выставляется в случае, когда работа выполнена в полном объеме, имеется несколько ошибок, не повлиявших на результат работы, использовано несколько источников информации, содержание работы соответствует теме, текст работы составлен грамотно.</w:t>
      </w:r>
    </w:p>
    <w:p w:rsidR="000A6E76" w:rsidRPr="006C18D7" w:rsidRDefault="000A6E76" w:rsidP="000A6E76">
      <w:pPr>
        <w:ind w:firstLine="708"/>
        <w:jc w:val="both"/>
        <w:rPr>
          <w:bCs/>
          <w:sz w:val="24"/>
          <w:szCs w:val="24"/>
        </w:rPr>
      </w:pPr>
      <w:r w:rsidRPr="006C18D7">
        <w:rPr>
          <w:bCs/>
          <w:sz w:val="24"/>
          <w:szCs w:val="24"/>
        </w:rPr>
        <w:t>«Удовлетворительно» выставляется в случае, когда работа выполнена не в полном объеме, имеется несколько ошибок повлиявших на результат работы, использованы 1 – 2 источника информации, в тексте допущены ошибки, содержание работы не полностью соответствует теме.</w:t>
      </w:r>
    </w:p>
    <w:p w:rsidR="000A6E76" w:rsidRPr="006C18D7" w:rsidRDefault="000A6E76" w:rsidP="000A6E76">
      <w:pPr>
        <w:ind w:firstLine="708"/>
        <w:jc w:val="both"/>
        <w:rPr>
          <w:b/>
          <w:sz w:val="24"/>
          <w:szCs w:val="24"/>
          <w:u w:val="single"/>
        </w:rPr>
      </w:pPr>
      <w:r w:rsidRPr="006C18D7">
        <w:rPr>
          <w:bCs/>
          <w:sz w:val="24"/>
          <w:szCs w:val="24"/>
        </w:rPr>
        <w:t>«Неудовлетворительно» выставляется в случае, когда работа выполнена не в полном объеме, имеется много ошибок повлиявших на результат работы, использован один источник информации, в тексте допущено много ошибок, содержание работы не соответствует теме.</w:t>
      </w:r>
    </w:p>
    <w:p w:rsidR="000A6E76" w:rsidRPr="006C18D7" w:rsidRDefault="000A6E76" w:rsidP="000A6E76">
      <w:pPr>
        <w:ind w:firstLine="284"/>
        <w:jc w:val="both"/>
        <w:rPr>
          <w:i/>
          <w:sz w:val="24"/>
          <w:szCs w:val="24"/>
        </w:rPr>
      </w:pPr>
      <w:r w:rsidRPr="006C18D7">
        <w:rPr>
          <w:b/>
          <w:sz w:val="24"/>
          <w:szCs w:val="24"/>
          <w:u w:val="single"/>
        </w:rPr>
        <w:t>Список рекомендуемой литературы и нормативных актов:</w:t>
      </w:r>
    </w:p>
    <w:p w:rsidR="000A6E76" w:rsidRPr="008537F9" w:rsidRDefault="008537F9" w:rsidP="008537F9">
      <w:pPr>
        <w:spacing w:after="200" w:line="276" w:lineRule="auto"/>
        <w:ind w:firstLine="851"/>
        <w:contextualSpacing/>
        <w:rPr>
          <w:sz w:val="24"/>
          <w:szCs w:val="24"/>
        </w:rPr>
      </w:pPr>
      <w:r w:rsidRPr="008537F9">
        <w:rPr>
          <w:i/>
          <w:sz w:val="24"/>
          <w:szCs w:val="24"/>
        </w:rPr>
        <w:t>1</w:t>
      </w:r>
      <w:r w:rsidR="000A6E76" w:rsidRPr="008537F9">
        <w:rPr>
          <w:i/>
          <w:sz w:val="24"/>
          <w:szCs w:val="24"/>
        </w:rPr>
        <w:t>.</w:t>
      </w:r>
      <w:r w:rsidR="000A6E76" w:rsidRPr="008537F9">
        <w:rPr>
          <w:sz w:val="24"/>
          <w:szCs w:val="24"/>
        </w:rPr>
        <w:t xml:space="preserve"> </w:t>
      </w:r>
      <w:proofErr w:type="spellStart"/>
      <w:r w:rsidR="000A6E76" w:rsidRPr="008537F9">
        <w:rPr>
          <w:sz w:val="24"/>
          <w:szCs w:val="24"/>
        </w:rPr>
        <w:t>Бутейкис</w:t>
      </w:r>
      <w:proofErr w:type="spellEnd"/>
      <w:r w:rsidR="000A6E76" w:rsidRPr="008537F9">
        <w:rPr>
          <w:sz w:val="24"/>
          <w:szCs w:val="24"/>
        </w:rPr>
        <w:t>, Н. Г. Технология приготовления мучных кондитерских изделий</w:t>
      </w:r>
      <w:proofErr w:type="gramStart"/>
      <w:r w:rsidR="000A6E76" w:rsidRPr="008537F9">
        <w:rPr>
          <w:sz w:val="24"/>
          <w:szCs w:val="24"/>
        </w:rPr>
        <w:t xml:space="preserve"> :</w:t>
      </w:r>
      <w:proofErr w:type="gramEnd"/>
      <w:r w:rsidR="000A6E76" w:rsidRPr="008537F9">
        <w:rPr>
          <w:sz w:val="24"/>
          <w:szCs w:val="24"/>
        </w:rPr>
        <w:t xml:space="preserve"> учебник для студентов учреждений НПО / </w:t>
      </w:r>
      <w:proofErr w:type="spellStart"/>
      <w:r w:rsidR="000A6E76" w:rsidRPr="008537F9">
        <w:rPr>
          <w:sz w:val="24"/>
          <w:szCs w:val="24"/>
        </w:rPr>
        <w:t>Н.Г.Бутейкис</w:t>
      </w:r>
      <w:proofErr w:type="spellEnd"/>
      <w:r w:rsidR="000A6E76" w:rsidRPr="008537F9">
        <w:rPr>
          <w:sz w:val="24"/>
          <w:szCs w:val="24"/>
        </w:rPr>
        <w:t>. – 12-е изд., стер. – Москва</w:t>
      </w:r>
      <w:proofErr w:type="gramStart"/>
      <w:r w:rsidR="000A6E76" w:rsidRPr="008537F9">
        <w:rPr>
          <w:sz w:val="24"/>
          <w:szCs w:val="24"/>
        </w:rPr>
        <w:t xml:space="preserve"> :</w:t>
      </w:r>
      <w:proofErr w:type="gramEnd"/>
      <w:r w:rsidR="000A6E76" w:rsidRPr="008537F9">
        <w:rPr>
          <w:sz w:val="24"/>
          <w:szCs w:val="24"/>
        </w:rPr>
        <w:t xml:space="preserve"> Академия, 2012. – 336 с., [8] с. ил</w:t>
      </w:r>
      <w:proofErr w:type="gramStart"/>
      <w:r w:rsidR="000A6E76" w:rsidRPr="008537F9">
        <w:rPr>
          <w:sz w:val="24"/>
          <w:szCs w:val="24"/>
        </w:rPr>
        <w:t xml:space="preserve">. : </w:t>
      </w:r>
      <w:proofErr w:type="gramEnd"/>
      <w:r w:rsidR="000A6E76" w:rsidRPr="008537F9">
        <w:rPr>
          <w:sz w:val="24"/>
          <w:szCs w:val="24"/>
        </w:rPr>
        <w:t>ил. – (Начальное профессиональное образование) (Повар, кондитер).</w:t>
      </w:r>
    </w:p>
    <w:p w:rsidR="000A6E76" w:rsidRPr="008537F9" w:rsidRDefault="008537F9" w:rsidP="008537F9">
      <w:pPr>
        <w:spacing w:after="200" w:line="276" w:lineRule="auto"/>
        <w:ind w:firstLine="851"/>
        <w:contextualSpacing/>
        <w:rPr>
          <w:sz w:val="24"/>
          <w:szCs w:val="24"/>
        </w:rPr>
      </w:pPr>
      <w:r w:rsidRPr="008537F9">
        <w:rPr>
          <w:sz w:val="24"/>
          <w:szCs w:val="24"/>
        </w:rPr>
        <w:t>2</w:t>
      </w:r>
      <w:r w:rsidR="000A6E76" w:rsidRPr="008537F9">
        <w:rPr>
          <w:sz w:val="24"/>
          <w:szCs w:val="24"/>
        </w:rPr>
        <w:t>Кузнецова, Л. С. Технология производства мучных кондитерских изделий</w:t>
      </w:r>
      <w:proofErr w:type="gramStart"/>
      <w:r w:rsidR="000A6E76" w:rsidRPr="008537F9">
        <w:rPr>
          <w:sz w:val="24"/>
          <w:szCs w:val="24"/>
        </w:rPr>
        <w:t xml:space="preserve"> :</w:t>
      </w:r>
      <w:proofErr w:type="gramEnd"/>
      <w:r w:rsidR="000A6E76" w:rsidRPr="008537F9">
        <w:rPr>
          <w:sz w:val="24"/>
          <w:szCs w:val="24"/>
        </w:rPr>
        <w:t xml:space="preserve"> учебник для студентов учреждений СПО / Л.С.Кузнецова, </w:t>
      </w:r>
      <w:proofErr w:type="spellStart"/>
      <w:r w:rsidR="000A6E76" w:rsidRPr="008537F9">
        <w:rPr>
          <w:sz w:val="24"/>
          <w:szCs w:val="24"/>
        </w:rPr>
        <w:t>М.Ю.Сиданова</w:t>
      </w:r>
      <w:proofErr w:type="spellEnd"/>
      <w:r w:rsidR="000A6E76" w:rsidRPr="008537F9">
        <w:rPr>
          <w:sz w:val="24"/>
          <w:szCs w:val="24"/>
        </w:rPr>
        <w:t xml:space="preserve">. – 6-е изд., </w:t>
      </w:r>
      <w:proofErr w:type="spellStart"/>
      <w:r w:rsidR="000A6E76" w:rsidRPr="008537F9">
        <w:rPr>
          <w:sz w:val="24"/>
          <w:szCs w:val="24"/>
        </w:rPr>
        <w:t>испр</w:t>
      </w:r>
      <w:proofErr w:type="spellEnd"/>
      <w:r w:rsidR="000A6E76" w:rsidRPr="008537F9">
        <w:rPr>
          <w:sz w:val="24"/>
          <w:szCs w:val="24"/>
        </w:rPr>
        <w:t>. – Москва</w:t>
      </w:r>
      <w:proofErr w:type="gramStart"/>
      <w:r w:rsidR="000A6E76" w:rsidRPr="008537F9">
        <w:rPr>
          <w:sz w:val="24"/>
          <w:szCs w:val="24"/>
        </w:rPr>
        <w:t xml:space="preserve"> :</w:t>
      </w:r>
      <w:proofErr w:type="gramEnd"/>
      <w:r w:rsidR="000A6E76" w:rsidRPr="008537F9">
        <w:rPr>
          <w:sz w:val="24"/>
          <w:szCs w:val="24"/>
        </w:rPr>
        <w:t xml:space="preserve"> Академия, 2013. – 400 с.</w:t>
      </w:r>
      <w:proofErr w:type="gramStart"/>
      <w:r w:rsidR="000A6E76" w:rsidRPr="008537F9">
        <w:rPr>
          <w:sz w:val="24"/>
          <w:szCs w:val="24"/>
        </w:rPr>
        <w:t xml:space="preserve"> :</w:t>
      </w:r>
      <w:proofErr w:type="gramEnd"/>
      <w:r w:rsidR="000A6E76" w:rsidRPr="008537F9">
        <w:rPr>
          <w:sz w:val="24"/>
          <w:szCs w:val="24"/>
        </w:rPr>
        <w:t xml:space="preserve"> ил. – (Среднее профессиональное образование) (Пищевое производство).</w:t>
      </w:r>
    </w:p>
    <w:p w:rsidR="000A6E76" w:rsidRPr="008537F9" w:rsidRDefault="008537F9" w:rsidP="008537F9">
      <w:pPr>
        <w:spacing w:after="200" w:line="276" w:lineRule="auto"/>
        <w:ind w:firstLine="851"/>
        <w:contextualSpacing/>
        <w:rPr>
          <w:sz w:val="24"/>
          <w:szCs w:val="24"/>
        </w:rPr>
      </w:pPr>
      <w:r w:rsidRPr="008537F9">
        <w:rPr>
          <w:sz w:val="24"/>
          <w:szCs w:val="24"/>
        </w:rPr>
        <w:lastRenderedPageBreak/>
        <w:t>3</w:t>
      </w:r>
      <w:r w:rsidR="000A6E76" w:rsidRPr="008537F9">
        <w:rPr>
          <w:sz w:val="24"/>
          <w:szCs w:val="24"/>
        </w:rPr>
        <w:t xml:space="preserve">Мармузова Л.В. Технология хлебопекарного производства. Сырье и материалы: учебник для студентов </w:t>
      </w:r>
      <w:proofErr w:type="spellStart"/>
      <w:r w:rsidR="000A6E76" w:rsidRPr="008537F9">
        <w:rPr>
          <w:sz w:val="24"/>
          <w:szCs w:val="24"/>
        </w:rPr>
        <w:t>учр</w:t>
      </w:r>
      <w:proofErr w:type="gramStart"/>
      <w:r w:rsidR="000A6E76" w:rsidRPr="008537F9">
        <w:rPr>
          <w:sz w:val="24"/>
          <w:szCs w:val="24"/>
        </w:rPr>
        <w:t>.С</w:t>
      </w:r>
      <w:proofErr w:type="gramEnd"/>
      <w:r w:rsidR="000A6E76" w:rsidRPr="008537F9">
        <w:rPr>
          <w:sz w:val="24"/>
          <w:szCs w:val="24"/>
        </w:rPr>
        <w:t>ПО</w:t>
      </w:r>
      <w:proofErr w:type="spellEnd"/>
      <w:r w:rsidR="000A6E76" w:rsidRPr="008537F9">
        <w:rPr>
          <w:sz w:val="24"/>
          <w:szCs w:val="24"/>
        </w:rPr>
        <w:t xml:space="preserve"> / </w:t>
      </w:r>
      <w:proofErr w:type="spellStart"/>
      <w:r w:rsidR="000A6E76" w:rsidRPr="008537F9">
        <w:rPr>
          <w:sz w:val="24"/>
          <w:szCs w:val="24"/>
        </w:rPr>
        <w:t>Л.В.Мармузова</w:t>
      </w:r>
      <w:proofErr w:type="spellEnd"/>
      <w:r w:rsidR="000A6E76" w:rsidRPr="008537F9">
        <w:rPr>
          <w:sz w:val="24"/>
          <w:szCs w:val="24"/>
        </w:rPr>
        <w:t xml:space="preserve">.- 5-е изд., </w:t>
      </w:r>
      <w:proofErr w:type="spellStart"/>
      <w:r w:rsidR="000A6E76" w:rsidRPr="008537F9">
        <w:rPr>
          <w:sz w:val="24"/>
          <w:szCs w:val="24"/>
        </w:rPr>
        <w:t>стер.-Москва</w:t>
      </w:r>
      <w:proofErr w:type="spellEnd"/>
      <w:r w:rsidR="000A6E76" w:rsidRPr="008537F9">
        <w:rPr>
          <w:sz w:val="24"/>
          <w:szCs w:val="24"/>
        </w:rPr>
        <w:t xml:space="preserve">: </w:t>
      </w:r>
      <w:proofErr w:type="spellStart"/>
      <w:r w:rsidR="000A6E76" w:rsidRPr="008537F9">
        <w:rPr>
          <w:sz w:val="24"/>
          <w:szCs w:val="24"/>
        </w:rPr>
        <w:t>Издат</w:t>
      </w:r>
      <w:proofErr w:type="gramStart"/>
      <w:r w:rsidR="000A6E76" w:rsidRPr="008537F9">
        <w:rPr>
          <w:sz w:val="24"/>
          <w:szCs w:val="24"/>
        </w:rPr>
        <w:t>.ц</w:t>
      </w:r>
      <w:proofErr w:type="gramEnd"/>
      <w:r w:rsidR="000A6E76" w:rsidRPr="008537F9">
        <w:rPr>
          <w:sz w:val="24"/>
          <w:szCs w:val="24"/>
        </w:rPr>
        <w:t>ентр</w:t>
      </w:r>
      <w:proofErr w:type="spellEnd"/>
      <w:r w:rsidR="000A6E76" w:rsidRPr="008537F9">
        <w:rPr>
          <w:sz w:val="24"/>
          <w:szCs w:val="24"/>
        </w:rPr>
        <w:t xml:space="preserve"> «Академия», 2015.- 288 с. Допущено Экспертным советом по проф. Образ. В качестве учебника для образ. </w:t>
      </w:r>
      <w:proofErr w:type="spellStart"/>
      <w:r w:rsidR="000A6E76" w:rsidRPr="008537F9">
        <w:rPr>
          <w:sz w:val="24"/>
          <w:szCs w:val="24"/>
        </w:rPr>
        <w:t>учр.</w:t>
      </w:r>
      <w:proofErr w:type="gramStart"/>
      <w:r w:rsidR="000A6E76" w:rsidRPr="008537F9">
        <w:rPr>
          <w:sz w:val="24"/>
          <w:szCs w:val="24"/>
        </w:rPr>
        <w:t>,р</w:t>
      </w:r>
      <w:proofErr w:type="gramEnd"/>
      <w:r w:rsidR="000A6E76" w:rsidRPr="008537F9">
        <w:rPr>
          <w:sz w:val="24"/>
          <w:szCs w:val="24"/>
        </w:rPr>
        <w:t>еализующих</w:t>
      </w:r>
      <w:proofErr w:type="spellEnd"/>
      <w:r w:rsidR="000A6E76" w:rsidRPr="008537F9">
        <w:rPr>
          <w:sz w:val="24"/>
          <w:szCs w:val="24"/>
        </w:rPr>
        <w:t xml:space="preserve"> программы НПО по проф. «Пекарь».</w:t>
      </w:r>
    </w:p>
    <w:p w:rsidR="000A6E76" w:rsidRPr="008537F9" w:rsidRDefault="008537F9" w:rsidP="008537F9">
      <w:pPr>
        <w:spacing w:after="200" w:line="276" w:lineRule="auto"/>
        <w:ind w:firstLine="851"/>
        <w:contextualSpacing/>
        <w:rPr>
          <w:sz w:val="24"/>
          <w:szCs w:val="24"/>
        </w:rPr>
      </w:pPr>
      <w:r w:rsidRPr="008537F9">
        <w:rPr>
          <w:sz w:val="24"/>
          <w:szCs w:val="24"/>
        </w:rPr>
        <w:t>4</w:t>
      </w:r>
      <w:r w:rsidR="000A6E76" w:rsidRPr="008537F9">
        <w:rPr>
          <w:sz w:val="24"/>
          <w:szCs w:val="24"/>
        </w:rPr>
        <w:t>Сборник рецептур на продукцию кондитерского производства</w:t>
      </w:r>
      <w:proofErr w:type="gramStart"/>
      <w:r w:rsidR="000A6E76" w:rsidRPr="008537F9">
        <w:rPr>
          <w:sz w:val="24"/>
          <w:szCs w:val="24"/>
        </w:rPr>
        <w:t xml:space="preserve"> :</w:t>
      </w:r>
      <w:proofErr w:type="gramEnd"/>
      <w:r w:rsidR="000A6E76" w:rsidRPr="008537F9">
        <w:rPr>
          <w:sz w:val="24"/>
          <w:szCs w:val="24"/>
        </w:rPr>
        <w:t xml:space="preserve"> [сборник технических нормативов для специалистов предприятий общественного питания и кондитерского производства всех форм собственности] / сост. М.П.Могильный.- Москва: </w:t>
      </w:r>
      <w:proofErr w:type="spellStart"/>
      <w:r w:rsidR="000A6E76" w:rsidRPr="008537F9">
        <w:rPr>
          <w:sz w:val="24"/>
          <w:szCs w:val="24"/>
        </w:rPr>
        <w:t>ДеЛи</w:t>
      </w:r>
      <w:proofErr w:type="spellEnd"/>
      <w:r w:rsidR="000A6E76" w:rsidRPr="008537F9">
        <w:rPr>
          <w:sz w:val="24"/>
          <w:szCs w:val="24"/>
        </w:rPr>
        <w:t xml:space="preserve"> плюс, 2011.- 560 с., [20] с. приложения.</w:t>
      </w:r>
    </w:p>
    <w:p w:rsidR="000A6E76" w:rsidRPr="006C18D7" w:rsidRDefault="00C364E1" w:rsidP="008537F9">
      <w:pPr>
        <w:jc w:val="both"/>
        <w:rPr>
          <w:sz w:val="24"/>
          <w:szCs w:val="24"/>
        </w:rPr>
      </w:pPr>
      <w:hyperlink r:id="rId29" w:history="1">
        <w:r w:rsidR="000A6E76" w:rsidRPr="006C18D7">
          <w:rPr>
            <w:rStyle w:val="a8"/>
            <w:sz w:val="24"/>
            <w:szCs w:val="24"/>
          </w:rPr>
          <w:t>http://www.foto-recepti.ru/vypechka/torty-pirozhnoe.html</w:t>
        </w:r>
      </w:hyperlink>
    </w:p>
    <w:p w:rsidR="000A6E76" w:rsidRPr="006C18D7" w:rsidRDefault="00C364E1" w:rsidP="008537F9">
      <w:pPr>
        <w:rPr>
          <w:sz w:val="24"/>
          <w:szCs w:val="24"/>
        </w:rPr>
      </w:pPr>
      <w:hyperlink r:id="rId30" w:history="1">
        <w:r w:rsidR="000A6E76" w:rsidRPr="006C18D7">
          <w:rPr>
            <w:rStyle w:val="a8"/>
            <w:sz w:val="24"/>
            <w:szCs w:val="24"/>
          </w:rPr>
          <w:t>http://icookbook.ru/recipe-book/category/торты-и-пирож.html</w:t>
        </w:r>
      </w:hyperlink>
    </w:p>
    <w:p w:rsidR="000A6E76" w:rsidRPr="006C18D7" w:rsidRDefault="00C364E1" w:rsidP="008537F9">
      <w:pPr>
        <w:rPr>
          <w:b/>
          <w:sz w:val="24"/>
          <w:szCs w:val="24"/>
          <w:u w:val="single"/>
        </w:rPr>
      </w:pPr>
      <w:hyperlink r:id="rId31" w:history="1">
        <w:r w:rsidR="000A6E76" w:rsidRPr="006C18D7">
          <w:rPr>
            <w:rStyle w:val="a8"/>
            <w:sz w:val="24"/>
            <w:szCs w:val="24"/>
          </w:rPr>
          <w:t>http://smile-cook.com/rubr-28/recepty_tortov_i_pirozhnyh</w:t>
        </w:r>
      </w:hyperlink>
    </w:p>
    <w:p w:rsidR="000A6E76" w:rsidRPr="006C18D7" w:rsidRDefault="000A6E76" w:rsidP="00933A54">
      <w:pPr>
        <w:shd w:val="clear" w:color="auto" w:fill="FFFFFF"/>
        <w:jc w:val="center"/>
        <w:rPr>
          <w:b/>
          <w:bCs/>
          <w:i/>
          <w:iCs/>
          <w:color w:val="000000"/>
          <w:sz w:val="24"/>
          <w:szCs w:val="24"/>
        </w:rPr>
      </w:pPr>
    </w:p>
    <w:p w:rsidR="00D45E2F" w:rsidRDefault="00D45E2F" w:rsidP="00933A54">
      <w:pPr>
        <w:jc w:val="both"/>
        <w:rPr>
          <w:b/>
          <w:sz w:val="24"/>
          <w:szCs w:val="24"/>
          <w:u w:val="single"/>
        </w:rPr>
      </w:pPr>
      <w:r>
        <w:rPr>
          <w:b/>
          <w:sz w:val="24"/>
          <w:szCs w:val="24"/>
          <w:u w:val="single"/>
        </w:rPr>
        <w:t>П</w:t>
      </w:r>
      <w:r w:rsidRPr="006C18D7">
        <w:rPr>
          <w:b/>
          <w:sz w:val="24"/>
          <w:szCs w:val="24"/>
          <w:u w:val="single"/>
        </w:rPr>
        <w:t xml:space="preserve">рактическая  работа №  </w:t>
      </w:r>
      <w:r>
        <w:rPr>
          <w:b/>
          <w:sz w:val="24"/>
          <w:szCs w:val="24"/>
          <w:u w:val="single"/>
        </w:rPr>
        <w:t>2</w:t>
      </w:r>
      <w:r w:rsidRPr="006C18D7">
        <w:rPr>
          <w:b/>
          <w:sz w:val="24"/>
          <w:szCs w:val="24"/>
          <w:u w:val="single"/>
        </w:rPr>
        <w:t xml:space="preserve"> </w:t>
      </w:r>
      <w:r w:rsidRPr="00471409">
        <w:rPr>
          <w:sz w:val="24"/>
          <w:szCs w:val="24"/>
        </w:rPr>
        <w:t>Разработка</w:t>
      </w:r>
      <w:r w:rsidRPr="00471409">
        <w:rPr>
          <w:spacing w:val="-7"/>
          <w:sz w:val="24"/>
          <w:szCs w:val="24"/>
        </w:rPr>
        <w:t xml:space="preserve"> </w:t>
      </w:r>
      <w:r w:rsidRPr="00471409">
        <w:rPr>
          <w:sz w:val="24"/>
          <w:szCs w:val="24"/>
        </w:rPr>
        <w:t xml:space="preserve">технологических </w:t>
      </w:r>
      <w:r>
        <w:rPr>
          <w:sz w:val="24"/>
          <w:szCs w:val="24"/>
        </w:rPr>
        <w:t>схем</w:t>
      </w:r>
    </w:p>
    <w:p w:rsidR="00D45E2F" w:rsidRPr="006C18D7" w:rsidRDefault="00D45E2F" w:rsidP="00933A54">
      <w:pPr>
        <w:jc w:val="both"/>
        <w:rPr>
          <w:b/>
          <w:sz w:val="24"/>
          <w:szCs w:val="24"/>
          <w:u w:val="single"/>
        </w:rPr>
      </w:pPr>
      <w:r w:rsidRPr="006C18D7">
        <w:rPr>
          <w:b/>
          <w:sz w:val="24"/>
          <w:szCs w:val="24"/>
          <w:u w:val="single"/>
        </w:rPr>
        <w:t>Учебная цель:</w:t>
      </w:r>
      <w:r w:rsidRPr="006C18D7">
        <w:rPr>
          <w:b/>
          <w:sz w:val="24"/>
          <w:szCs w:val="24"/>
        </w:rPr>
        <w:t xml:space="preserve">  </w:t>
      </w:r>
      <w:r w:rsidRPr="006C18D7">
        <w:rPr>
          <w:sz w:val="24"/>
          <w:szCs w:val="24"/>
        </w:rPr>
        <w:t>научиться</w:t>
      </w:r>
      <w:r w:rsidRPr="006C18D7">
        <w:rPr>
          <w:b/>
          <w:sz w:val="24"/>
          <w:szCs w:val="24"/>
        </w:rPr>
        <w:t xml:space="preserve"> </w:t>
      </w:r>
      <w:r w:rsidRPr="006C18D7">
        <w:rPr>
          <w:sz w:val="24"/>
          <w:szCs w:val="24"/>
        </w:rPr>
        <w:t>разрабатывать нормативно-технологическую документацию</w:t>
      </w:r>
    </w:p>
    <w:p w:rsidR="00D45E2F" w:rsidRPr="006C18D7" w:rsidRDefault="00D45E2F" w:rsidP="00933A54">
      <w:pPr>
        <w:rPr>
          <w:sz w:val="24"/>
          <w:szCs w:val="24"/>
        </w:rPr>
      </w:pPr>
      <w:r w:rsidRPr="006C18D7">
        <w:rPr>
          <w:b/>
          <w:sz w:val="24"/>
          <w:szCs w:val="24"/>
          <w:u w:val="single"/>
        </w:rPr>
        <w:t xml:space="preserve">Учебные задачи: </w:t>
      </w:r>
    </w:p>
    <w:p w:rsidR="00D45E2F" w:rsidRPr="006C18D7" w:rsidRDefault="00D45E2F" w:rsidP="00933A54">
      <w:pPr>
        <w:jc w:val="both"/>
        <w:rPr>
          <w:sz w:val="24"/>
          <w:szCs w:val="24"/>
        </w:rPr>
      </w:pPr>
      <w:r w:rsidRPr="006C18D7">
        <w:rPr>
          <w:sz w:val="24"/>
          <w:szCs w:val="24"/>
        </w:rPr>
        <w:t>1. Изучить сборник рецептур</w:t>
      </w:r>
    </w:p>
    <w:p w:rsidR="00D45E2F" w:rsidRPr="006C18D7" w:rsidRDefault="00D45E2F" w:rsidP="00933A54">
      <w:pPr>
        <w:jc w:val="both"/>
        <w:rPr>
          <w:b/>
          <w:sz w:val="24"/>
          <w:szCs w:val="24"/>
          <w:u w:val="single"/>
        </w:rPr>
      </w:pPr>
      <w:r w:rsidRPr="006C18D7">
        <w:rPr>
          <w:sz w:val="24"/>
          <w:szCs w:val="24"/>
        </w:rPr>
        <w:t xml:space="preserve">2. Составить технологические </w:t>
      </w:r>
      <w:r>
        <w:rPr>
          <w:sz w:val="24"/>
          <w:szCs w:val="24"/>
        </w:rPr>
        <w:t>схемы</w:t>
      </w:r>
    </w:p>
    <w:p w:rsidR="00D45E2F" w:rsidRPr="006C18D7" w:rsidRDefault="00D45E2F" w:rsidP="00933A54">
      <w:pPr>
        <w:jc w:val="both"/>
        <w:rPr>
          <w:b/>
          <w:sz w:val="24"/>
          <w:szCs w:val="24"/>
        </w:rPr>
      </w:pPr>
      <w:r w:rsidRPr="006C18D7">
        <w:rPr>
          <w:b/>
          <w:sz w:val="24"/>
          <w:szCs w:val="24"/>
          <w:u w:val="single"/>
        </w:rPr>
        <w:t>Образовательные результаты, заявленные во ФГОС:</w:t>
      </w:r>
    </w:p>
    <w:p w:rsidR="00D45E2F" w:rsidRPr="006C18D7" w:rsidRDefault="00D45E2F" w:rsidP="00933A54">
      <w:pPr>
        <w:rPr>
          <w:b/>
          <w:sz w:val="24"/>
          <w:szCs w:val="24"/>
          <w:u w:val="single"/>
        </w:rPr>
      </w:pPr>
      <w:r w:rsidRPr="006C18D7">
        <w:rPr>
          <w:b/>
          <w:sz w:val="24"/>
          <w:szCs w:val="24"/>
        </w:rPr>
        <w:t xml:space="preserve">Студент должен </w:t>
      </w:r>
    </w:p>
    <w:p w:rsidR="00D45E2F" w:rsidRPr="006C18D7" w:rsidRDefault="00D45E2F" w:rsidP="00D45E2F">
      <w:pPr>
        <w:ind w:firstLine="284"/>
        <w:rPr>
          <w:sz w:val="24"/>
          <w:szCs w:val="24"/>
        </w:rPr>
      </w:pPr>
      <w:r w:rsidRPr="006C18D7">
        <w:rPr>
          <w:b/>
          <w:sz w:val="24"/>
          <w:szCs w:val="24"/>
          <w:u w:val="single"/>
        </w:rPr>
        <w:t>уметь:</w:t>
      </w:r>
      <w:r w:rsidRPr="006C18D7">
        <w:rPr>
          <w:b/>
          <w:sz w:val="24"/>
          <w:szCs w:val="24"/>
        </w:rPr>
        <w:t xml:space="preserve"> </w:t>
      </w:r>
    </w:p>
    <w:p w:rsidR="00D45E2F" w:rsidRDefault="00D45E2F" w:rsidP="00D4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r w:rsidRPr="006C18D7">
        <w:rPr>
          <w:sz w:val="24"/>
          <w:szCs w:val="24"/>
        </w:rPr>
        <w:t xml:space="preserve">- </w:t>
      </w:r>
      <w:r w:rsidRPr="00AA5F41">
        <w:rPr>
          <w:sz w:val="24"/>
        </w:rPr>
        <w:t>разрабатывать, изменять ассортимент, разрабатывать и адаптировать</w:t>
      </w:r>
      <w:r w:rsidRPr="00AA5F41">
        <w:rPr>
          <w:spacing w:val="-57"/>
          <w:sz w:val="24"/>
        </w:rPr>
        <w:t xml:space="preserve"> </w:t>
      </w:r>
      <w:r w:rsidRPr="00AA5F41">
        <w:rPr>
          <w:sz w:val="24"/>
        </w:rPr>
        <w:t>рецептуры хлебобулочных, мучных кондитерских изделий в соответствии с</w:t>
      </w:r>
      <w:r w:rsidRPr="00AA5F41">
        <w:rPr>
          <w:spacing w:val="1"/>
          <w:sz w:val="24"/>
        </w:rPr>
        <w:t xml:space="preserve"> </w:t>
      </w:r>
      <w:r w:rsidRPr="00AA5F41">
        <w:rPr>
          <w:sz w:val="24"/>
        </w:rPr>
        <w:t>изменением спроса, с учетом потребностей различных категорий потребителей,</w:t>
      </w:r>
      <w:r w:rsidRPr="00AA5F41">
        <w:rPr>
          <w:spacing w:val="3"/>
          <w:sz w:val="24"/>
        </w:rPr>
        <w:t xml:space="preserve"> </w:t>
      </w:r>
      <w:r w:rsidRPr="00AA5F41">
        <w:rPr>
          <w:sz w:val="24"/>
        </w:rPr>
        <w:t>видов</w:t>
      </w:r>
      <w:r w:rsidRPr="00AA5F41">
        <w:rPr>
          <w:spacing w:val="3"/>
          <w:sz w:val="24"/>
        </w:rPr>
        <w:t xml:space="preserve"> </w:t>
      </w:r>
      <w:r w:rsidRPr="00AA5F41">
        <w:rPr>
          <w:sz w:val="24"/>
        </w:rPr>
        <w:t>и</w:t>
      </w:r>
      <w:r w:rsidRPr="00AA5F41">
        <w:rPr>
          <w:spacing w:val="-2"/>
          <w:sz w:val="24"/>
        </w:rPr>
        <w:t xml:space="preserve"> </w:t>
      </w:r>
      <w:r w:rsidRPr="00AA5F41">
        <w:rPr>
          <w:sz w:val="24"/>
        </w:rPr>
        <w:t>форм</w:t>
      </w:r>
      <w:r w:rsidRPr="00AA5F41">
        <w:rPr>
          <w:spacing w:val="-2"/>
          <w:sz w:val="24"/>
        </w:rPr>
        <w:t xml:space="preserve"> </w:t>
      </w:r>
      <w:r w:rsidRPr="00AA5F41">
        <w:rPr>
          <w:sz w:val="24"/>
        </w:rPr>
        <w:t>обслуживания</w:t>
      </w:r>
    </w:p>
    <w:p w:rsidR="00D45E2F" w:rsidRPr="006C18D7" w:rsidRDefault="00D45E2F" w:rsidP="00D4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r w:rsidRPr="006C18D7">
        <w:rPr>
          <w:b/>
          <w:sz w:val="24"/>
          <w:szCs w:val="24"/>
          <w:u w:val="single"/>
        </w:rPr>
        <w:t>знать:</w:t>
      </w:r>
      <w:r w:rsidRPr="006C18D7">
        <w:rPr>
          <w:b/>
          <w:sz w:val="24"/>
          <w:szCs w:val="24"/>
        </w:rPr>
        <w:t xml:space="preserve"> </w:t>
      </w:r>
    </w:p>
    <w:p w:rsidR="00D45E2F" w:rsidRDefault="00D45E2F" w:rsidP="00D45E2F">
      <w:pPr>
        <w:ind w:firstLine="284"/>
        <w:jc w:val="both"/>
        <w:rPr>
          <w:sz w:val="24"/>
        </w:rPr>
      </w:pPr>
      <w:r w:rsidRPr="00AA5F41">
        <w:rPr>
          <w:sz w:val="24"/>
        </w:rPr>
        <w:t>рецептуры, современные методы подготовки сырья, продуктов, приготовления</w:t>
      </w:r>
      <w:r w:rsidRPr="00AA5F41">
        <w:rPr>
          <w:spacing w:val="1"/>
          <w:sz w:val="24"/>
        </w:rPr>
        <w:t xml:space="preserve"> </w:t>
      </w:r>
      <w:r w:rsidRPr="00AA5F41">
        <w:rPr>
          <w:sz w:val="24"/>
        </w:rPr>
        <w:t>теста,</w:t>
      </w:r>
      <w:r>
        <w:rPr>
          <w:spacing w:val="1"/>
          <w:sz w:val="24"/>
        </w:rPr>
        <w:t xml:space="preserve"> </w:t>
      </w:r>
      <w:r w:rsidRPr="00AA5F41">
        <w:rPr>
          <w:sz w:val="24"/>
        </w:rPr>
        <w:t>отделочных</w:t>
      </w:r>
      <w:r w:rsidRPr="00AA5F41">
        <w:rPr>
          <w:spacing w:val="1"/>
          <w:sz w:val="24"/>
        </w:rPr>
        <w:t xml:space="preserve"> </w:t>
      </w:r>
      <w:r w:rsidRPr="00AA5F41">
        <w:rPr>
          <w:sz w:val="24"/>
        </w:rPr>
        <w:t>полуфабрикатов,</w:t>
      </w:r>
      <w:r w:rsidRPr="00AA5F41">
        <w:rPr>
          <w:spacing w:val="1"/>
          <w:sz w:val="24"/>
        </w:rPr>
        <w:t xml:space="preserve"> </w:t>
      </w:r>
      <w:r w:rsidRPr="00AA5F41">
        <w:rPr>
          <w:sz w:val="24"/>
        </w:rPr>
        <w:t>формовки,</w:t>
      </w:r>
      <w:r w:rsidRPr="00AA5F41">
        <w:rPr>
          <w:spacing w:val="1"/>
          <w:sz w:val="24"/>
        </w:rPr>
        <w:t xml:space="preserve"> </w:t>
      </w:r>
      <w:r w:rsidRPr="00AA5F41">
        <w:rPr>
          <w:sz w:val="24"/>
        </w:rPr>
        <w:t>варианты</w:t>
      </w:r>
      <w:r w:rsidRPr="00AA5F41">
        <w:rPr>
          <w:spacing w:val="1"/>
          <w:sz w:val="24"/>
        </w:rPr>
        <w:t xml:space="preserve"> </w:t>
      </w:r>
      <w:r w:rsidRPr="00AA5F41">
        <w:rPr>
          <w:sz w:val="24"/>
        </w:rPr>
        <w:t>оформления, правила и способы презен</w:t>
      </w:r>
      <w:r>
        <w:rPr>
          <w:sz w:val="24"/>
        </w:rPr>
        <w:t>тации хлебобулочных, мучных кон</w:t>
      </w:r>
      <w:r w:rsidRPr="00AA5F41">
        <w:rPr>
          <w:sz w:val="24"/>
        </w:rPr>
        <w:t xml:space="preserve">дитерских изделий сложного ассортимента, в том числе авторские, </w:t>
      </w:r>
      <w:proofErr w:type="spellStart"/>
      <w:r w:rsidRPr="00AA5F41">
        <w:rPr>
          <w:sz w:val="24"/>
        </w:rPr>
        <w:t>брендовые</w:t>
      </w:r>
      <w:proofErr w:type="spellEnd"/>
      <w:r w:rsidRPr="00AA5F41">
        <w:rPr>
          <w:sz w:val="24"/>
        </w:rPr>
        <w:t>,</w:t>
      </w:r>
      <w:r w:rsidRPr="00AA5F41">
        <w:rPr>
          <w:spacing w:val="-2"/>
          <w:sz w:val="24"/>
        </w:rPr>
        <w:t xml:space="preserve"> </w:t>
      </w:r>
      <w:r w:rsidRPr="00AA5F41">
        <w:rPr>
          <w:sz w:val="24"/>
        </w:rPr>
        <w:t>региональные</w:t>
      </w:r>
    </w:p>
    <w:p w:rsidR="00D45E2F" w:rsidRPr="006C18D7" w:rsidRDefault="00D45E2F" w:rsidP="00D45E2F">
      <w:pPr>
        <w:ind w:firstLine="284"/>
        <w:jc w:val="both"/>
        <w:rPr>
          <w:i/>
          <w:sz w:val="24"/>
          <w:szCs w:val="24"/>
        </w:rPr>
      </w:pPr>
      <w:r w:rsidRPr="006C18D7">
        <w:rPr>
          <w:b/>
          <w:sz w:val="24"/>
          <w:szCs w:val="24"/>
          <w:u w:val="single"/>
        </w:rPr>
        <w:t>Обеспеченность занятия (средства обучения):</w:t>
      </w:r>
    </w:p>
    <w:p w:rsidR="00D45E2F" w:rsidRPr="006C18D7" w:rsidRDefault="00D45E2F" w:rsidP="00D45E2F">
      <w:pPr>
        <w:pStyle w:val="a5"/>
        <w:jc w:val="both"/>
        <w:rPr>
          <w:i/>
        </w:rPr>
      </w:pPr>
      <w:r w:rsidRPr="006C18D7">
        <w:rPr>
          <w:i/>
        </w:rPr>
        <w:t>1.</w:t>
      </w:r>
      <w:r w:rsidRPr="006C18D7">
        <w:t xml:space="preserve"> Тетрадь, ручка, калькулятор</w:t>
      </w:r>
    </w:p>
    <w:p w:rsidR="00D45E2F" w:rsidRPr="006C18D7" w:rsidRDefault="00D45E2F" w:rsidP="00D45E2F">
      <w:pPr>
        <w:jc w:val="both"/>
        <w:rPr>
          <w:b/>
          <w:sz w:val="24"/>
          <w:szCs w:val="24"/>
          <w:u w:val="single"/>
        </w:rPr>
      </w:pPr>
      <w:r w:rsidRPr="006C18D7">
        <w:rPr>
          <w:i/>
          <w:sz w:val="24"/>
          <w:szCs w:val="24"/>
        </w:rPr>
        <w:t>2.</w:t>
      </w:r>
      <w:r w:rsidRPr="006C18D7">
        <w:rPr>
          <w:sz w:val="24"/>
          <w:szCs w:val="24"/>
        </w:rPr>
        <w:t xml:space="preserve"> Компьютер, проектор</w:t>
      </w:r>
    </w:p>
    <w:p w:rsidR="00D45E2F" w:rsidRPr="006C18D7" w:rsidRDefault="00D45E2F" w:rsidP="00D45E2F">
      <w:pPr>
        <w:ind w:firstLine="284"/>
        <w:rPr>
          <w:sz w:val="24"/>
          <w:szCs w:val="24"/>
        </w:rPr>
      </w:pPr>
      <w:r w:rsidRPr="006C18D7">
        <w:rPr>
          <w:b/>
          <w:sz w:val="24"/>
          <w:szCs w:val="24"/>
          <w:u w:val="single"/>
        </w:rPr>
        <w:t xml:space="preserve">Краткие теоретические и учебно-методические материалы по теме практической  работы </w:t>
      </w:r>
    </w:p>
    <w:p w:rsidR="00D45E2F" w:rsidRPr="006C18D7" w:rsidRDefault="00D45E2F" w:rsidP="00D45E2F">
      <w:pPr>
        <w:rPr>
          <w:b/>
          <w:sz w:val="24"/>
          <w:szCs w:val="24"/>
        </w:rPr>
      </w:pPr>
      <w:r w:rsidRPr="006C18D7">
        <w:rPr>
          <w:sz w:val="24"/>
          <w:szCs w:val="24"/>
        </w:rPr>
        <w:t>Смотри лекционный материал по темам: Разработка но</w:t>
      </w:r>
      <w:r>
        <w:rPr>
          <w:sz w:val="24"/>
          <w:szCs w:val="24"/>
        </w:rPr>
        <w:t>рмативной документации</w:t>
      </w:r>
    </w:p>
    <w:p w:rsidR="00D45E2F" w:rsidRPr="006C18D7" w:rsidRDefault="00D45E2F" w:rsidP="00D45E2F">
      <w:pPr>
        <w:ind w:firstLine="284"/>
        <w:rPr>
          <w:sz w:val="24"/>
          <w:szCs w:val="24"/>
        </w:rPr>
      </w:pPr>
      <w:r w:rsidRPr="006C18D7">
        <w:rPr>
          <w:b/>
          <w:sz w:val="24"/>
          <w:szCs w:val="24"/>
          <w:u w:val="single"/>
        </w:rPr>
        <w:t>Вопросы для закрепления теоретического материала к практическому занятию:</w:t>
      </w:r>
    </w:p>
    <w:p w:rsidR="00D45E2F" w:rsidRPr="006C18D7" w:rsidRDefault="00D45E2F" w:rsidP="00D45E2F">
      <w:pPr>
        <w:suppressAutoHyphens/>
        <w:ind w:left="284"/>
        <w:jc w:val="both"/>
        <w:rPr>
          <w:sz w:val="24"/>
          <w:szCs w:val="24"/>
        </w:rPr>
      </w:pPr>
      <w:r>
        <w:rPr>
          <w:sz w:val="24"/>
          <w:szCs w:val="24"/>
        </w:rPr>
        <w:t>1.</w:t>
      </w:r>
      <w:r w:rsidRPr="006C18D7">
        <w:rPr>
          <w:sz w:val="24"/>
          <w:szCs w:val="24"/>
        </w:rPr>
        <w:t xml:space="preserve">Из каких </w:t>
      </w:r>
      <w:r>
        <w:rPr>
          <w:sz w:val="24"/>
          <w:szCs w:val="24"/>
        </w:rPr>
        <w:t>блоков состоит схема</w:t>
      </w:r>
      <w:r w:rsidRPr="006C18D7">
        <w:rPr>
          <w:sz w:val="24"/>
          <w:szCs w:val="24"/>
        </w:rPr>
        <w:t>?</w:t>
      </w:r>
    </w:p>
    <w:p w:rsidR="00D45E2F" w:rsidRDefault="00D45E2F" w:rsidP="00D45E2F">
      <w:pPr>
        <w:ind w:firstLine="284"/>
        <w:jc w:val="both"/>
        <w:rPr>
          <w:sz w:val="24"/>
          <w:szCs w:val="24"/>
        </w:rPr>
      </w:pPr>
      <w:r>
        <w:rPr>
          <w:sz w:val="24"/>
          <w:szCs w:val="24"/>
        </w:rPr>
        <w:t>2. Назначение схем?</w:t>
      </w:r>
    </w:p>
    <w:p w:rsidR="00D45E2F" w:rsidRPr="006C18D7" w:rsidRDefault="00D45E2F" w:rsidP="00D45E2F">
      <w:pPr>
        <w:ind w:firstLine="284"/>
        <w:jc w:val="both"/>
        <w:rPr>
          <w:sz w:val="24"/>
          <w:szCs w:val="24"/>
        </w:rPr>
      </w:pPr>
      <w:r w:rsidRPr="006C18D7">
        <w:rPr>
          <w:b/>
          <w:sz w:val="24"/>
          <w:szCs w:val="24"/>
          <w:u w:val="single"/>
        </w:rPr>
        <w:t>Задания для практического занятия:</w:t>
      </w:r>
    </w:p>
    <w:p w:rsidR="00D45E2F" w:rsidRPr="006C18D7" w:rsidRDefault="00D45E2F" w:rsidP="00D45E2F">
      <w:pPr>
        <w:pStyle w:val="a5"/>
        <w:suppressAutoHyphens/>
        <w:ind w:left="284"/>
        <w:jc w:val="both"/>
      </w:pPr>
      <w:r>
        <w:t>1..</w:t>
      </w:r>
      <w:r w:rsidRPr="006C18D7">
        <w:t xml:space="preserve">Составить технологические </w:t>
      </w:r>
      <w:r>
        <w:t>схемы</w:t>
      </w:r>
      <w:r w:rsidRPr="006C18D7">
        <w:t xml:space="preserve"> </w:t>
      </w:r>
      <w:r>
        <w:t xml:space="preserve">простые отделочные </w:t>
      </w:r>
      <w:proofErr w:type="spellStart"/>
      <w:proofErr w:type="gramStart"/>
      <w:r>
        <w:t>п</w:t>
      </w:r>
      <w:proofErr w:type="spellEnd"/>
      <w:proofErr w:type="gramEnd"/>
      <w:r>
        <w:t>/</w:t>
      </w:r>
      <w:proofErr w:type="spellStart"/>
      <w:r>
        <w:t>ф</w:t>
      </w:r>
      <w:proofErr w:type="spellEnd"/>
    </w:p>
    <w:p w:rsidR="00D45E2F" w:rsidRPr="006C18D7" w:rsidRDefault="00D45E2F" w:rsidP="00D45E2F">
      <w:pPr>
        <w:pStyle w:val="a5"/>
        <w:suppressAutoHyphens/>
        <w:ind w:left="284"/>
        <w:jc w:val="both"/>
      </w:pPr>
      <w:r>
        <w:t>2.</w:t>
      </w:r>
      <w:r w:rsidRPr="006C18D7">
        <w:t xml:space="preserve">Составить технологические </w:t>
      </w:r>
      <w:r>
        <w:t>схемы</w:t>
      </w:r>
      <w:r w:rsidRPr="006C18D7">
        <w:t xml:space="preserve"> </w:t>
      </w:r>
      <w:r>
        <w:t>крема.</w:t>
      </w:r>
    </w:p>
    <w:p w:rsidR="00D45E2F" w:rsidRDefault="00D45E2F" w:rsidP="00D45E2F">
      <w:pPr>
        <w:ind w:firstLine="284"/>
        <w:jc w:val="both"/>
        <w:rPr>
          <w:b/>
          <w:sz w:val="24"/>
          <w:szCs w:val="24"/>
          <w:u w:val="single"/>
        </w:rPr>
      </w:pPr>
      <w:r w:rsidRPr="006C18D7">
        <w:rPr>
          <w:b/>
          <w:sz w:val="24"/>
          <w:szCs w:val="24"/>
          <w:u w:val="single"/>
        </w:rPr>
        <w:t>Инструкция по выполнению практической работы</w:t>
      </w:r>
    </w:p>
    <w:p w:rsidR="00D45E2F" w:rsidRPr="006C18D7" w:rsidRDefault="00D45E2F" w:rsidP="00D45E2F">
      <w:pPr>
        <w:ind w:firstLine="284"/>
        <w:jc w:val="both"/>
        <w:rPr>
          <w:sz w:val="24"/>
          <w:szCs w:val="24"/>
        </w:rPr>
      </w:pPr>
    </w:p>
    <w:p w:rsidR="00D45E2F" w:rsidRDefault="00D45E2F" w:rsidP="00D45E2F">
      <w:pPr>
        <w:ind w:firstLine="567"/>
        <w:jc w:val="both"/>
        <w:rPr>
          <w:sz w:val="24"/>
          <w:szCs w:val="24"/>
        </w:rPr>
      </w:pPr>
      <w:r w:rsidRPr="00FC2D07">
        <w:rPr>
          <w:sz w:val="24"/>
          <w:szCs w:val="24"/>
        </w:rPr>
        <w:t xml:space="preserve">Технологическая схема – это графический технологический документ, который отдельно или совместно с другими технологическими документами 14 определяет технологический процесс или составную часть процесса при изготовлении блюд, кулинарных или кондитерских изделий. (Приложение 2) Технологическая схема содержит составные части технологического процесса приготовления блюд, кулинарных или кондитерских изделий, являющиеся элементами схемы. Элементы технологической схемы включают: сырье, продукты и полуфабрикаты, используемые в процессе производства данного вида продукции, а также отдельные операции технологического процесса и линии связи между ними. </w:t>
      </w:r>
    </w:p>
    <w:p w:rsidR="00D45E2F" w:rsidRDefault="00D45E2F" w:rsidP="00D45E2F">
      <w:pPr>
        <w:ind w:firstLine="567"/>
        <w:jc w:val="both"/>
        <w:rPr>
          <w:sz w:val="24"/>
          <w:szCs w:val="24"/>
        </w:rPr>
      </w:pPr>
      <w:r w:rsidRPr="00FC2D07">
        <w:rPr>
          <w:sz w:val="24"/>
          <w:szCs w:val="24"/>
        </w:rPr>
        <w:t>При составлении технологической схемы следует выполнять следующие требования: 1</w:t>
      </w:r>
      <w:proofErr w:type="gramStart"/>
      <w:r w:rsidRPr="00FC2D07">
        <w:rPr>
          <w:sz w:val="24"/>
          <w:szCs w:val="24"/>
        </w:rPr>
        <w:t xml:space="preserve"> В</w:t>
      </w:r>
      <w:proofErr w:type="gramEnd"/>
      <w:r w:rsidRPr="00FC2D07">
        <w:rPr>
          <w:sz w:val="24"/>
          <w:szCs w:val="24"/>
        </w:rPr>
        <w:t xml:space="preserve">се продукты и полуфабрикаты, используемые в процессе производства данного блюда, </w:t>
      </w:r>
      <w:r w:rsidRPr="00FC2D07">
        <w:rPr>
          <w:sz w:val="24"/>
          <w:szCs w:val="24"/>
        </w:rPr>
        <w:lastRenderedPageBreak/>
        <w:t xml:space="preserve">кулинарного или кондитерского изделия должны быть расположены в верхней части схемы. </w:t>
      </w:r>
    </w:p>
    <w:p w:rsidR="00D45E2F" w:rsidRDefault="00D45E2F" w:rsidP="00D45E2F">
      <w:pPr>
        <w:ind w:firstLine="567"/>
        <w:jc w:val="both"/>
        <w:rPr>
          <w:sz w:val="24"/>
          <w:szCs w:val="24"/>
        </w:rPr>
      </w:pPr>
      <w:r w:rsidRPr="00FC2D07">
        <w:rPr>
          <w:sz w:val="24"/>
          <w:szCs w:val="24"/>
        </w:rPr>
        <w:t xml:space="preserve">2 Основной продукт (полуфабрикат) располагают по центру, остальные продукты (полуфабрикаты) по мере соединения с основным. </w:t>
      </w:r>
    </w:p>
    <w:p w:rsidR="00D45E2F" w:rsidRDefault="00D45E2F" w:rsidP="00D45E2F">
      <w:pPr>
        <w:ind w:firstLine="567"/>
        <w:jc w:val="both"/>
        <w:rPr>
          <w:sz w:val="24"/>
          <w:szCs w:val="24"/>
        </w:rPr>
      </w:pPr>
      <w:r w:rsidRPr="00FC2D07">
        <w:rPr>
          <w:sz w:val="24"/>
          <w:szCs w:val="24"/>
        </w:rPr>
        <w:t>3</w:t>
      </w:r>
      <w:proofErr w:type="gramStart"/>
      <w:r w:rsidRPr="00FC2D07">
        <w:rPr>
          <w:sz w:val="24"/>
          <w:szCs w:val="24"/>
        </w:rPr>
        <w:t xml:space="preserve"> Д</w:t>
      </w:r>
      <w:proofErr w:type="gramEnd"/>
      <w:r w:rsidRPr="00FC2D07">
        <w:rPr>
          <w:sz w:val="24"/>
          <w:szCs w:val="24"/>
        </w:rPr>
        <w:t xml:space="preserve">ля каждого продукта (полуфабриката) должны быть указаны основные характеристики: кондиция, термическое состояние, степень обработанности и т.п. </w:t>
      </w:r>
    </w:p>
    <w:p w:rsidR="00D45E2F" w:rsidRDefault="00D45E2F" w:rsidP="00D45E2F">
      <w:pPr>
        <w:ind w:firstLine="567"/>
        <w:jc w:val="both"/>
        <w:rPr>
          <w:sz w:val="24"/>
          <w:szCs w:val="24"/>
        </w:rPr>
      </w:pPr>
      <w:r w:rsidRPr="00FC2D07">
        <w:rPr>
          <w:sz w:val="24"/>
          <w:szCs w:val="24"/>
        </w:rPr>
        <w:t xml:space="preserve">4 Отдельные операции технологического процесса указываются в технологической схеме глаголами неопределенной формы, в повелительном наклонении. </w:t>
      </w:r>
    </w:p>
    <w:p w:rsidR="00D45E2F" w:rsidRDefault="00D45E2F" w:rsidP="00D45E2F">
      <w:pPr>
        <w:ind w:firstLine="567"/>
        <w:jc w:val="both"/>
        <w:rPr>
          <w:sz w:val="24"/>
          <w:szCs w:val="24"/>
        </w:rPr>
      </w:pPr>
      <w:r w:rsidRPr="00FC2D07">
        <w:rPr>
          <w:sz w:val="24"/>
          <w:szCs w:val="24"/>
        </w:rPr>
        <w:t xml:space="preserve">5 Обязательно указываются временные, температурные и другие параметры операций. </w:t>
      </w:r>
    </w:p>
    <w:p w:rsidR="00D45E2F" w:rsidRDefault="00D45E2F" w:rsidP="00D45E2F">
      <w:pPr>
        <w:ind w:firstLine="567"/>
        <w:jc w:val="both"/>
        <w:rPr>
          <w:sz w:val="24"/>
          <w:szCs w:val="24"/>
        </w:rPr>
      </w:pPr>
      <w:r w:rsidRPr="00FC2D07">
        <w:rPr>
          <w:sz w:val="24"/>
          <w:szCs w:val="24"/>
        </w:rPr>
        <w:t xml:space="preserve">6 Линии связи, соединяющие элементы технологической схемы должны иметь наименьшее количество изломов, причем расстояние между параллельными линиями связи должно быть не менее 3 мм. Пересечение линий связи не допускается. </w:t>
      </w:r>
    </w:p>
    <w:p w:rsidR="00D45E2F" w:rsidRDefault="00D45E2F" w:rsidP="00D45E2F">
      <w:pPr>
        <w:ind w:firstLine="567"/>
        <w:jc w:val="both"/>
        <w:rPr>
          <w:sz w:val="24"/>
          <w:szCs w:val="24"/>
        </w:rPr>
      </w:pPr>
      <w:r w:rsidRPr="00FC2D07">
        <w:rPr>
          <w:sz w:val="24"/>
          <w:szCs w:val="24"/>
        </w:rPr>
        <w:t>7</w:t>
      </w:r>
      <w:proofErr w:type="gramStart"/>
      <w:r w:rsidRPr="00FC2D07">
        <w:rPr>
          <w:sz w:val="24"/>
          <w:szCs w:val="24"/>
        </w:rPr>
        <w:t xml:space="preserve"> К</w:t>
      </w:r>
      <w:proofErr w:type="gramEnd"/>
      <w:r w:rsidRPr="00FC2D07">
        <w:rPr>
          <w:sz w:val="24"/>
          <w:szCs w:val="24"/>
        </w:rPr>
        <w:t xml:space="preserve">аждой операции технологического процесса, изображенной в схеме, присваивается цифровое позиционное обозначение, которое проставляется рядом с операцией. </w:t>
      </w:r>
    </w:p>
    <w:p w:rsidR="00D45E2F" w:rsidRDefault="00D45E2F" w:rsidP="00D45E2F">
      <w:pPr>
        <w:ind w:firstLine="567"/>
        <w:jc w:val="both"/>
        <w:rPr>
          <w:sz w:val="24"/>
          <w:szCs w:val="24"/>
        </w:rPr>
      </w:pPr>
      <w:r w:rsidRPr="00FC2D07">
        <w:rPr>
          <w:sz w:val="24"/>
          <w:szCs w:val="24"/>
        </w:rPr>
        <w:t xml:space="preserve">8 Операции технологического процесса, с присвоенными им позиционными обозначениями заносятся в таблицу операционного действия, прилагаемую к технологической схеме. </w:t>
      </w:r>
    </w:p>
    <w:p w:rsidR="00D45E2F" w:rsidRDefault="00D45E2F" w:rsidP="00D45E2F">
      <w:pPr>
        <w:ind w:firstLine="567"/>
        <w:jc w:val="both"/>
        <w:rPr>
          <w:sz w:val="24"/>
          <w:szCs w:val="24"/>
        </w:rPr>
      </w:pPr>
      <w:r w:rsidRPr="00FC2D07">
        <w:rPr>
          <w:sz w:val="24"/>
          <w:szCs w:val="24"/>
        </w:rPr>
        <w:t xml:space="preserve">9 Таблица операционного действия содержит следующие элементы: позиционное обозначение; наименование операций; количество операций; примечания (содержат перечень оборудования, используемого в процессе производства данного блюда, кулинарного или кондитерского изделия и указание цеха или участка производства, в котором производится его приготовление). </w:t>
      </w:r>
    </w:p>
    <w:p w:rsidR="00D45E2F" w:rsidRDefault="00D45E2F" w:rsidP="00D45E2F">
      <w:pPr>
        <w:ind w:firstLine="567"/>
        <w:jc w:val="both"/>
        <w:rPr>
          <w:sz w:val="24"/>
          <w:szCs w:val="24"/>
        </w:rPr>
      </w:pPr>
      <w:r w:rsidRPr="00FC2D07">
        <w:rPr>
          <w:sz w:val="24"/>
          <w:szCs w:val="24"/>
        </w:rPr>
        <w:t>10</w:t>
      </w:r>
      <w:r>
        <w:rPr>
          <w:sz w:val="24"/>
          <w:szCs w:val="24"/>
        </w:rPr>
        <w:t xml:space="preserve"> </w:t>
      </w:r>
      <w:r w:rsidRPr="00FC2D07">
        <w:rPr>
          <w:sz w:val="24"/>
          <w:szCs w:val="24"/>
        </w:rPr>
        <w:t xml:space="preserve">Технологическая схема должна содержать требования, предъявляемые к оформлению и подаче блюда (температуру подачи, посуду и приборы, используемые для подачи блюда). Обязательным является указание названия блюда, кулинарного или кондитерского изделия, для которого составляется технологическая схема. </w:t>
      </w:r>
    </w:p>
    <w:p w:rsidR="00D45E2F" w:rsidRDefault="00D45E2F" w:rsidP="00D45E2F">
      <w:pPr>
        <w:ind w:firstLine="567"/>
        <w:jc w:val="both"/>
        <w:rPr>
          <w:sz w:val="24"/>
          <w:szCs w:val="24"/>
        </w:rPr>
      </w:pPr>
    </w:p>
    <w:p w:rsidR="00D45E2F" w:rsidRPr="00FC2D07" w:rsidRDefault="00D45E2F" w:rsidP="00D45E2F">
      <w:pPr>
        <w:jc w:val="center"/>
        <w:rPr>
          <w:sz w:val="24"/>
          <w:szCs w:val="24"/>
        </w:rPr>
      </w:pPr>
      <w:r>
        <w:rPr>
          <w:noProof/>
        </w:rPr>
        <w:drawing>
          <wp:inline distT="0" distB="0" distL="0" distR="0">
            <wp:extent cx="4610100" cy="2971800"/>
            <wp:effectExtent l="19050" t="0" r="0" b="0"/>
            <wp:docPr id="3" name="Рисунок 1" descr="https://studwood.net/imag_/8/155017/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wood.net/imag_/8/155017/image005.jpg"/>
                    <pic:cNvPicPr>
                      <a:picLocks noChangeAspect="1" noChangeArrowheads="1"/>
                    </pic:cNvPicPr>
                  </pic:nvPicPr>
                  <pic:blipFill>
                    <a:blip r:embed="rId32" cstate="print"/>
                    <a:srcRect/>
                    <a:stretch>
                      <a:fillRect/>
                    </a:stretch>
                  </pic:blipFill>
                  <pic:spPr bwMode="auto">
                    <a:xfrm>
                      <a:off x="0" y="0"/>
                      <a:ext cx="4610100" cy="2971800"/>
                    </a:xfrm>
                    <a:prstGeom prst="rect">
                      <a:avLst/>
                    </a:prstGeom>
                    <a:noFill/>
                    <a:ln w="9525">
                      <a:noFill/>
                      <a:miter lim="800000"/>
                      <a:headEnd/>
                      <a:tailEnd/>
                    </a:ln>
                  </pic:spPr>
                </pic:pic>
              </a:graphicData>
            </a:graphic>
          </wp:inline>
        </w:drawing>
      </w:r>
    </w:p>
    <w:p w:rsidR="00D45E2F" w:rsidRPr="006C18D7" w:rsidRDefault="00D45E2F" w:rsidP="00D45E2F">
      <w:pPr>
        <w:ind w:firstLine="284"/>
        <w:rPr>
          <w:sz w:val="24"/>
          <w:szCs w:val="24"/>
        </w:rPr>
      </w:pPr>
      <w:r w:rsidRPr="006C18D7">
        <w:rPr>
          <w:b/>
          <w:sz w:val="24"/>
          <w:szCs w:val="24"/>
          <w:u w:val="single"/>
        </w:rPr>
        <w:t xml:space="preserve">Форма контроля выполнения практических работ: </w:t>
      </w:r>
    </w:p>
    <w:p w:rsidR="00D45E2F" w:rsidRPr="006C18D7" w:rsidRDefault="00D45E2F" w:rsidP="00D45E2F">
      <w:pPr>
        <w:ind w:firstLine="284"/>
        <w:rPr>
          <w:b/>
          <w:sz w:val="24"/>
          <w:szCs w:val="24"/>
          <w:u w:val="single"/>
        </w:rPr>
      </w:pPr>
      <w:r w:rsidRPr="006C18D7">
        <w:rPr>
          <w:sz w:val="24"/>
          <w:szCs w:val="24"/>
        </w:rPr>
        <w:t>Задания для практических работ необходимо выполнить в тетради и защитить на оценку</w:t>
      </w:r>
    </w:p>
    <w:p w:rsidR="00D45E2F" w:rsidRPr="006C18D7" w:rsidRDefault="00D45E2F" w:rsidP="00D45E2F">
      <w:pPr>
        <w:ind w:firstLine="284"/>
        <w:rPr>
          <w:bCs/>
          <w:sz w:val="24"/>
          <w:szCs w:val="24"/>
        </w:rPr>
      </w:pPr>
      <w:r w:rsidRPr="006C18D7">
        <w:rPr>
          <w:b/>
          <w:sz w:val="24"/>
          <w:szCs w:val="24"/>
          <w:u w:val="single"/>
        </w:rPr>
        <w:t>Критерии оценки:</w:t>
      </w:r>
    </w:p>
    <w:p w:rsidR="00D45E2F" w:rsidRPr="006C18D7" w:rsidRDefault="00D45E2F" w:rsidP="00D45E2F">
      <w:pPr>
        <w:ind w:firstLine="708"/>
        <w:jc w:val="both"/>
        <w:rPr>
          <w:bCs/>
          <w:sz w:val="24"/>
          <w:szCs w:val="24"/>
        </w:rPr>
      </w:pPr>
      <w:r w:rsidRPr="006C18D7">
        <w:rPr>
          <w:bCs/>
          <w:sz w:val="24"/>
          <w:szCs w:val="24"/>
        </w:rPr>
        <w:t>«Отлично» выставляется в случае, когда работа выполнена в полном объеме, использовано несколько источников информации, содержание работы соответствует теме, отсутствуют ошибки, текст работы составлен грамотно.</w:t>
      </w:r>
    </w:p>
    <w:p w:rsidR="00D45E2F" w:rsidRPr="006C18D7" w:rsidRDefault="00D45E2F" w:rsidP="00D45E2F">
      <w:pPr>
        <w:ind w:firstLine="708"/>
        <w:jc w:val="both"/>
        <w:rPr>
          <w:bCs/>
          <w:sz w:val="24"/>
          <w:szCs w:val="24"/>
        </w:rPr>
      </w:pPr>
      <w:r w:rsidRPr="006C18D7">
        <w:rPr>
          <w:bCs/>
          <w:sz w:val="24"/>
          <w:szCs w:val="24"/>
        </w:rPr>
        <w:lastRenderedPageBreak/>
        <w:t xml:space="preserve"> «Хорошо» выставляется в случае, когда работа выполнена в полном объеме, имеется несколько ошибок, не повлиявших на результат работы, использовано несколько источников информации, содержание работы соответствует теме, текст работы составлен грамотно.</w:t>
      </w:r>
    </w:p>
    <w:p w:rsidR="00D45E2F" w:rsidRPr="006C18D7" w:rsidRDefault="00D45E2F" w:rsidP="00D45E2F">
      <w:pPr>
        <w:ind w:firstLine="708"/>
        <w:jc w:val="both"/>
        <w:rPr>
          <w:bCs/>
          <w:sz w:val="24"/>
          <w:szCs w:val="24"/>
        </w:rPr>
      </w:pPr>
      <w:r w:rsidRPr="006C18D7">
        <w:rPr>
          <w:bCs/>
          <w:sz w:val="24"/>
          <w:szCs w:val="24"/>
        </w:rPr>
        <w:t>«Удовлетворительно» выставляется в случае, когда работа выполнена не в полном объеме, имеется несколько ошибок повлиявших на результат работы, использованы 1 – 2 источника информации, в тексте допущены ошибки, содержание работы не полностью соответствует теме.</w:t>
      </w:r>
    </w:p>
    <w:p w:rsidR="00D45E2F" w:rsidRPr="006C18D7" w:rsidRDefault="00D45E2F" w:rsidP="00D45E2F">
      <w:pPr>
        <w:ind w:firstLine="708"/>
        <w:jc w:val="both"/>
        <w:rPr>
          <w:b/>
          <w:sz w:val="24"/>
          <w:szCs w:val="24"/>
          <w:u w:val="single"/>
        </w:rPr>
      </w:pPr>
      <w:r w:rsidRPr="006C18D7">
        <w:rPr>
          <w:bCs/>
          <w:sz w:val="24"/>
          <w:szCs w:val="24"/>
        </w:rPr>
        <w:t>«Неудовлетворительно» выставляется в случае, когда работа выполнена не в полном объеме, имеется много ошибок повлиявших на результат работы, использован один источник информации, в тексте допущено много ошибок, содержание работы не соответствует теме.</w:t>
      </w:r>
    </w:p>
    <w:p w:rsidR="00D45E2F" w:rsidRPr="006C18D7" w:rsidRDefault="00D45E2F" w:rsidP="00D45E2F">
      <w:pPr>
        <w:ind w:firstLine="284"/>
        <w:jc w:val="both"/>
        <w:rPr>
          <w:i/>
          <w:sz w:val="24"/>
          <w:szCs w:val="24"/>
        </w:rPr>
      </w:pPr>
      <w:r w:rsidRPr="006C18D7">
        <w:rPr>
          <w:b/>
          <w:sz w:val="24"/>
          <w:szCs w:val="24"/>
          <w:u w:val="single"/>
        </w:rPr>
        <w:t>Список рекомендуемой литературы и нормативных актов:</w:t>
      </w:r>
    </w:p>
    <w:p w:rsidR="00D45E2F" w:rsidRPr="006C18D7" w:rsidRDefault="00D45E2F" w:rsidP="00D45E2F">
      <w:pPr>
        <w:pStyle w:val="a7"/>
        <w:numPr>
          <w:ilvl w:val="0"/>
          <w:numId w:val="15"/>
        </w:numPr>
        <w:spacing w:before="0" w:beforeAutospacing="0" w:after="200" w:afterAutospacing="0" w:line="276" w:lineRule="auto"/>
        <w:contextualSpacing/>
      </w:pPr>
      <w:r w:rsidRPr="006C18D7">
        <w:rPr>
          <w:i/>
        </w:rPr>
        <w:t>.</w:t>
      </w:r>
      <w:r w:rsidRPr="006C18D7">
        <w:t xml:space="preserve"> </w:t>
      </w:r>
      <w:proofErr w:type="spellStart"/>
      <w:r w:rsidRPr="006C18D7">
        <w:t>Бутейкис</w:t>
      </w:r>
      <w:proofErr w:type="spellEnd"/>
      <w:r w:rsidRPr="006C18D7">
        <w:t>, Н. Г. Технология приготовления мучных кондитерских изделий</w:t>
      </w:r>
      <w:proofErr w:type="gramStart"/>
      <w:r w:rsidRPr="006C18D7">
        <w:t xml:space="preserve"> :</w:t>
      </w:r>
      <w:proofErr w:type="gramEnd"/>
      <w:r w:rsidRPr="006C18D7">
        <w:t xml:space="preserve"> учебник для студентов учреждений НПО / </w:t>
      </w:r>
      <w:proofErr w:type="spellStart"/>
      <w:r w:rsidRPr="006C18D7">
        <w:t>Н.Г.Бутейкис</w:t>
      </w:r>
      <w:proofErr w:type="spellEnd"/>
      <w:r w:rsidRPr="006C18D7">
        <w:t>. – 12-е изд., стер. – Москва</w:t>
      </w:r>
      <w:proofErr w:type="gramStart"/>
      <w:r w:rsidRPr="006C18D7">
        <w:t xml:space="preserve"> :</w:t>
      </w:r>
      <w:proofErr w:type="gramEnd"/>
      <w:r w:rsidRPr="006C18D7">
        <w:t xml:space="preserve"> Академия, 2012. – 336 с., [8] с. ил</w:t>
      </w:r>
      <w:proofErr w:type="gramStart"/>
      <w:r w:rsidRPr="006C18D7">
        <w:t xml:space="preserve">. : </w:t>
      </w:r>
      <w:proofErr w:type="gramEnd"/>
      <w:r w:rsidRPr="006C18D7">
        <w:t>ил. – (Начальное профессиональное образование) (Повар, кондитер).</w:t>
      </w:r>
    </w:p>
    <w:p w:rsidR="00D45E2F" w:rsidRPr="006C18D7" w:rsidRDefault="00D45E2F" w:rsidP="00D45E2F">
      <w:pPr>
        <w:pStyle w:val="a7"/>
        <w:numPr>
          <w:ilvl w:val="0"/>
          <w:numId w:val="15"/>
        </w:numPr>
        <w:spacing w:before="0" w:beforeAutospacing="0" w:after="200" w:afterAutospacing="0" w:line="276" w:lineRule="auto"/>
        <w:contextualSpacing/>
      </w:pPr>
      <w:r w:rsidRPr="006C18D7">
        <w:t>Кузнецова, Л. С. Технология производства мучных кондитерских изделий</w:t>
      </w:r>
      <w:proofErr w:type="gramStart"/>
      <w:r w:rsidRPr="006C18D7">
        <w:t xml:space="preserve"> :</w:t>
      </w:r>
      <w:proofErr w:type="gramEnd"/>
      <w:r w:rsidRPr="006C18D7">
        <w:t xml:space="preserve"> учебник для студентов учреждений СПО / Л.С.Кузнецова, </w:t>
      </w:r>
      <w:proofErr w:type="spellStart"/>
      <w:r w:rsidRPr="006C18D7">
        <w:t>М.Ю.Сиданова</w:t>
      </w:r>
      <w:proofErr w:type="spellEnd"/>
      <w:r w:rsidRPr="006C18D7">
        <w:t xml:space="preserve">. – 6-е изд., </w:t>
      </w:r>
      <w:proofErr w:type="spellStart"/>
      <w:r w:rsidRPr="006C18D7">
        <w:t>испр</w:t>
      </w:r>
      <w:proofErr w:type="spellEnd"/>
      <w:r w:rsidRPr="006C18D7">
        <w:t>. – Москва</w:t>
      </w:r>
      <w:proofErr w:type="gramStart"/>
      <w:r w:rsidRPr="006C18D7">
        <w:t xml:space="preserve"> :</w:t>
      </w:r>
      <w:proofErr w:type="gramEnd"/>
      <w:r w:rsidRPr="006C18D7">
        <w:t xml:space="preserve"> Академия, 2013. – 400 с.</w:t>
      </w:r>
      <w:proofErr w:type="gramStart"/>
      <w:r w:rsidRPr="006C18D7">
        <w:t xml:space="preserve"> :</w:t>
      </w:r>
      <w:proofErr w:type="gramEnd"/>
      <w:r w:rsidRPr="006C18D7">
        <w:t xml:space="preserve"> ил. – (Среднее профессиональное образование) (Пищевое производство).</w:t>
      </w:r>
    </w:p>
    <w:p w:rsidR="00D45E2F" w:rsidRPr="006C18D7" w:rsidRDefault="00D45E2F" w:rsidP="00D45E2F">
      <w:pPr>
        <w:pStyle w:val="a7"/>
        <w:numPr>
          <w:ilvl w:val="0"/>
          <w:numId w:val="15"/>
        </w:numPr>
        <w:spacing w:before="0" w:beforeAutospacing="0" w:after="200" w:afterAutospacing="0" w:line="276" w:lineRule="auto"/>
        <w:contextualSpacing/>
      </w:pPr>
      <w:proofErr w:type="spellStart"/>
      <w:r w:rsidRPr="006C18D7">
        <w:t>Мармузова</w:t>
      </w:r>
      <w:proofErr w:type="spellEnd"/>
      <w:r w:rsidRPr="006C18D7">
        <w:t xml:space="preserve"> Л.В. Технология хлебопекарного производства. Сырье и материалы: учебник для студентов </w:t>
      </w:r>
      <w:proofErr w:type="spellStart"/>
      <w:r w:rsidRPr="006C18D7">
        <w:t>учр</w:t>
      </w:r>
      <w:proofErr w:type="gramStart"/>
      <w:r w:rsidRPr="006C18D7">
        <w:t>.С</w:t>
      </w:r>
      <w:proofErr w:type="gramEnd"/>
      <w:r w:rsidRPr="006C18D7">
        <w:t>ПО</w:t>
      </w:r>
      <w:proofErr w:type="spellEnd"/>
      <w:r w:rsidRPr="006C18D7">
        <w:t xml:space="preserve"> / </w:t>
      </w:r>
      <w:proofErr w:type="spellStart"/>
      <w:r w:rsidRPr="006C18D7">
        <w:t>Л.В.Мармузова</w:t>
      </w:r>
      <w:proofErr w:type="spellEnd"/>
      <w:r w:rsidRPr="006C18D7">
        <w:t xml:space="preserve">.- 5-е изд., </w:t>
      </w:r>
      <w:proofErr w:type="spellStart"/>
      <w:r w:rsidRPr="006C18D7">
        <w:t>стер.-Москва</w:t>
      </w:r>
      <w:proofErr w:type="spellEnd"/>
      <w:r w:rsidRPr="006C18D7">
        <w:t xml:space="preserve">: </w:t>
      </w:r>
      <w:proofErr w:type="spellStart"/>
      <w:r w:rsidRPr="006C18D7">
        <w:t>Издат</w:t>
      </w:r>
      <w:proofErr w:type="gramStart"/>
      <w:r w:rsidRPr="006C18D7">
        <w:t>.ц</w:t>
      </w:r>
      <w:proofErr w:type="gramEnd"/>
      <w:r w:rsidRPr="006C18D7">
        <w:t>ентр</w:t>
      </w:r>
      <w:proofErr w:type="spellEnd"/>
      <w:r w:rsidRPr="006C18D7">
        <w:t xml:space="preserve"> «Академия», 2015.- 288 с. Допущено Экспертным советом по проф. Образ. В качестве учебника для образ. </w:t>
      </w:r>
      <w:proofErr w:type="spellStart"/>
      <w:r w:rsidRPr="006C18D7">
        <w:t>учр.</w:t>
      </w:r>
      <w:proofErr w:type="gramStart"/>
      <w:r w:rsidRPr="006C18D7">
        <w:t>,р</w:t>
      </w:r>
      <w:proofErr w:type="gramEnd"/>
      <w:r w:rsidRPr="006C18D7">
        <w:t>еализующих</w:t>
      </w:r>
      <w:proofErr w:type="spellEnd"/>
      <w:r w:rsidRPr="006C18D7">
        <w:t xml:space="preserve"> программы НПО по проф. «Пекарь».</w:t>
      </w:r>
    </w:p>
    <w:p w:rsidR="00D45E2F" w:rsidRPr="006C18D7" w:rsidRDefault="00D45E2F" w:rsidP="00D45E2F">
      <w:pPr>
        <w:pStyle w:val="a7"/>
        <w:numPr>
          <w:ilvl w:val="0"/>
          <w:numId w:val="15"/>
        </w:numPr>
        <w:spacing w:before="0" w:beforeAutospacing="0" w:after="200" w:afterAutospacing="0" w:line="276" w:lineRule="auto"/>
        <w:contextualSpacing/>
      </w:pPr>
      <w:r w:rsidRPr="006C18D7">
        <w:t>Сборник рецептур на продукцию кондитерского производства</w:t>
      </w:r>
      <w:proofErr w:type="gramStart"/>
      <w:r w:rsidRPr="006C18D7">
        <w:t xml:space="preserve"> :</w:t>
      </w:r>
      <w:proofErr w:type="gramEnd"/>
      <w:r w:rsidRPr="006C18D7">
        <w:t xml:space="preserve"> [сборник технических нормативов для специалистов предприятий общественного питания и кондитерского производства всех форм собственности] / сост. М.П.Могильный.- Москва: </w:t>
      </w:r>
      <w:proofErr w:type="spellStart"/>
      <w:r w:rsidRPr="006C18D7">
        <w:t>ДеЛи</w:t>
      </w:r>
      <w:proofErr w:type="spellEnd"/>
      <w:r w:rsidRPr="006C18D7">
        <w:t xml:space="preserve"> плюс, 2011.- 560 с., [20] с. приложения.</w:t>
      </w:r>
    </w:p>
    <w:p w:rsidR="00D45E2F" w:rsidRPr="006C18D7" w:rsidRDefault="00C364E1" w:rsidP="00D45E2F">
      <w:pPr>
        <w:ind w:left="-540" w:firstLine="540"/>
        <w:jc w:val="both"/>
        <w:rPr>
          <w:sz w:val="24"/>
          <w:szCs w:val="24"/>
        </w:rPr>
      </w:pPr>
      <w:hyperlink r:id="rId33" w:history="1">
        <w:r w:rsidR="00D45E2F" w:rsidRPr="006C18D7">
          <w:rPr>
            <w:rStyle w:val="a8"/>
            <w:sz w:val="24"/>
            <w:szCs w:val="24"/>
          </w:rPr>
          <w:t>http://www.foto-recepti.ru/vypechka/torty-pirozhnoe.html</w:t>
        </w:r>
      </w:hyperlink>
    </w:p>
    <w:p w:rsidR="00D45E2F" w:rsidRPr="006C18D7" w:rsidRDefault="00C364E1" w:rsidP="00D45E2F">
      <w:pPr>
        <w:rPr>
          <w:sz w:val="24"/>
          <w:szCs w:val="24"/>
        </w:rPr>
      </w:pPr>
      <w:hyperlink r:id="rId34" w:history="1">
        <w:r w:rsidR="00D45E2F" w:rsidRPr="006C18D7">
          <w:rPr>
            <w:rStyle w:val="a8"/>
            <w:sz w:val="24"/>
            <w:szCs w:val="24"/>
          </w:rPr>
          <w:t>http://icookbook.ru/recipe-book/category/торты-и-пирож.html</w:t>
        </w:r>
      </w:hyperlink>
    </w:p>
    <w:p w:rsidR="00D45E2F" w:rsidRPr="006C18D7" w:rsidRDefault="00C364E1" w:rsidP="00D45E2F">
      <w:pPr>
        <w:rPr>
          <w:b/>
          <w:sz w:val="24"/>
          <w:szCs w:val="24"/>
          <w:u w:val="single"/>
        </w:rPr>
      </w:pPr>
      <w:hyperlink r:id="rId35" w:history="1">
        <w:r w:rsidR="00D45E2F" w:rsidRPr="006C18D7">
          <w:rPr>
            <w:rStyle w:val="a8"/>
            <w:sz w:val="24"/>
            <w:szCs w:val="24"/>
          </w:rPr>
          <w:t>http://smile-cook.com/rubr-28/recepty_tortov_i_pirozhnyh</w:t>
        </w:r>
      </w:hyperlink>
    </w:p>
    <w:p w:rsidR="00D45E2F" w:rsidRDefault="00D45E2F" w:rsidP="00D45E2F">
      <w:pPr>
        <w:shd w:val="clear" w:color="auto" w:fill="FFFFFF"/>
        <w:jc w:val="center"/>
        <w:rPr>
          <w:b/>
          <w:bCs/>
          <w:i/>
          <w:iCs/>
          <w:color w:val="000000"/>
          <w:sz w:val="24"/>
          <w:szCs w:val="24"/>
        </w:rPr>
      </w:pPr>
    </w:p>
    <w:p w:rsidR="000A6E76" w:rsidRPr="00834B4B" w:rsidRDefault="000A6E76" w:rsidP="00A04EDB">
      <w:pPr>
        <w:shd w:val="clear" w:color="auto" w:fill="FFFFFF"/>
        <w:tabs>
          <w:tab w:val="left" w:pos="1134"/>
        </w:tabs>
        <w:ind w:firstLine="851"/>
        <w:jc w:val="both"/>
        <w:rPr>
          <w:b/>
          <w:bCs/>
          <w:color w:val="000000"/>
          <w:sz w:val="24"/>
          <w:szCs w:val="24"/>
          <w:u w:val="single"/>
        </w:rPr>
      </w:pPr>
    </w:p>
    <w:p w:rsidR="00834B4B" w:rsidRPr="00834B4B" w:rsidRDefault="00834B4B" w:rsidP="00834B4B">
      <w:pPr>
        <w:ind w:firstLine="284"/>
        <w:jc w:val="both"/>
        <w:rPr>
          <w:sz w:val="24"/>
          <w:szCs w:val="24"/>
          <w:u w:val="single"/>
        </w:rPr>
      </w:pPr>
      <w:r w:rsidRPr="00834B4B">
        <w:rPr>
          <w:b/>
          <w:sz w:val="24"/>
          <w:szCs w:val="24"/>
          <w:u w:val="single"/>
        </w:rPr>
        <w:t>Тема</w:t>
      </w:r>
      <w:r w:rsidRPr="00834B4B">
        <w:rPr>
          <w:sz w:val="24"/>
          <w:szCs w:val="24"/>
          <w:u w:val="single"/>
        </w:rPr>
        <w:t xml:space="preserve"> </w:t>
      </w:r>
      <w:r w:rsidRPr="00834B4B">
        <w:rPr>
          <w:rStyle w:val="65pt0pt"/>
          <w:rFonts w:ascii="Times New Roman" w:hAnsi="Times New Roman" w:cs="Times New Roman"/>
          <w:sz w:val="24"/>
          <w:szCs w:val="24"/>
        </w:rPr>
        <w:t xml:space="preserve"> </w:t>
      </w:r>
      <w:r w:rsidRPr="00E90E60">
        <w:rPr>
          <w:b/>
          <w:sz w:val="24"/>
          <w:szCs w:val="24"/>
        </w:rPr>
        <w:t xml:space="preserve">2.2. </w:t>
      </w:r>
      <w:r w:rsidRPr="00E90E60">
        <w:rPr>
          <w:sz w:val="24"/>
          <w:szCs w:val="24"/>
        </w:rPr>
        <w:t>Приготовление и подготовка к реализации хлебобулочных изделий сложного приготовления и праздничного хлеба</w:t>
      </w:r>
    </w:p>
    <w:p w:rsidR="00834B4B" w:rsidRPr="00834B4B" w:rsidRDefault="00834B4B" w:rsidP="00834B4B">
      <w:pPr>
        <w:ind w:firstLine="284"/>
        <w:jc w:val="both"/>
        <w:rPr>
          <w:sz w:val="24"/>
          <w:szCs w:val="24"/>
        </w:rPr>
      </w:pPr>
      <w:r w:rsidRPr="00834B4B">
        <w:rPr>
          <w:b/>
          <w:sz w:val="24"/>
          <w:szCs w:val="24"/>
          <w:u w:val="single"/>
        </w:rPr>
        <w:t>Лабораторно-практическая  работа №  3</w:t>
      </w:r>
      <w:proofErr w:type="gramStart"/>
      <w:r w:rsidRPr="00834B4B">
        <w:rPr>
          <w:b/>
          <w:sz w:val="24"/>
          <w:szCs w:val="24"/>
          <w:u w:val="single"/>
        </w:rPr>
        <w:t xml:space="preserve">  </w:t>
      </w:r>
      <w:r w:rsidRPr="00834B4B">
        <w:rPr>
          <w:b/>
          <w:sz w:val="24"/>
          <w:szCs w:val="24"/>
        </w:rPr>
        <w:t>:</w:t>
      </w:r>
      <w:proofErr w:type="gramEnd"/>
      <w:r w:rsidRPr="00834B4B">
        <w:rPr>
          <w:sz w:val="24"/>
          <w:szCs w:val="24"/>
        </w:rPr>
        <w:t xml:space="preserve"> </w:t>
      </w:r>
      <w:proofErr w:type="gramStart"/>
      <w:r w:rsidRPr="001F5E01">
        <w:rPr>
          <w:sz w:val="24"/>
          <w:szCs w:val="24"/>
        </w:rPr>
        <w:t>Приготовление,</w:t>
      </w:r>
      <w:r w:rsidRPr="001F5E01">
        <w:rPr>
          <w:spacing w:val="-9"/>
          <w:sz w:val="24"/>
          <w:szCs w:val="24"/>
        </w:rPr>
        <w:t xml:space="preserve"> </w:t>
      </w:r>
      <w:r w:rsidRPr="001F5E01">
        <w:rPr>
          <w:sz w:val="24"/>
          <w:szCs w:val="24"/>
        </w:rPr>
        <w:t>оформление</w:t>
      </w:r>
      <w:r w:rsidRPr="001F5E01">
        <w:rPr>
          <w:spacing w:val="-4"/>
          <w:sz w:val="24"/>
          <w:szCs w:val="24"/>
        </w:rPr>
        <w:t xml:space="preserve"> </w:t>
      </w:r>
      <w:r w:rsidRPr="001F5E01">
        <w:rPr>
          <w:sz w:val="24"/>
          <w:szCs w:val="24"/>
        </w:rPr>
        <w:t>сдобных</w:t>
      </w:r>
      <w:r w:rsidRPr="001F5E01">
        <w:rPr>
          <w:spacing w:val="-7"/>
          <w:sz w:val="24"/>
          <w:szCs w:val="24"/>
        </w:rPr>
        <w:t xml:space="preserve"> </w:t>
      </w:r>
      <w:r w:rsidRPr="001F5E01">
        <w:rPr>
          <w:sz w:val="24"/>
          <w:szCs w:val="24"/>
        </w:rPr>
        <w:t>хлебобулочных</w:t>
      </w:r>
      <w:r w:rsidRPr="001F5E01">
        <w:rPr>
          <w:spacing w:val="-7"/>
          <w:sz w:val="24"/>
          <w:szCs w:val="24"/>
        </w:rPr>
        <w:t xml:space="preserve"> </w:t>
      </w:r>
      <w:r w:rsidRPr="001F5E01">
        <w:rPr>
          <w:sz w:val="24"/>
          <w:szCs w:val="24"/>
        </w:rPr>
        <w:t>изделий</w:t>
      </w:r>
      <w:r w:rsidRPr="001F5E01">
        <w:rPr>
          <w:spacing w:val="-2"/>
          <w:sz w:val="24"/>
          <w:szCs w:val="24"/>
        </w:rPr>
        <w:t xml:space="preserve"> </w:t>
      </w:r>
      <w:r w:rsidRPr="001F5E01">
        <w:rPr>
          <w:sz w:val="24"/>
          <w:szCs w:val="24"/>
        </w:rPr>
        <w:t>и</w:t>
      </w:r>
      <w:r w:rsidRPr="001F5E01">
        <w:rPr>
          <w:spacing w:val="-6"/>
          <w:sz w:val="24"/>
          <w:szCs w:val="24"/>
        </w:rPr>
        <w:t xml:space="preserve"> </w:t>
      </w:r>
      <w:r w:rsidRPr="001F5E01">
        <w:rPr>
          <w:sz w:val="24"/>
          <w:szCs w:val="24"/>
        </w:rPr>
        <w:t>праздничного хлеба,</w:t>
      </w:r>
      <w:r w:rsidRPr="001F5E01">
        <w:rPr>
          <w:spacing w:val="-3"/>
          <w:sz w:val="24"/>
          <w:szCs w:val="24"/>
        </w:rPr>
        <w:t xml:space="preserve"> </w:t>
      </w:r>
      <w:r w:rsidRPr="001F5E01">
        <w:rPr>
          <w:sz w:val="24"/>
          <w:szCs w:val="24"/>
        </w:rPr>
        <w:t>в</w:t>
      </w:r>
      <w:r w:rsidRPr="001F5E01">
        <w:rPr>
          <w:spacing w:val="-2"/>
          <w:sz w:val="24"/>
          <w:szCs w:val="24"/>
        </w:rPr>
        <w:t xml:space="preserve"> </w:t>
      </w:r>
      <w:r w:rsidRPr="001F5E01">
        <w:rPr>
          <w:sz w:val="24"/>
          <w:szCs w:val="24"/>
        </w:rPr>
        <w:t>т.ч.</w:t>
      </w:r>
      <w:r w:rsidRPr="001F5E01">
        <w:rPr>
          <w:spacing w:val="-7"/>
          <w:sz w:val="24"/>
          <w:szCs w:val="24"/>
        </w:rPr>
        <w:t xml:space="preserve"> </w:t>
      </w:r>
      <w:r w:rsidRPr="001F5E01">
        <w:rPr>
          <w:sz w:val="24"/>
          <w:szCs w:val="24"/>
        </w:rPr>
        <w:t>региональных,</w:t>
      </w:r>
      <w:r w:rsidRPr="001F5E01">
        <w:rPr>
          <w:spacing w:val="-2"/>
          <w:sz w:val="24"/>
          <w:szCs w:val="24"/>
        </w:rPr>
        <w:t xml:space="preserve"> </w:t>
      </w:r>
      <w:r w:rsidRPr="001F5E01">
        <w:rPr>
          <w:sz w:val="24"/>
          <w:szCs w:val="24"/>
        </w:rPr>
        <w:t>авторских,</w:t>
      </w:r>
      <w:r w:rsidRPr="001F5E01">
        <w:rPr>
          <w:spacing w:val="-2"/>
          <w:sz w:val="24"/>
          <w:szCs w:val="24"/>
        </w:rPr>
        <w:t xml:space="preserve"> </w:t>
      </w:r>
      <w:proofErr w:type="spellStart"/>
      <w:r w:rsidRPr="001F5E01">
        <w:rPr>
          <w:sz w:val="24"/>
          <w:szCs w:val="24"/>
        </w:rPr>
        <w:t>брендовых</w:t>
      </w:r>
      <w:proofErr w:type="spellEnd"/>
      <w:r w:rsidRPr="00834B4B">
        <w:rPr>
          <w:b/>
          <w:sz w:val="24"/>
          <w:szCs w:val="24"/>
          <w:u w:val="single"/>
        </w:rPr>
        <w:t xml:space="preserve"> Учебная цель:</w:t>
      </w:r>
      <w:r w:rsidRPr="00834B4B">
        <w:rPr>
          <w:b/>
          <w:sz w:val="24"/>
          <w:szCs w:val="24"/>
        </w:rPr>
        <w:t xml:space="preserve">  </w:t>
      </w:r>
      <w:r w:rsidRPr="00834B4B">
        <w:rPr>
          <w:sz w:val="24"/>
          <w:szCs w:val="24"/>
        </w:rPr>
        <w:t>научиться</w:t>
      </w:r>
      <w:r w:rsidRPr="00834B4B">
        <w:rPr>
          <w:b/>
          <w:sz w:val="24"/>
          <w:szCs w:val="24"/>
        </w:rPr>
        <w:t xml:space="preserve"> </w:t>
      </w:r>
      <w:r>
        <w:rPr>
          <w:sz w:val="24"/>
          <w:szCs w:val="24"/>
        </w:rPr>
        <w:t>изготавливать</w:t>
      </w:r>
      <w:r w:rsidRPr="00834B4B">
        <w:rPr>
          <w:sz w:val="24"/>
          <w:szCs w:val="24"/>
        </w:rPr>
        <w:t xml:space="preserve"> в технологической последовательности </w:t>
      </w:r>
      <w:r w:rsidRPr="001F5E01">
        <w:rPr>
          <w:sz w:val="24"/>
          <w:szCs w:val="24"/>
        </w:rPr>
        <w:t>сдобных</w:t>
      </w:r>
      <w:r w:rsidRPr="001F5E01">
        <w:rPr>
          <w:spacing w:val="-7"/>
          <w:sz w:val="24"/>
          <w:szCs w:val="24"/>
        </w:rPr>
        <w:t xml:space="preserve"> </w:t>
      </w:r>
      <w:r w:rsidRPr="001F5E01">
        <w:rPr>
          <w:sz w:val="24"/>
          <w:szCs w:val="24"/>
        </w:rPr>
        <w:t>хлебобулочных</w:t>
      </w:r>
      <w:r w:rsidRPr="001F5E01">
        <w:rPr>
          <w:spacing w:val="-7"/>
          <w:sz w:val="24"/>
          <w:szCs w:val="24"/>
        </w:rPr>
        <w:t xml:space="preserve"> </w:t>
      </w:r>
      <w:r w:rsidRPr="001F5E01">
        <w:rPr>
          <w:sz w:val="24"/>
          <w:szCs w:val="24"/>
        </w:rPr>
        <w:t>изделий</w:t>
      </w:r>
      <w:r w:rsidRPr="001F5E01">
        <w:rPr>
          <w:spacing w:val="-2"/>
          <w:sz w:val="24"/>
          <w:szCs w:val="24"/>
        </w:rPr>
        <w:t xml:space="preserve"> </w:t>
      </w:r>
      <w:r w:rsidRPr="001F5E01">
        <w:rPr>
          <w:sz w:val="24"/>
          <w:szCs w:val="24"/>
        </w:rPr>
        <w:t>и</w:t>
      </w:r>
      <w:r w:rsidRPr="001F5E01">
        <w:rPr>
          <w:spacing w:val="-6"/>
          <w:sz w:val="24"/>
          <w:szCs w:val="24"/>
        </w:rPr>
        <w:t xml:space="preserve"> </w:t>
      </w:r>
      <w:r w:rsidRPr="001F5E01">
        <w:rPr>
          <w:sz w:val="24"/>
          <w:szCs w:val="24"/>
        </w:rPr>
        <w:t>праздничного хлеба,</w:t>
      </w:r>
      <w:r w:rsidRPr="001F5E01">
        <w:rPr>
          <w:spacing w:val="-3"/>
          <w:sz w:val="24"/>
          <w:szCs w:val="24"/>
        </w:rPr>
        <w:t xml:space="preserve"> </w:t>
      </w:r>
      <w:r w:rsidRPr="001F5E01">
        <w:rPr>
          <w:sz w:val="24"/>
          <w:szCs w:val="24"/>
        </w:rPr>
        <w:t>в</w:t>
      </w:r>
      <w:r w:rsidRPr="001F5E01">
        <w:rPr>
          <w:spacing w:val="-2"/>
          <w:sz w:val="24"/>
          <w:szCs w:val="24"/>
        </w:rPr>
        <w:t xml:space="preserve"> </w:t>
      </w:r>
      <w:r w:rsidRPr="001F5E01">
        <w:rPr>
          <w:sz w:val="24"/>
          <w:szCs w:val="24"/>
        </w:rPr>
        <w:t>т.ч.</w:t>
      </w:r>
      <w:r w:rsidRPr="001F5E01">
        <w:rPr>
          <w:spacing w:val="-7"/>
          <w:sz w:val="24"/>
          <w:szCs w:val="24"/>
        </w:rPr>
        <w:t xml:space="preserve"> </w:t>
      </w:r>
      <w:r w:rsidRPr="001F5E01">
        <w:rPr>
          <w:sz w:val="24"/>
          <w:szCs w:val="24"/>
        </w:rPr>
        <w:t>региональных,</w:t>
      </w:r>
      <w:r w:rsidRPr="001F5E01">
        <w:rPr>
          <w:spacing w:val="-2"/>
          <w:sz w:val="24"/>
          <w:szCs w:val="24"/>
        </w:rPr>
        <w:t xml:space="preserve"> </w:t>
      </w:r>
      <w:r w:rsidRPr="001F5E01">
        <w:rPr>
          <w:sz w:val="24"/>
          <w:szCs w:val="24"/>
        </w:rPr>
        <w:t>авторских,</w:t>
      </w:r>
      <w:r w:rsidRPr="001F5E01">
        <w:rPr>
          <w:spacing w:val="-2"/>
          <w:sz w:val="24"/>
          <w:szCs w:val="24"/>
        </w:rPr>
        <w:t xml:space="preserve"> </w:t>
      </w:r>
      <w:proofErr w:type="spellStart"/>
      <w:r w:rsidRPr="001F5E01">
        <w:rPr>
          <w:sz w:val="24"/>
          <w:szCs w:val="24"/>
        </w:rPr>
        <w:t>брендовых</w:t>
      </w:r>
      <w:proofErr w:type="spellEnd"/>
      <w:r w:rsidRPr="00834B4B">
        <w:rPr>
          <w:b/>
          <w:sz w:val="24"/>
          <w:szCs w:val="24"/>
          <w:u w:val="single"/>
        </w:rPr>
        <w:t xml:space="preserve"> Учебные задачи: </w:t>
      </w:r>
      <w:proofErr w:type="gramEnd"/>
    </w:p>
    <w:p w:rsidR="00834B4B" w:rsidRPr="00834B4B" w:rsidRDefault="00834B4B" w:rsidP="00834B4B">
      <w:pPr>
        <w:ind w:firstLine="284"/>
        <w:jc w:val="both"/>
        <w:rPr>
          <w:sz w:val="24"/>
          <w:szCs w:val="24"/>
        </w:rPr>
      </w:pPr>
      <w:r w:rsidRPr="00834B4B">
        <w:rPr>
          <w:sz w:val="24"/>
          <w:szCs w:val="24"/>
        </w:rPr>
        <w:t xml:space="preserve">1. Изучить технологию приготовления </w:t>
      </w:r>
    </w:p>
    <w:p w:rsidR="00834B4B" w:rsidRPr="00834B4B" w:rsidRDefault="00834B4B" w:rsidP="00834B4B">
      <w:pPr>
        <w:ind w:firstLine="284"/>
        <w:jc w:val="both"/>
        <w:rPr>
          <w:b/>
          <w:sz w:val="24"/>
          <w:szCs w:val="24"/>
          <w:u w:val="single"/>
        </w:rPr>
      </w:pPr>
      <w:r w:rsidRPr="00834B4B">
        <w:rPr>
          <w:sz w:val="24"/>
          <w:szCs w:val="24"/>
        </w:rPr>
        <w:t xml:space="preserve">2. Приготовить в технологической последовательности </w:t>
      </w:r>
      <w:r>
        <w:rPr>
          <w:sz w:val="24"/>
          <w:szCs w:val="24"/>
        </w:rPr>
        <w:t>изделия</w:t>
      </w:r>
    </w:p>
    <w:p w:rsidR="00834B4B" w:rsidRPr="00834B4B" w:rsidRDefault="00834B4B" w:rsidP="00834B4B">
      <w:pPr>
        <w:ind w:firstLine="284"/>
        <w:jc w:val="both"/>
        <w:rPr>
          <w:b/>
          <w:sz w:val="24"/>
          <w:szCs w:val="24"/>
        </w:rPr>
      </w:pPr>
      <w:r w:rsidRPr="00834B4B">
        <w:rPr>
          <w:b/>
          <w:sz w:val="24"/>
          <w:szCs w:val="24"/>
          <w:u w:val="single"/>
        </w:rPr>
        <w:t>Образовательные результаты, заявленные во ФГОС:</w:t>
      </w:r>
    </w:p>
    <w:p w:rsidR="00834B4B" w:rsidRPr="00834B4B" w:rsidRDefault="00834B4B" w:rsidP="00834B4B">
      <w:pPr>
        <w:ind w:firstLine="284"/>
        <w:rPr>
          <w:b/>
          <w:sz w:val="24"/>
          <w:szCs w:val="24"/>
          <w:u w:val="single"/>
        </w:rPr>
      </w:pPr>
      <w:r w:rsidRPr="00834B4B">
        <w:rPr>
          <w:b/>
          <w:sz w:val="24"/>
          <w:szCs w:val="24"/>
        </w:rPr>
        <w:t xml:space="preserve">Студент должен </w:t>
      </w:r>
    </w:p>
    <w:p w:rsidR="00834B4B" w:rsidRPr="00834B4B" w:rsidRDefault="00834B4B" w:rsidP="00834B4B">
      <w:pPr>
        <w:ind w:firstLine="284"/>
        <w:rPr>
          <w:sz w:val="24"/>
          <w:szCs w:val="24"/>
        </w:rPr>
      </w:pPr>
      <w:r w:rsidRPr="00834B4B">
        <w:rPr>
          <w:b/>
          <w:sz w:val="24"/>
          <w:szCs w:val="24"/>
          <w:u w:val="single"/>
        </w:rPr>
        <w:t>уметь:</w:t>
      </w:r>
      <w:r w:rsidRPr="00834B4B">
        <w:rPr>
          <w:b/>
          <w:sz w:val="24"/>
          <w:szCs w:val="24"/>
        </w:rPr>
        <w:t xml:space="preserve"> </w:t>
      </w:r>
    </w:p>
    <w:p w:rsidR="00834B4B" w:rsidRDefault="00834B4B" w:rsidP="00834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34B4B">
        <w:rPr>
          <w:sz w:val="24"/>
          <w:szCs w:val="24"/>
        </w:rPr>
        <w:t xml:space="preserve">- </w:t>
      </w:r>
      <w:r w:rsidRPr="00AA5F41">
        <w:rPr>
          <w:sz w:val="24"/>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AA5F41">
        <w:rPr>
          <w:sz w:val="24"/>
        </w:rPr>
        <w:t>весоизмерительных</w:t>
      </w:r>
      <w:proofErr w:type="spellEnd"/>
      <w:r w:rsidRPr="00AA5F41">
        <w:rPr>
          <w:spacing w:val="-5"/>
          <w:sz w:val="24"/>
        </w:rPr>
        <w:t xml:space="preserve"> </w:t>
      </w:r>
      <w:r w:rsidRPr="00AA5F41">
        <w:rPr>
          <w:sz w:val="24"/>
        </w:rPr>
        <w:t>приборов</w:t>
      </w:r>
      <w:r w:rsidRPr="00AA5F41">
        <w:rPr>
          <w:spacing w:val="-2"/>
          <w:sz w:val="24"/>
        </w:rPr>
        <w:t xml:space="preserve"> </w:t>
      </w:r>
      <w:r w:rsidRPr="00AA5F41">
        <w:rPr>
          <w:sz w:val="24"/>
        </w:rPr>
        <w:t>в</w:t>
      </w:r>
      <w:r w:rsidRPr="00AA5F41">
        <w:rPr>
          <w:spacing w:val="-3"/>
          <w:sz w:val="24"/>
        </w:rPr>
        <w:t xml:space="preserve"> </w:t>
      </w:r>
      <w:r w:rsidRPr="00AA5F41">
        <w:rPr>
          <w:sz w:val="24"/>
        </w:rPr>
        <w:t>соответствии</w:t>
      </w:r>
      <w:r w:rsidRPr="00AA5F41">
        <w:rPr>
          <w:spacing w:val="2"/>
          <w:sz w:val="24"/>
        </w:rPr>
        <w:t xml:space="preserve"> </w:t>
      </w:r>
      <w:r w:rsidRPr="00AA5F41">
        <w:rPr>
          <w:sz w:val="24"/>
        </w:rPr>
        <w:t>с</w:t>
      </w:r>
      <w:r w:rsidRPr="00AA5F41">
        <w:rPr>
          <w:spacing w:val="-6"/>
          <w:sz w:val="24"/>
        </w:rPr>
        <w:t xml:space="preserve"> </w:t>
      </w:r>
      <w:r w:rsidRPr="00AA5F41">
        <w:rPr>
          <w:sz w:val="24"/>
        </w:rPr>
        <w:t>инструкциями</w:t>
      </w:r>
      <w:r w:rsidRPr="00AA5F41">
        <w:rPr>
          <w:spacing w:val="2"/>
          <w:sz w:val="24"/>
        </w:rPr>
        <w:t xml:space="preserve"> </w:t>
      </w:r>
      <w:r w:rsidRPr="00AA5F41">
        <w:rPr>
          <w:sz w:val="24"/>
        </w:rPr>
        <w:t>и</w:t>
      </w:r>
      <w:r w:rsidRPr="00AA5F41">
        <w:rPr>
          <w:spacing w:val="1"/>
          <w:sz w:val="24"/>
        </w:rPr>
        <w:t xml:space="preserve"> </w:t>
      </w:r>
      <w:r w:rsidRPr="00AA5F41">
        <w:rPr>
          <w:sz w:val="24"/>
        </w:rPr>
        <w:t>регламентами</w:t>
      </w:r>
      <w:r w:rsidRPr="00834B4B">
        <w:rPr>
          <w:sz w:val="24"/>
          <w:szCs w:val="24"/>
        </w:rPr>
        <w:t xml:space="preserve">  </w:t>
      </w:r>
      <w:r w:rsidRPr="00834B4B">
        <w:rPr>
          <w:sz w:val="24"/>
          <w:szCs w:val="24"/>
        </w:rPr>
        <w:tab/>
      </w:r>
    </w:p>
    <w:p w:rsidR="00834B4B" w:rsidRPr="00834B4B" w:rsidRDefault="00834B4B" w:rsidP="00834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34B4B">
        <w:rPr>
          <w:b/>
          <w:sz w:val="24"/>
          <w:szCs w:val="24"/>
          <w:u w:val="single"/>
        </w:rPr>
        <w:t>знать:</w:t>
      </w:r>
      <w:r w:rsidRPr="00834B4B">
        <w:rPr>
          <w:b/>
          <w:sz w:val="24"/>
          <w:szCs w:val="24"/>
        </w:rPr>
        <w:t xml:space="preserve"> </w:t>
      </w:r>
    </w:p>
    <w:tbl>
      <w:tblPr>
        <w:tblW w:w="4948" w:type="pct"/>
        <w:tblInd w:w="108" w:type="dxa"/>
        <w:tblLook w:val="01E0"/>
      </w:tblPr>
      <w:tblGrid>
        <w:gridCol w:w="9471"/>
      </w:tblGrid>
      <w:tr w:rsidR="00834B4B" w:rsidTr="00834B4B">
        <w:tc>
          <w:tcPr>
            <w:tcW w:w="4516" w:type="pct"/>
          </w:tcPr>
          <w:p w:rsidR="00834B4B" w:rsidRDefault="00834B4B" w:rsidP="00E107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4"/>
              </w:rPr>
              <w:lastRenderedPageBreak/>
              <w:t xml:space="preserve">- </w:t>
            </w:r>
            <w:r w:rsidRPr="00AA5F41">
              <w:rPr>
                <w:sz w:val="24"/>
              </w:rPr>
              <w:t>виды, назначение, правила безопасной</w:t>
            </w:r>
            <w:r w:rsidRPr="00AA5F41">
              <w:rPr>
                <w:spacing w:val="1"/>
                <w:sz w:val="24"/>
              </w:rPr>
              <w:t xml:space="preserve"> </w:t>
            </w:r>
            <w:r w:rsidRPr="00AA5F41">
              <w:rPr>
                <w:sz w:val="24"/>
              </w:rPr>
              <w:t>эксплуатации</w:t>
            </w:r>
            <w:r w:rsidRPr="00AA5F41">
              <w:rPr>
                <w:spacing w:val="1"/>
                <w:sz w:val="24"/>
              </w:rPr>
              <w:t xml:space="preserve"> </w:t>
            </w:r>
            <w:r w:rsidRPr="00AA5F41">
              <w:rPr>
                <w:sz w:val="24"/>
              </w:rPr>
              <w:t xml:space="preserve">технологического оборудования, производственного инвентаря, инструментов, </w:t>
            </w:r>
            <w:proofErr w:type="spellStart"/>
            <w:r w:rsidRPr="00AA5F41">
              <w:rPr>
                <w:sz w:val="24"/>
              </w:rPr>
              <w:t>весоизмерительных</w:t>
            </w:r>
            <w:proofErr w:type="spellEnd"/>
            <w:r w:rsidRPr="00AA5F41">
              <w:rPr>
                <w:spacing w:val="-4"/>
                <w:sz w:val="24"/>
              </w:rPr>
              <w:t xml:space="preserve"> </w:t>
            </w:r>
            <w:r w:rsidRPr="00AA5F41">
              <w:rPr>
                <w:sz w:val="24"/>
              </w:rPr>
              <w:t>приборов,</w:t>
            </w:r>
            <w:r w:rsidRPr="00AA5F41">
              <w:rPr>
                <w:spacing w:val="-2"/>
                <w:sz w:val="24"/>
              </w:rPr>
              <w:t xml:space="preserve"> </w:t>
            </w:r>
            <w:r w:rsidRPr="00AA5F41">
              <w:rPr>
                <w:sz w:val="24"/>
              </w:rPr>
              <w:t>посуды</w:t>
            </w:r>
            <w:r w:rsidRPr="00AA5F41">
              <w:rPr>
                <w:spacing w:val="3"/>
                <w:sz w:val="24"/>
              </w:rPr>
              <w:t xml:space="preserve"> </w:t>
            </w:r>
            <w:r w:rsidRPr="00AA5F41">
              <w:rPr>
                <w:sz w:val="24"/>
              </w:rPr>
              <w:t>и</w:t>
            </w:r>
            <w:r w:rsidRPr="00AA5F41">
              <w:rPr>
                <w:spacing w:val="2"/>
                <w:sz w:val="24"/>
              </w:rPr>
              <w:t xml:space="preserve"> </w:t>
            </w:r>
            <w:r w:rsidRPr="00AA5F41">
              <w:rPr>
                <w:sz w:val="24"/>
              </w:rPr>
              <w:t>правила</w:t>
            </w:r>
            <w:r w:rsidRPr="00AA5F41">
              <w:rPr>
                <w:spacing w:val="-4"/>
                <w:sz w:val="24"/>
              </w:rPr>
              <w:t xml:space="preserve"> </w:t>
            </w:r>
            <w:r w:rsidRPr="00AA5F41">
              <w:rPr>
                <w:sz w:val="24"/>
              </w:rPr>
              <w:t>ухода за ними</w:t>
            </w:r>
          </w:p>
        </w:tc>
      </w:tr>
      <w:tr w:rsidR="00834B4B" w:rsidTr="00834B4B">
        <w:tc>
          <w:tcPr>
            <w:tcW w:w="4516" w:type="pct"/>
          </w:tcPr>
          <w:p w:rsidR="00834B4B" w:rsidRDefault="00834B4B" w:rsidP="00E107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4"/>
              </w:rPr>
              <w:t xml:space="preserve">- </w:t>
            </w:r>
            <w:r w:rsidRPr="00AA5F41">
              <w:rPr>
                <w:sz w:val="24"/>
              </w:rPr>
              <w:t>ассортимент, требования к качеству, условия и сроки хранения хлебобулочных,</w:t>
            </w:r>
            <w:r w:rsidRPr="00AA5F41">
              <w:rPr>
                <w:spacing w:val="2"/>
                <w:sz w:val="24"/>
              </w:rPr>
              <w:t xml:space="preserve"> </w:t>
            </w:r>
            <w:r w:rsidRPr="00AA5F41">
              <w:rPr>
                <w:sz w:val="24"/>
              </w:rPr>
              <w:t>мучных</w:t>
            </w:r>
            <w:r w:rsidRPr="00AA5F41">
              <w:rPr>
                <w:spacing w:val="-5"/>
                <w:sz w:val="24"/>
              </w:rPr>
              <w:t xml:space="preserve"> </w:t>
            </w:r>
            <w:r w:rsidRPr="00AA5F41">
              <w:rPr>
                <w:sz w:val="24"/>
              </w:rPr>
              <w:t>кондитерских</w:t>
            </w:r>
            <w:r w:rsidRPr="00AA5F41">
              <w:rPr>
                <w:spacing w:val="-5"/>
                <w:sz w:val="24"/>
              </w:rPr>
              <w:t xml:space="preserve"> </w:t>
            </w:r>
            <w:r w:rsidRPr="00AA5F41">
              <w:rPr>
                <w:sz w:val="24"/>
              </w:rPr>
              <w:t>изделий</w:t>
            </w:r>
            <w:r w:rsidRPr="00AA5F41">
              <w:rPr>
                <w:spacing w:val="1"/>
                <w:sz w:val="24"/>
              </w:rPr>
              <w:t xml:space="preserve"> </w:t>
            </w:r>
            <w:r w:rsidRPr="00AA5F41">
              <w:rPr>
                <w:sz w:val="24"/>
              </w:rPr>
              <w:t>сложного</w:t>
            </w:r>
            <w:r w:rsidRPr="00AA5F41">
              <w:rPr>
                <w:spacing w:val="1"/>
                <w:sz w:val="24"/>
              </w:rPr>
              <w:t xml:space="preserve"> </w:t>
            </w:r>
            <w:r w:rsidRPr="00AA5F41">
              <w:rPr>
                <w:sz w:val="24"/>
              </w:rPr>
              <w:t>ассортимента</w:t>
            </w:r>
          </w:p>
        </w:tc>
      </w:tr>
      <w:tr w:rsidR="00834B4B" w:rsidTr="00834B4B">
        <w:tc>
          <w:tcPr>
            <w:tcW w:w="4516" w:type="pct"/>
          </w:tcPr>
          <w:p w:rsidR="00834B4B" w:rsidRDefault="00834B4B" w:rsidP="00E107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F41">
              <w:rPr>
                <w:sz w:val="24"/>
              </w:rPr>
              <w:t>актуальные направления в области приготовления хлебобулочных,</w:t>
            </w:r>
            <w:r w:rsidRPr="00AA5F41">
              <w:rPr>
                <w:spacing w:val="1"/>
                <w:sz w:val="24"/>
              </w:rPr>
              <w:t xml:space="preserve"> </w:t>
            </w:r>
            <w:r w:rsidRPr="00AA5F41">
              <w:rPr>
                <w:sz w:val="24"/>
              </w:rPr>
              <w:t>мучных</w:t>
            </w:r>
            <w:r w:rsidRPr="00AA5F41">
              <w:rPr>
                <w:spacing w:val="-4"/>
                <w:sz w:val="24"/>
              </w:rPr>
              <w:t xml:space="preserve"> </w:t>
            </w:r>
            <w:r w:rsidRPr="00AA5F41">
              <w:rPr>
                <w:sz w:val="24"/>
              </w:rPr>
              <w:t>кондитерских</w:t>
            </w:r>
            <w:r w:rsidRPr="00AA5F41">
              <w:rPr>
                <w:spacing w:val="-3"/>
                <w:sz w:val="24"/>
              </w:rPr>
              <w:t xml:space="preserve"> </w:t>
            </w:r>
            <w:r w:rsidRPr="00AA5F41">
              <w:rPr>
                <w:sz w:val="24"/>
              </w:rPr>
              <w:t>изделий</w:t>
            </w:r>
          </w:p>
        </w:tc>
      </w:tr>
      <w:tr w:rsidR="00834B4B" w:rsidTr="00834B4B">
        <w:tc>
          <w:tcPr>
            <w:tcW w:w="4516" w:type="pct"/>
          </w:tcPr>
          <w:p w:rsidR="00834B4B" w:rsidRDefault="00834B4B" w:rsidP="00E107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4"/>
              </w:rPr>
              <w:t xml:space="preserve">- </w:t>
            </w:r>
            <w:r w:rsidRPr="00AA5F41">
              <w:rPr>
                <w:sz w:val="24"/>
              </w:rPr>
              <w:t>рецептуры, современные методы подготовки сырья, продуктов, приготовления</w:t>
            </w:r>
            <w:r w:rsidRPr="00AA5F41">
              <w:rPr>
                <w:spacing w:val="1"/>
                <w:sz w:val="24"/>
              </w:rPr>
              <w:t xml:space="preserve"> </w:t>
            </w:r>
            <w:r w:rsidRPr="00AA5F41">
              <w:rPr>
                <w:sz w:val="24"/>
              </w:rPr>
              <w:t>теста,</w:t>
            </w:r>
            <w:r w:rsidRPr="00AA5F41">
              <w:rPr>
                <w:spacing w:val="1"/>
                <w:sz w:val="24"/>
              </w:rPr>
              <w:t xml:space="preserve"> </w:t>
            </w:r>
            <w:r w:rsidRPr="00AA5F41">
              <w:rPr>
                <w:sz w:val="24"/>
              </w:rPr>
              <w:t>отделочных</w:t>
            </w:r>
            <w:r w:rsidRPr="00AA5F41">
              <w:rPr>
                <w:spacing w:val="1"/>
                <w:sz w:val="24"/>
              </w:rPr>
              <w:t xml:space="preserve"> </w:t>
            </w:r>
            <w:r w:rsidRPr="00AA5F41">
              <w:rPr>
                <w:sz w:val="24"/>
              </w:rPr>
              <w:t>полуфабрикатов,</w:t>
            </w:r>
            <w:r w:rsidRPr="00AA5F41">
              <w:rPr>
                <w:spacing w:val="1"/>
                <w:sz w:val="24"/>
              </w:rPr>
              <w:t xml:space="preserve"> </w:t>
            </w:r>
            <w:r w:rsidRPr="00AA5F41">
              <w:rPr>
                <w:sz w:val="24"/>
              </w:rPr>
              <w:t>формовки,</w:t>
            </w:r>
            <w:r w:rsidRPr="00AA5F41">
              <w:rPr>
                <w:spacing w:val="1"/>
                <w:sz w:val="24"/>
              </w:rPr>
              <w:t xml:space="preserve"> </w:t>
            </w:r>
            <w:r w:rsidRPr="00AA5F41">
              <w:rPr>
                <w:sz w:val="24"/>
              </w:rPr>
              <w:t>варианты</w:t>
            </w:r>
            <w:r w:rsidRPr="00AA5F41">
              <w:rPr>
                <w:spacing w:val="1"/>
                <w:sz w:val="24"/>
              </w:rPr>
              <w:t xml:space="preserve"> </w:t>
            </w:r>
            <w:r w:rsidRPr="00AA5F41">
              <w:rPr>
                <w:sz w:val="24"/>
              </w:rPr>
              <w:t>оформления, правила и способы презен</w:t>
            </w:r>
            <w:r>
              <w:rPr>
                <w:sz w:val="24"/>
              </w:rPr>
              <w:t>тации хлебобулочных, мучных кон</w:t>
            </w:r>
            <w:r w:rsidRPr="00AA5F41">
              <w:rPr>
                <w:sz w:val="24"/>
              </w:rPr>
              <w:t xml:space="preserve">дитерских изделий сложного ассортимента, в том числе авторские, </w:t>
            </w:r>
            <w:proofErr w:type="spellStart"/>
            <w:r w:rsidRPr="00AA5F41">
              <w:rPr>
                <w:sz w:val="24"/>
              </w:rPr>
              <w:t>бренд</w:t>
            </w:r>
            <w:proofErr w:type="gramStart"/>
            <w:r w:rsidRPr="00AA5F41">
              <w:rPr>
                <w:sz w:val="24"/>
              </w:rPr>
              <w:t>о</w:t>
            </w:r>
            <w:proofErr w:type="spellEnd"/>
            <w:r w:rsidRPr="00AA5F41">
              <w:rPr>
                <w:sz w:val="24"/>
              </w:rPr>
              <w:t>-</w:t>
            </w:r>
            <w:proofErr w:type="gramEnd"/>
            <w:r w:rsidRPr="00AA5F41">
              <w:rPr>
                <w:spacing w:val="1"/>
                <w:sz w:val="24"/>
              </w:rPr>
              <w:t xml:space="preserve"> </w:t>
            </w:r>
            <w:r w:rsidRPr="00AA5F41">
              <w:rPr>
                <w:sz w:val="24"/>
              </w:rPr>
              <w:t>вые,</w:t>
            </w:r>
            <w:r w:rsidRPr="00AA5F41">
              <w:rPr>
                <w:spacing w:val="-2"/>
                <w:sz w:val="24"/>
              </w:rPr>
              <w:t xml:space="preserve"> </w:t>
            </w:r>
            <w:r w:rsidRPr="00AA5F41">
              <w:rPr>
                <w:sz w:val="24"/>
              </w:rPr>
              <w:t>региональные</w:t>
            </w:r>
          </w:p>
        </w:tc>
      </w:tr>
    </w:tbl>
    <w:p w:rsidR="00834B4B" w:rsidRPr="00834B4B" w:rsidRDefault="00834B4B" w:rsidP="00834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834B4B">
        <w:rPr>
          <w:b/>
          <w:sz w:val="24"/>
          <w:szCs w:val="24"/>
          <w:u w:val="single"/>
        </w:rPr>
        <w:t>Обеспеченность занятия (средства обучения):</w:t>
      </w:r>
    </w:p>
    <w:p w:rsidR="00834B4B" w:rsidRPr="00834B4B" w:rsidRDefault="00834B4B" w:rsidP="00834B4B">
      <w:pPr>
        <w:pStyle w:val="a5"/>
        <w:jc w:val="both"/>
      </w:pPr>
      <w:r w:rsidRPr="00834B4B">
        <w:rPr>
          <w:i/>
        </w:rPr>
        <w:t>1.</w:t>
      </w:r>
      <w:r w:rsidRPr="00834B4B">
        <w:t xml:space="preserve"> </w:t>
      </w:r>
      <w:r w:rsidRPr="00834B4B">
        <w:rPr>
          <w:b/>
        </w:rPr>
        <w:t>Посуда, инвентарь, оборудование:</w:t>
      </w:r>
    </w:p>
    <w:p w:rsidR="00834B4B" w:rsidRPr="00834B4B" w:rsidRDefault="00834B4B" w:rsidP="00834B4B">
      <w:pPr>
        <w:pStyle w:val="a5"/>
        <w:jc w:val="both"/>
        <w:rPr>
          <w:i/>
        </w:rPr>
      </w:pPr>
      <w:r w:rsidRPr="00834B4B">
        <w:t>Сито, весы, ножи, плита электрическая, печь хлебопекарная</w:t>
      </w:r>
    </w:p>
    <w:p w:rsidR="00834B4B" w:rsidRPr="00834B4B" w:rsidRDefault="00834B4B" w:rsidP="00834B4B">
      <w:pPr>
        <w:jc w:val="both"/>
        <w:rPr>
          <w:b/>
          <w:sz w:val="24"/>
          <w:szCs w:val="24"/>
          <w:u w:val="single"/>
        </w:rPr>
      </w:pPr>
      <w:r w:rsidRPr="00834B4B">
        <w:rPr>
          <w:i/>
          <w:sz w:val="24"/>
          <w:szCs w:val="24"/>
        </w:rPr>
        <w:t>2.</w:t>
      </w:r>
      <w:r w:rsidRPr="00834B4B">
        <w:rPr>
          <w:sz w:val="24"/>
          <w:szCs w:val="24"/>
        </w:rPr>
        <w:t xml:space="preserve"> Компьютер, проектор</w:t>
      </w:r>
    </w:p>
    <w:p w:rsidR="00834B4B" w:rsidRPr="00834B4B" w:rsidRDefault="00834B4B" w:rsidP="00834B4B">
      <w:pPr>
        <w:ind w:firstLine="284"/>
        <w:rPr>
          <w:sz w:val="24"/>
          <w:szCs w:val="24"/>
        </w:rPr>
      </w:pPr>
      <w:r w:rsidRPr="00834B4B">
        <w:rPr>
          <w:b/>
          <w:sz w:val="24"/>
          <w:szCs w:val="24"/>
          <w:u w:val="single"/>
        </w:rPr>
        <w:t xml:space="preserve">Краткие теоретические и учебно-методические материалы по теме практической  работы </w:t>
      </w:r>
    </w:p>
    <w:p w:rsidR="00881B9E" w:rsidRPr="00881B9E" w:rsidRDefault="00881B9E" w:rsidP="00881B9E">
      <w:pPr>
        <w:pStyle w:val="a6"/>
        <w:shd w:val="clear" w:color="auto" w:fill="FFFFFF"/>
        <w:spacing w:before="0" w:beforeAutospacing="0" w:after="0" w:afterAutospacing="0"/>
        <w:ind w:firstLine="709"/>
        <w:jc w:val="both"/>
      </w:pPr>
      <w:proofErr w:type="spellStart"/>
      <w:r w:rsidRPr="00881B9E">
        <w:rPr>
          <w:b/>
        </w:rPr>
        <w:t>Безопарный</w:t>
      </w:r>
      <w:proofErr w:type="spellEnd"/>
      <w:r w:rsidRPr="00881B9E">
        <w:rPr>
          <w:b/>
        </w:rPr>
        <w:t xml:space="preserve"> способ</w:t>
      </w:r>
      <w:r w:rsidRPr="00881B9E">
        <w:t>. Процесс приготовления теста состоит из следующих операций: подготовка компонентов, замес теста, брожение и обминка.</w:t>
      </w:r>
    </w:p>
    <w:p w:rsidR="00881B9E" w:rsidRPr="00881B9E" w:rsidRDefault="00881B9E" w:rsidP="00881B9E">
      <w:pPr>
        <w:pStyle w:val="a6"/>
        <w:shd w:val="clear" w:color="auto" w:fill="FFFFFF"/>
        <w:spacing w:before="0" w:beforeAutospacing="0" w:after="0" w:afterAutospacing="0"/>
        <w:ind w:firstLine="709"/>
        <w:jc w:val="both"/>
      </w:pPr>
      <w:r w:rsidRPr="00881B9E">
        <w:t xml:space="preserve">При </w:t>
      </w:r>
      <w:proofErr w:type="spellStart"/>
      <w:r w:rsidRPr="00881B9E">
        <w:t>безопарном</w:t>
      </w:r>
      <w:proofErr w:type="spellEnd"/>
      <w:r w:rsidRPr="00881B9E">
        <w:t xml:space="preserve"> способе замешивают тесто сразу из всего полагающегося по рецептуре сырья. Воду или молоко подогревают до температуры 35</w:t>
      </w:r>
      <w:proofErr w:type="gramStart"/>
      <w:r w:rsidRPr="00881B9E">
        <w:t>ºС</w:t>
      </w:r>
      <w:proofErr w:type="gramEnd"/>
      <w:r w:rsidRPr="00881B9E">
        <w:t xml:space="preserve">, добавляют разведенные м процеженные дрожжи, растворы соли, сахара, яйца или меланж и всыпают просеянную муку. Тесто тщательно вымешивают. Готовность теста определяют по его однородности, отсутствию комков. Кроме того, хорошо вымешанное тесто легко отстает от рук и стенок посуды. В конце замеса вводят маргарин или растительное масло, оно уменьшает разрушение клейковины и замедляет процесс </w:t>
      </w:r>
      <w:proofErr w:type="spellStart"/>
      <w:r w:rsidRPr="00881B9E">
        <w:t>черствения</w:t>
      </w:r>
      <w:proofErr w:type="spellEnd"/>
      <w:r w:rsidRPr="00881B9E">
        <w:t xml:space="preserve"> готовых изделий.</w:t>
      </w:r>
    </w:p>
    <w:p w:rsidR="00881B9E" w:rsidRPr="00881B9E" w:rsidRDefault="00881B9E" w:rsidP="00881B9E">
      <w:pPr>
        <w:pStyle w:val="a6"/>
        <w:shd w:val="clear" w:color="auto" w:fill="FFFFFF"/>
        <w:spacing w:before="0" w:beforeAutospacing="0" w:after="0" w:afterAutospacing="0"/>
        <w:ind w:firstLine="709"/>
        <w:jc w:val="both"/>
      </w:pPr>
      <w:r w:rsidRPr="00881B9E">
        <w:t>Посуду накрывают крышкой или чистой тканью и ставят для брожения в теплое место с температурой 30-40</w:t>
      </w:r>
      <w:proofErr w:type="gramStart"/>
      <w:r w:rsidRPr="00881B9E">
        <w:t>ºС</w:t>
      </w:r>
      <w:proofErr w:type="gramEnd"/>
      <w:r w:rsidRPr="00881B9E">
        <w:t xml:space="preserve"> на 3-4ч. В процессе брожения тесто обминают 2-3 раза. Обминка необходима для того, чтобы тесто освободилось от избытка углекислого газа, подавляющего деятельность дрожжей, и для более равномерного распределения дрожжевых клеток в толще теста. В результате тесто становится более пористым и эластичным. Окончание брожения определяют по внешним признакам: выбродившее тесто увеличивается в объеме в 2,5 раза, приобретает приятный спиртовой запах, поверхность теста выпуклая.</w:t>
      </w:r>
    </w:p>
    <w:p w:rsidR="00881B9E" w:rsidRPr="00881B9E" w:rsidRDefault="00881B9E" w:rsidP="00881B9E">
      <w:pPr>
        <w:pStyle w:val="a6"/>
        <w:spacing w:before="0" w:beforeAutospacing="0" w:after="0" w:afterAutospacing="0"/>
        <w:ind w:firstLine="709"/>
        <w:jc w:val="both"/>
      </w:pPr>
      <w:r w:rsidRPr="00881B9E">
        <w:rPr>
          <w:b/>
        </w:rPr>
        <w:t>Опарное тесто</w:t>
      </w:r>
      <w:r w:rsidRPr="00881B9E">
        <w:t>. При опарном способе сначала готовят опару – жидкое тесто.</w:t>
      </w:r>
    </w:p>
    <w:p w:rsidR="00881B9E" w:rsidRPr="00881B9E" w:rsidRDefault="00881B9E" w:rsidP="00881B9E">
      <w:pPr>
        <w:pStyle w:val="a6"/>
        <w:spacing w:before="0" w:beforeAutospacing="0" w:after="0" w:afterAutospacing="0"/>
        <w:ind w:firstLine="709"/>
        <w:jc w:val="both"/>
      </w:pPr>
      <w:r w:rsidRPr="00881B9E">
        <w:t>Приготовление опары. В подогретую до 35–40</w:t>
      </w:r>
      <w:proofErr w:type="gramStart"/>
      <w:r w:rsidRPr="00881B9E">
        <w:t xml:space="preserve"> °С</w:t>
      </w:r>
      <w:proofErr w:type="gramEnd"/>
      <w:r w:rsidRPr="00881B9E">
        <w:t xml:space="preserve"> жидкость (молоко или воду – 60 % общего количества) добавляют разведенные в теплой воде и процеженные дрожжи, всыпают просеянную муку (40 %) и перемешивают.</w:t>
      </w:r>
    </w:p>
    <w:p w:rsidR="00881B9E" w:rsidRPr="00881B9E" w:rsidRDefault="00881B9E" w:rsidP="00881B9E">
      <w:pPr>
        <w:pStyle w:val="a6"/>
        <w:spacing w:before="0" w:beforeAutospacing="0" w:after="0" w:afterAutospacing="0"/>
        <w:ind w:firstLine="709"/>
        <w:jc w:val="both"/>
      </w:pPr>
      <w:r w:rsidRPr="00881B9E">
        <w:t xml:space="preserve">Для активизации дрожжей можно добавить в опару до 4% сахара (массы муки). Замешивают жидкое тесто. Опара должна иметь консистенцию густой сметаны и температуру 27–29 °С. Поверхность опары посыпают тонким слоем муки, посуду сверху покрывают чистым полотном и ставят в теплое место для брожения на 1–2 ч в зависимости от качества дрожжей и муки, а также температуры. К концу брожения опара увеличивается в объеме в 2–2,5 раза и на всей поверхности появляются лопающиеся пузырьки. Готовность опары определяют по внешним признакам: брожение начинает замедляться, пузырьки на поверхности </w:t>
      </w:r>
      <w:proofErr w:type="gramStart"/>
      <w:r w:rsidRPr="00881B9E">
        <w:t>уменьшаются</w:t>
      </w:r>
      <w:proofErr w:type="gramEnd"/>
      <w:r w:rsidRPr="00881B9E">
        <w:t xml:space="preserve"> и опара немного опадает.</w:t>
      </w:r>
    </w:p>
    <w:p w:rsidR="00881B9E" w:rsidRPr="00881B9E" w:rsidRDefault="00881B9E" w:rsidP="00881B9E">
      <w:pPr>
        <w:pStyle w:val="a6"/>
        <w:spacing w:before="0" w:beforeAutospacing="0" w:after="0" w:afterAutospacing="0"/>
        <w:ind w:firstLine="709"/>
        <w:jc w:val="both"/>
      </w:pPr>
      <w:r w:rsidRPr="00881B9E">
        <w:t>Приготовление опарного теста. </w:t>
      </w:r>
      <w:proofErr w:type="gramStart"/>
      <w:r w:rsidRPr="00881B9E">
        <w:t>В готовую опару добавляют оставшуюся жидкость с растворенными в ней солью и сахаром, вымешивают до полного соединения жидкости с опарой и вводят остаток просеянной муки и яйца.</w:t>
      </w:r>
      <w:proofErr w:type="gramEnd"/>
      <w:r w:rsidRPr="00881B9E">
        <w:t xml:space="preserve"> Тщательно перемешивают в течение 10–15 мин. В конце замешивания добавляют масло. Затем тесто ставят в теплое место для брожения на 1,5–2 ч. За это время производят одну-две обминки (рис. 19).</w:t>
      </w:r>
    </w:p>
    <w:p w:rsidR="00881B9E" w:rsidRPr="00881B9E" w:rsidRDefault="00881B9E" w:rsidP="00881B9E">
      <w:pPr>
        <w:pStyle w:val="a6"/>
        <w:spacing w:before="0" w:beforeAutospacing="0" w:after="0" w:afterAutospacing="0"/>
        <w:ind w:firstLine="709"/>
        <w:jc w:val="both"/>
      </w:pPr>
      <w:r w:rsidRPr="00881B9E">
        <w:t>При приготовлении теста с повышенным содержанием сдобы в тесто после первой обминки кладут вторую порцию растопленного до консистенции сметаны сливочного масла, перемешанного с сахаром и яйцами, тщательно вы</w:t>
      </w:r>
      <w:r w:rsidRPr="00881B9E">
        <w:softHyphen/>
        <w:t xml:space="preserve">мешивают тесто и ставят в </w:t>
      </w:r>
      <w:r w:rsidRPr="00881B9E">
        <w:lastRenderedPageBreak/>
        <w:t>теплое место для брожения, через 25–30 мин делают вторую обминку. Из дрожжевого теста готовят пирожки, ватрушки, пончики, кулебяки, расстегаи и др.</w:t>
      </w:r>
    </w:p>
    <w:p w:rsidR="00881B9E" w:rsidRPr="00881B9E" w:rsidRDefault="00881B9E" w:rsidP="00881B9E">
      <w:pPr>
        <w:pStyle w:val="a6"/>
        <w:spacing w:before="0" w:beforeAutospacing="0" w:after="0" w:afterAutospacing="0"/>
        <w:ind w:firstLine="709"/>
        <w:jc w:val="both"/>
      </w:pPr>
      <w:r w:rsidRPr="00881B9E">
        <w:t>Подготовка изделий из теста к выпечке. </w:t>
      </w:r>
      <w:proofErr w:type="gramStart"/>
      <w:r w:rsidRPr="00881B9E">
        <w:t>Готовое</w:t>
      </w:r>
      <w:proofErr w:type="gramEnd"/>
      <w:r w:rsidRPr="00881B9E">
        <w:t xml:space="preserve"> тестю выкладывают на посыпанный мукой или смазанный расти</w:t>
      </w:r>
      <w:r w:rsidRPr="00881B9E">
        <w:softHyphen/>
        <w:t xml:space="preserve">тельным маслом (для жареных изделий) стол и разделывают. Тесто делят на куски требуемой массы вручную или на тестоделительной машине. При разделке вручную тесто закатывают жгутом на столе и делят ножом или рукой на порции, придают форму шариков и укладывают на стол на 3–5 мин </w:t>
      </w:r>
      <w:proofErr w:type="gramStart"/>
      <w:r w:rsidRPr="00881B9E">
        <w:t>для</w:t>
      </w:r>
      <w:proofErr w:type="gramEnd"/>
      <w:r w:rsidRPr="00881B9E">
        <w:t xml:space="preserve"> </w:t>
      </w:r>
      <w:proofErr w:type="gramStart"/>
      <w:r w:rsidRPr="00881B9E">
        <w:t>предварительной</w:t>
      </w:r>
      <w:proofErr w:type="gramEnd"/>
      <w:r w:rsidRPr="00881B9E">
        <w:t xml:space="preserve"> </w:t>
      </w:r>
      <w:proofErr w:type="spellStart"/>
      <w:r w:rsidRPr="00881B9E">
        <w:t>расстойки</w:t>
      </w:r>
      <w:proofErr w:type="spellEnd"/>
      <w:r w:rsidRPr="00881B9E">
        <w:t xml:space="preserve">, чтобы создать условия для брожения. Затем из шариков формуют различные изделия, укладывают их на листы, смазанные маслом, и ставят на 25–30 мин для </w:t>
      </w:r>
      <w:proofErr w:type="spellStart"/>
      <w:r w:rsidRPr="00881B9E">
        <w:t>расстойки</w:t>
      </w:r>
      <w:proofErr w:type="spellEnd"/>
      <w:r w:rsidRPr="00881B9E">
        <w:t xml:space="preserve"> в теплое влажное место.</w:t>
      </w:r>
    </w:p>
    <w:p w:rsidR="00881B9E" w:rsidRPr="00881B9E" w:rsidRDefault="00881B9E" w:rsidP="00881B9E">
      <w:pPr>
        <w:pStyle w:val="a6"/>
        <w:spacing w:before="0" w:beforeAutospacing="0" w:after="0" w:afterAutospacing="0"/>
        <w:ind w:firstLine="709"/>
        <w:jc w:val="both"/>
      </w:pPr>
      <w:r w:rsidRPr="00881B9E">
        <w:t xml:space="preserve">В процессе разделки из теста частично выделяется углекислый </w:t>
      </w:r>
      <w:proofErr w:type="gramStart"/>
      <w:r w:rsidRPr="00881B9E">
        <w:t>газ</w:t>
      </w:r>
      <w:proofErr w:type="gramEnd"/>
      <w:r w:rsidRPr="00881B9E">
        <w:t xml:space="preserve"> и объем его уменьшается. При </w:t>
      </w:r>
      <w:proofErr w:type="spellStart"/>
      <w:r w:rsidRPr="00881B9E">
        <w:t>расстойке</w:t>
      </w:r>
      <w:proofErr w:type="spellEnd"/>
      <w:r w:rsidRPr="00881B9E">
        <w:t xml:space="preserve"> объем снова увеличивается за счет накопления углекислого газа и изделия становятся пористыми. Если изделия плохо </w:t>
      </w:r>
      <w:proofErr w:type="spellStart"/>
      <w:r w:rsidRPr="00881B9E">
        <w:t>расстоятся</w:t>
      </w:r>
      <w:proofErr w:type="spellEnd"/>
      <w:r w:rsidRPr="00881B9E">
        <w:t xml:space="preserve">, то они при выпечке дают трещины, получаются плотными, мелкими. Если изделия слишком долго </w:t>
      </w:r>
      <w:proofErr w:type="spellStart"/>
      <w:r w:rsidRPr="00881B9E">
        <w:t>расстаивались</w:t>
      </w:r>
      <w:proofErr w:type="spellEnd"/>
      <w:r w:rsidRPr="00881B9E">
        <w:t>, то они получаются плоскими, расплывчатыми, без глянца и рисунка.</w:t>
      </w:r>
    </w:p>
    <w:p w:rsidR="00881B9E" w:rsidRPr="00881B9E" w:rsidRDefault="00881B9E" w:rsidP="00881B9E">
      <w:pPr>
        <w:pStyle w:val="a6"/>
        <w:spacing w:before="0" w:beforeAutospacing="0" w:after="0" w:afterAutospacing="0"/>
        <w:ind w:firstLine="709"/>
        <w:jc w:val="both"/>
      </w:pPr>
      <w:r w:rsidRPr="00881B9E">
        <w:rPr>
          <w:b/>
        </w:rPr>
        <w:t>Технология производства сдобы.</w:t>
      </w:r>
      <w:r w:rsidRPr="00881B9E">
        <w:t xml:space="preserve"> Сдобными называются изделия, в которых содержание сахара и жира составляет 7 и более процентов к массе муки, кроме того, в их рецептуру входит сливочное масло, молоко, патока и другие ингредиенты.</w:t>
      </w:r>
    </w:p>
    <w:p w:rsidR="00881B9E" w:rsidRPr="00881B9E" w:rsidRDefault="00881B9E" w:rsidP="00881B9E">
      <w:pPr>
        <w:pStyle w:val="a6"/>
        <w:spacing w:before="0" w:beforeAutospacing="0" w:after="0" w:afterAutospacing="0"/>
        <w:ind w:firstLine="709"/>
        <w:jc w:val="both"/>
      </w:pPr>
      <w:r w:rsidRPr="00881B9E">
        <w:t xml:space="preserve">Тесто для сдобных изделий, как правило, готовят опарным способом. Вначале заводят опару, используя половину муки, на готовой опаре заводят тесто, которое бродит 50-60 минут, а затем производят </w:t>
      </w:r>
      <w:proofErr w:type="spellStart"/>
      <w:r w:rsidRPr="00881B9E">
        <w:t>отсдобку</w:t>
      </w:r>
      <w:proofErr w:type="spellEnd"/>
      <w:r w:rsidRPr="00881B9E">
        <w:t xml:space="preserve"> – т.е. добавляют сахар, жир и оставшуюся часть муки. Эта особенность замеса теста обусловлена тем, что сахар и жиры в большом количестве замедляют брожение.</w:t>
      </w:r>
    </w:p>
    <w:p w:rsidR="00881B9E" w:rsidRPr="00881B9E" w:rsidRDefault="00881B9E" w:rsidP="00881B9E">
      <w:pPr>
        <w:pStyle w:val="a6"/>
        <w:spacing w:before="0" w:beforeAutospacing="0" w:after="0" w:afterAutospacing="0"/>
        <w:ind w:firstLine="709"/>
        <w:jc w:val="both"/>
      </w:pPr>
      <w:r w:rsidRPr="00881B9E">
        <w:t>Формуют сдобу зачастую вручную, т.к. форма изделий сложна и индивидуальна.</w:t>
      </w:r>
    </w:p>
    <w:p w:rsidR="00881B9E" w:rsidRPr="00881B9E" w:rsidRDefault="00881B9E" w:rsidP="00881B9E">
      <w:pPr>
        <w:pStyle w:val="a6"/>
        <w:spacing w:before="0" w:beforeAutospacing="0" w:after="0" w:afterAutospacing="0"/>
        <w:ind w:firstLine="709"/>
        <w:jc w:val="both"/>
      </w:pPr>
      <w:r w:rsidRPr="00881B9E">
        <w:t>Согласно виду изделия, на разных этапах технологии производства сдобы производят отделку. Для отделки используется глазурь, сахарная пудра, орехи, корица, мак и т.д.</w:t>
      </w:r>
    </w:p>
    <w:p w:rsidR="00881B9E" w:rsidRPr="00881B9E" w:rsidRDefault="00881B9E" w:rsidP="00881B9E">
      <w:pPr>
        <w:pStyle w:val="a6"/>
        <w:shd w:val="clear" w:color="auto" w:fill="FFFFFF"/>
        <w:spacing w:before="0" w:beforeAutospacing="0" w:after="0" w:afterAutospacing="0"/>
        <w:ind w:firstLine="709"/>
        <w:jc w:val="both"/>
      </w:pPr>
    </w:p>
    <w:p w:rsidR="00834B4B" w:rsidRPr="00834B4B" w:rsidRDefault="00834B4B" w:rsidP="00834B4B">
      <w:pPr>
        <w:ind w:firstLine="284"/>
        <w:rPr>
          <w:sz w:val="24"/>
          <w:szCs w:val="24"/>
        </w:rPr>
      </w:pPr>
      <w:r w:rsidRPr="00834B4B">
        <w:rPr>
          <w:b/>
          <w:sz w:val="24"/>
          <w:szCs w:val="24"/>
          <w:u w:val="single"/>
        </w:rPr>
        <w:t>Вопросы для закрепления теоретического материала к практическому занятию:</w:t>
      </w:r>
    </w:p>
    <w:p w:rsidR="00834B4B" w:rsidRPr="00834B4B" w:rsidRDefault="00933A54" w:rsidP="00933A54">
      <w:pPr>
        <w:suppressAutoHyphens/>
        <w:ind w:left="426"/>
        <w:jc w:val="both"/>
        <w:rPr>
          <w:sz w:val="24"/>
          <w:szCs w:val="24"/>
        </w:rPr>
      </w:pPr>
      <w:r>
        <w:rPr>
          <w:sz w:val="24"/>
          <w:szCs w:val="24"/>
        </w:rPr>
        <w:t>1.</w:t>
      </w:r>
      <w:r w:rsidR="00834B4B" w:rsidRPr="00834B4B">
        <w:rPr>
          <w:sz w:val="24"/>
          <w:szCs w:val="24"/>
        </w:rPr>
        <w:t xml:space="preserve">Как замешивают тесто </w:t>
      </w:r>
      <w:proofErr w:type="spellStart"/>
      <w:r w:rsidR="00881B9E">
        <w:rPr>
          <w:sz w:val="24"/>
          <w:szCs w:val="24"/>
        </w:rPr>
        <w:t>безопарным</w:t>
      </w:r>
      <w:proofErr w:type="spellEnd"/>
      <w:r w:rsidR="00881B9E">
        <w:rPr>
          <w:sz w:val="24"/>
          <w:szCs w:val="24"/>
        </w:rPr>
        <w:t xml:space="preserve"> способом</w:t>
      </w:r>
      <w:r w:rsidR="00834B4B" w:rsidRPr="00834B4B">
        <w:rPr>
          <w:sz w:val="24"/>
          <w:szCs w:val="24"/>
        </w:rPr>
        <w:t>?</w:t>
      </w:r>
    </w:p>
    <w:p w:rsidR="00834B4B" w:rsidRPr="00834B4B" w:rsidRDefault="00933A54" w:rsidP="00933A54">
      <w:pPr>
        <w:suppressAutoHyphens/>
        <w:ind w:left="426"/>
        <w:jc w:val="both"/>
        <w:rPr>
          <w:sz w:val="24"/>
          <w:szCs w:val="24"/>
        </w:rPr>
      </w:pPr>
      <w:r>
        <w:rPr>
          <w:sz w:val="24"/>
          <w:szCs w:val="24"/>
        </w:rPr>
        <w:t>2.</w:t>
      </w:r>
      <w:r w:rsidR="00834B4B" w:rsidRPr="00834B4B">
        <w:rPr>
          <w:sz w:val="24"/>
          <w:szCs w:val="24"/>
        </w:rPr>
        <w:t>Какую форму может иметь сдоба?</w:t>
      </w:r>
    </w:p>
    <w:p w:rsidR="00834B4B" w:rsidRPr="00834B4B" w:rsidRDefault="00933A54" w:rsidP="00933A54">
      <w:pPr>
        <w:suppressAutoHyphens/>
        <w:ind w:left="426"/>
        <w:jc w:val="both"/>
        <w:rPr>
          <w:sz w:val="24"/>
          <w:szCs w:val="24"/>
        </w:rPr>
      </w:pPr>
      <w:r>
        <w:rPr>
          <w:sz w:val="24"/>
          <w:szCs w:val="24"/>
        </w:rPr>
        <w:t>3.</w:t>
      </w:r>
      <w:r w:rsidR="00834B4B" w:rsidRPr="00834B4B">
        <w:rPr>
          <w:sz w:val="24"/>
          <w:szCs w:val="24"/>
        </w:rPr>
        <w:t>Почему дрожжи растворяют в воде с температурой 30</w:t>
      </w:r>
      <w:proofErr w:type="gramStart"/>
      <w:r w:rsidR="00834B4B" w:rsidRPr="00834B4B">
        <w:rPr>
          <w:sz w:val="24"/>
          <w:szCs w:val="24"/>
        </w:rPr>
        <w:t xml:space="preserve"> С</w:t>
      </w:r>
      <w:proofErr w:type="gramEnd"/>
      <w:r w:rsidR="00834B4B" w:rsidRPr="00834B4B">
        <w:rPr>
          <w:sz w:val="24"/>
          <w:szCs w:val="24"/>
        </w:rPr>
        <w:t>?</w:t>
      </w:r>
    </w:p>
    <w:p w:rsidR="00834B4B" w:rsidRDefault="00933A54" w:rsidP="00933A54">
      <w:pPr>
        <w:suppressAutoHyphens/>
        <w:ind w:left="426"/>
        <w:jc w:val="both"/>
        <w:rPr>
          <w:sz w:val="24"/>
          <w:szCs w:val="24"/>
        </w:rPr>
      </w:pPr>
      <w:r>
        <w:rPr>
          <w:sz w:val="24"/>
          <w:szCs w:val="24"/>
        </w:rPr>
        <w:t>4.</w:t>
      </w:r>
      <w:r w:rsidR="00834B4B" w:rsidRPr="00834B4B">
        <w:rPr>
          <w:sz w:val="24"/>
          <w:szCs w:val="24"/>
        </w:rPr>
        <w:t xml:space="preserve">Для чего </w:t>
      </w:r>
      <w:proofErr w:type="gramStart"/>
      <w:r w:rsidR="00834B4B" w:rsidRPr="00834B4B">
        <w:rPr>
          <w:sz w:val="24"/>
          <w:szCs w:val="24"/>
        </w:rPr>
        <w:t>необходима</w:t>
      </w:r>
      <w:proofErr w:type="gramEnd"/>
      <w:r w:rsidR="00834B4B" w:rsidRPr="00834B4B">
        <w:rPr>
          <w:sz w:val="24"/>
          <w:szCs w:val="24"/>
        </w:rPr>
        <w:t xml:space="preserve"> предварительная </w:t>
      </w:r>
      <w:proofErr w:type="spellStart"/>
      <w:r w:rsidR="00834B4B" w:rsidRPr="00834B4B">
        <w:rPr>
          <w:sz w:val="24"/>
          <w:szCs w:val="24"/>
        </w:rPr>
        <w:t>расстойка</w:t>
      </w:r>
      <w:proofErr w:type="spellEnd"/>
      <w:r w:rsidR="00834B4B" w:rsidRPr="00834B4B">
        <w:rPr>
          <w:sz w:val="24"/>
          <w:szCs w:val="24"/>
        </w:rPr>
        <w:t>?</w:t>
      </w:r>
    </w:p>
    <w:p w:rsidR="00881B9E" w:rsidRPr="00834B4B" w:rsidRDefault="00881B9E" w:rsidP="00933A54">
      <w:pPr>
        <w:suppressAutoHyphens/>
        <w:ind w:left="426"/>
        <w:jc w:val="both"/>
        <w:rPr>
          <w:b/>
          <w:sz w:val="24"/>
          <w:szCs w:val="24"/>
          <w:u w:val="single"/>
        </w:rPr>
      </w:pPr>
      <w:r>
        <w:rPr>
          <w:sz w:val="24"/>
          <w:szCs w:val="24"/>
        </w:rPr>
        <w:t>5. Дефекты дрожжевого теста?</w:t>
      </w:r>
    </w:p>
    <w:p w:rsidR="00834B4B" w:rsidRPr="00834B4B" w:rsidRDefault="00834B4B" w:rsidP="00834B4B">
      <w:pPr>
        <w:ind w:firstLine="284"/>
        <w:jc w:val="both"/>
        <w:rPr>
          <w:sz w:val="24"/>
          <w:szCs w:val="24"/>
        </w:rPr>
      </w:pPr>
      <w:r w:rsidRPr="00834B4B">
        <w:rPr>
          <w:b/>
          <w:sz w:val="24"/>
          <w:szCs w:val="24"/>
          <w:u w:val="single"/>
        </w:rPr>
        <w:t>Задания для практического занятия:</w:t>
      </w:r>
    </w:p>
    <w:p w:rsidR="00834B4B" w:rsidRPr="00834B4B" w:rsidRDefault="00834B4B" w:rsidP="00933A54">
      <w:pPr>
        <w:pStyle w:val="a5"/>
        <w:tabs>
          <w:tab w:val="left" w:pos="567"/>
        </w:tabs>
        <w:ind w:left="-851"/>
        <w:jc w:val="both"/>
      </w:pPr>
      <w:r w:rsidRPr="00834B4B">
        <w:t xml:space="preserve">                   1. Подготовка сырья;</w:t>
      </w:r>
    </w:p>
    <w:p w:rsidR="00834B4B" w:rsidRPr="00834B4B" w:rsidRDefault="00834B4B" w:rsidP="00881B9E">
      <w:pPr>
        <w:pStyle w:val="a5"/>
        <w:tabs>
          <w:tab w:val="left" w:pos="567"/>
        </w:tabs>
        <w:ind w:left="-851" w:firstLine="1134"/>
        <w:jc w:val="both"/>
      </w:pPr>
      <w:r w:rsidRPr="00834B4B">
        <w:t xml:space="preserve">2. </w:t>
      </w:r>
      <w:r w:rsidR="00881B9E">
        <w:t>Приготовление теста</w:t>
      </w:r>
      <w:r w:rsidRPr="00834B4B">
        <w:t>;</w:t>
      </w:r>
    </w:p>
    <w:p w:rsidR="00834B4B" w:rsidRPr="00834B4B" w:rsidRDefault="00834B4B" w:rsidP="00933A54">
      <w:pPr>
        <w:pStyle w:val="a5"/>
        <w:tabs>
          <w:tab w:val="left" w:pos="567"/>
        </w:tabs>
        <w:ind w:left="-851" w:firstLine="1134"/>
        <w:jc w:val="both"/>
      </w:pPr>
      <w:r w:rsidRPr="00834B4B">
        <w:t>4. Определить время брожения теста, сделать обминку</w:t>
      </w:r>
    </w:p>
    <w:p w:rsidR="00834B4B" w:rsidRPr="00834B4B" w:rsidRDefault="00834B4B" w:rsidP="00933A54">
      <w:pPr>
        <w:pStyle w:val="a5"/>
        <w:tabs>
          <w:tab w:val="left" w:pos="567"/>
        </w:tabs>
        <w:ind w:left="-851" w:firstLine="1134"/>
        <w:jc w:val="both"/>
      </w:pPr>
      <w:r w:rsidRPr="00834B4B">
        <w:t xml:space="preserve">5. Сделать </w:t>
      </w:r>
      <w:proofErr w:type="gramStart"/>
      <w:r w:rsidRPr="00834B4B">
        <w:t>предварительную</w:t>
      </w:r>
      <w:proofErr w:type="gramEnd"/>
      <w:r w:rsidRPr="00834B4B">
        <w:t xml:space="preserve"> </w:t>
      </w:r>
      <w:proofErr w:type="spellStart"/>
      <w:r w:rsidRPr="00834B4B">
        <w:t>расстойку</w:t>
      </w:r>
      <w:proofErr w:type="spellEnd"/>
      <w:r w:rsidRPr="00834B4B">
        <w:t>;</w:t>
      </w:r>
    </w:p>
    <w:p w:rsidR="00834B4B" w:rsidRPr="00834B4B" w:rsidRDefault="00834B4B" w:rsidP="00933A54">
      <w:pPr>
        <w:pStyle w:val="a5"/>
        <w:tabs>
          <w:tab w:val="left" w:pos="567"/>
        </w:tabs>
        <w:ind w:left="-851" w:firstLine="1134"/>
        <w:jc w:val="both"/>
      </w:pPr>
      <w:r w:rsidRPr="00834B4B">
        <w:t>6. Сделать формовку изделия;</w:t>
      </w:r>
    </w:p>
    <w:p w:rsidR="00834B4B" w:rsidRPr="00834B4B" w:rsidRDefault="00834B4B" w:rsidP="00933A54">
      <w:pPr>
        <w:pStyle w:val="a5"/>
        <w:tabs>
          <w:tab w:val="left" w:pos="567"/>
        </w:tabs>
        <w:ind w:left="-851" w:firstLine="1134"/>
        <w:jc w:val="both"/>
      </w:pPr>
      <w:r w:rsidRPr="00834B4B">
        <w:t xml:space="preserve">7. Провести окончательную </w:t>
      </w:r>
      <w:proofErr w:type="spellStart"/>
      <w:r w:rsidRPr="00834B4B">
        <w:t>расстойку</w:t>
      </w:r>
      <w:proofErr w:type="spellEnd"/>
      <w:r w:rsidRPr="00834B4B">
        <w:t>;</w:t>
      </w:r>
    </w:p>
    <w:p w:rsidR="00834B4B" w:rsidRPr="00834B4B" w:rsidRDefault="00834B4B" w:rsidP="00933A54">
      <w:pPr>
        <w:pStyle w:val="a5"/>
        <w:tabs>
          <w:tab w:val="left" w:pos="567"/>
        </w:tabs>
        <w:ind w:left="-851" w:firstLine="1134"/>
        <w:jc w:val="both"/>
      </w:pPr>
      <w:r w:rsidRPr="00834B4B">
        <w:t>8. Выпечка изделия, соблюдение температуры и время выпечки;</w:t>
      </w:r>
    </w:p>
    <w:p w:rsidR="00834B4B" w:rsidRPr="00834B4B" w:rsidRDefault="00834B4B" w:rsidP="00933A54">
      <w:pPr>
        <w:pStyle w:val="a5"/>
        <w:tabs>
          <w:tab w:val="left" w:pos="567"/>
        </w:tabs>
        <w:ind w:left="-851" w:firstLine="1134"/>
        <w:jc w:val="both"/>
      </w:pPr>
      <w:r w:rsidRPr="00834B4B">
        <w:t>9. Составить технологическую схему;</w:t>
      </w:r>
    </w:p>
    <w:p w:rsidR="00124FBF" w:rsidRDefault="00124FBF" w:rsidP="00933A54">
      <w:pPr>
        <w:pStyle w:val="a5"/>
        <w:tabs>
          <w:tab w:val="left" w:pos="567"/>
        </w:tabs>
        <w:ind w:left="-851" w:firstLine="1134"/>
        <w:jc w:val="both"/>
      </w:pPr>
      <w:r>
        <w:t>11. Заполнить таблицу;</w:t>
      </w:r>
    </w:p>
    <w:tbl>
      <w:tblPr>
        <w:tblStyle w:val="af1"/>
        <w:tblW w:w="0" w:type="auto"/>
        <w:tblInd w:w="-851" w:type="dxa"/>
        <w:tblLook w:val="04A0"/>
      </w:tblPr>
      <w:tblGrid>
        <w:gridCol w:w="1715"/>
        <w:gridCol w:w="1595"/>
        <w:gridCol w:w="1596"/>
        <w:gridCol w:w="1596"/>
        <w:gridCol w:w="1596"/>
        <w:gridCol w:w="1596"/>
      </w:tblGrid>
      <w:tr w:rsidR="00124FBF" w:rsidTr="00124FBF">
        <w:tc>
          <w:tcPr>
            <w:tcW w:w="1715" w:type="dxa"/>
          </w:tcPr>
          <w:p w:rsidR="00124FBF" w:rsidRDefault="00124FBF" w:rsidP="00933A54">
            <w:pPr>
              <w:pStyle w:val="a5"/>
              <w:tabs>
                <w:tab w:val="left" w:pos="567"/>
              </w:tabs>
              <w:jc w:val="both"/>
            </w:pPr>
            <w:r>
              <w:t>Наименование</w:t>
            </w:r>
          </w:p>
        </w:tc>
        <w:tc>
          <w:tcPr>
            <w:tcW w:w="1595" w:type="dxa"/>
          </w:tcPr>
          <w:p w:rsidR="00124FBF" w:rsidRDefault="00124FBF" w:rsidP="00933A54">
            <w:pPr>
              <w:pStyle w:val="a5"/>
              <w:tabs>
                <w:tab w:val="left" w:pos="567"/>
              </w:tabs>
              <w:jc w:val="both"/>
            </w:pPr>
            <w:r>
              <w:t xml:space="preserve">Вкус </w:t>
            </w:r>
          </w:p>
        </w:tc>
        <w:tc>
          <w:tcPr>
            <w:tcW w:w="1596" w:type="dxa"/>
          </w:tcPr>
          <w:p w:rsidR="00124FBF" w:rsidRDefault="00124FBF" w:rsidP="00933A54">
            <w:pPr>
              <w:pStyle w:val="a5"/>
              <w:tabs>
                <w:tab w:val="left" w:pos="567"/>
              </w:tabs>
              <w:jc w:val="both"/>
            </w:pPr>
            <w:r>
              <w:t xml:space="preserve">Цвет </w:t>
            </w:r>
          </w:p>
        </w:tc>
        <w:tc>
          <w:tcPr>
            <w:tcW w:w="1596" w:type="dxa"/>
          </w:tcPr>
          <w:p w:rsidR="00124FBF" w:rsidRDefault="00124FBF" w:rsidP="00933A54">
            <w:pPr>
              <w:pStyle w:val="a5"/>
              <w:tabs>
                <w:tab w:val="left" w:pos="567"/>
              </w:tabs>
              <w:jc w:val="both"/>
            </w:pPr>
            <w:r>
              <w:t xml:space="preserve">Запах </w:t>
            </w:r>
          </w:p>
        </w:tc>
        <w:tc>
          <w:tcPr>
            <w:tcW w:w="1596" w:type="dxa"/>
          </w:tcPr>
          <w:p w:rsidR="00124FBF" w:rsidRDefault="00124FBF" w:rsidP="00933A54">
            <w:pPr>
              <w:pStyle w:val="a5"/>
              <w:tabs>
                <w:tab w:val="left" w:pos="567"/>
              </w:tabs>
              <w:jc w:val="both"/>
            </w:pPr>
            <w:r>
              <w:t>Состояние мякиша</w:t>
            </w:r>
          </w:p>
        </w:tc>
        <w:tc>
          <w:tcPr>
            <w:tcW w:w="1596" w:type="dxa"/>
          </w:tcPr>
          <w:p w:rsidR="00124FBF" w:rsidRDefault="00124FBF" w:rsidP="00933A54">
            <w:pPr>
              <w:pStyle w:val="a5"/>
              <w:tabs>
                <w:tab w:val="left" w:pos="567"/>
              </w:tabs>
              <w:jc w:val="both"/>
            </w:pPr>
            <w:r>
              <w:t xml:space="preserve">Целостность </w:t>
            </w:r>
          </w:p>
        </w:tc>
      </w:tr>
      <w:tr w:rsidR="00124FBF" w:rsidTr="00124FBF">
        <w:tc>
          <w:tcPr>
            <w:tcW w:w="1595" w:type="dxa"/>
            <w:vMerge w:val="restart"/>
          </w:tcPr>
          <w:p w:rsidR="00124FBF" w:rsidRDefault="00124FBF" w:rsidP="00933A54">
            <w:pPr>
              <w:pStyle w:val="a5"/>
              <w:tabs>
                <w:tab w:val="left" w:pos="567"/>
              </w:tabs>
              <w:jc w:val="both"/>
            </w:pPr>
          </w:p>
        </w:tc>
        <w:tc>
          <w:tcPr>
            <w:tcW w:w="1595" w:type="dxa"/>
          </w:tcPr>
          <w:p w:rsidR="00124FBF" w:rsidRDefault="00124FBF" w:rsidP="00933A54">
            <w:pPr>
              <w:pStyle w:val="a5"/>
              <w:tabs>
                <w:tab w:val="left" w:pos="567"/>
              </w:tabs>
              <w:jc w:val="both"/>
            </w:pPr>
          </w:p>
        </w:tc>
        <w:tc>
          <w:tcPr>
            <w:tcW w:w="1596" w:type="dxa"/>
          </w:tcPr>
          <w:p w:rsidR="00124FBF" w:rsidRDefault="00124FBF" w:rsidP="00933A54">
            <w:pPr>
              <w:pStyle w:val="a5"/>
              <w:tabs>
                <w:tab w:val="left" w:pos="567"/>
              </w:tabs>
              <w:jc w:val="both"/>
            </w:pPr>
          </w:p>
        </w:tc>
        <w:tc>
          <w:tcPr>
            <w:tcW w:w="1596" w:type="dxa"/>
          </w:tcPr>
          <w:p w:rsidR="00124FBF" w:rsidRDefault="00124FBF" w:rsidP="00933A54">
            <w:pPr>
              <w:pStyle w:val="a5"/>
              <w:tabs>
                <w:tab w:val="left" w:pos="567"/>
              </w:tabs>
              <w:jc w:val="both"/>
            </w:pPr>
          </w:p>
        </w:tc>
        <w:tc>
          <w:tcPr>
            <w:tcW w:w="1596" w:type="dxa"/>
          </w:tcPr>
          <w:p w:rsidR="00124FBF" w:rsidRDefault="00124FBF" w:rsidP="00933A54">
            <w:pPr>
              <w:pStyle w:val="a5"/>
              <w:tabs>
                <w:tab w:val="left" w:pos="567"/>
              </w:tabs>
              <w:jc w:val="both"/>
            </w:pPr>
          </w:p>
        </w:tc>
        <w:tc>
          <w:tcPr>
            <w:tcW w:w="1596" w:type="dxa"/>
          </w:tcPr>
          <w:p w:rsidR="00124FBF" w:rsidRDefault="00124FBF" w:rsidP="00933A54">
            <w:pPr>
              <w:pStyle w:val="a5"/>
              <w:tabs>
                <w:tab w:val="left" w:pos="567"/>
              </w:tabs>
              <w:jc w:val="both"/>
            </w:pPr>
          </w:p>
        </w:tc>
      </w:tr>
      <w:tr w:rsidR="00124FBF" w:rsidTr="00124FBF">
        <w:tc>
          <w:tcPr>
            <w:tcW w:w="1715" w:type="dxa"/>
            <w:vMerge/>
          </w:tcPr>
          <w:p w:rsidR="00124FBF" w:rsidRDefault="00124FBF" w:rsidP="00933A54">
            <w:pPr>
              <w:pStyle w:val="a5"/>
              <w:tabs>
                <w:tab w:val="left" w:pos="567"/>
              </w:tabs>
              <w:jc w:val="both"/>
            </w:pPr>
          </w:p>
        </w:tc>
        <w:tc>
          <w:tcPr>
            <w:tcW w:w="1595" w:type="dxa"/>
          </w:tcPr>
          <w:p w:rsidR="00124FBF" w:rsidRDefault="00124FBF" w:rsidP="00933A54">
            <w:pPr>
              <w:pStyle w:val="a5"/>
              <w:tabs>
                <w:tab w:val="left" w:pos="567"/>
              </w:tabs>
              <w:jc w:val="both"/>
            </w:pPr>
          </w:p>
        </w:tc>
        <w:tc>
          <w:tcPr>
            <w:tcW w:w="1596" w:type="dxa"/>
          </w:tcPr>
          <w:p w:rsidR="00124FBF" w:rsidRDefault="00124FBF" w:rsidP="00933A54">
            <w:pPr>
              <w:pStyle w:val="a5"/>
              <w:tabs>
                <w:tab w:val="left" w:pos="567"/>
              </w:tabs>
              <w:jc w:val="both"/>
            </w:pPr>
          </w:p>
        </w:tc>
        <w:tc>
          <w:tcPr>
            <w:tcW w:w="1596" w:type="dxa"/>
          </w:tcPr>
          <w:p w:rsidR="00124FBF" w:rsidRDefault="00124FBF" w:rsidP="00933A54">
            <w:pPr>
              <w:pStyle w:val="a5"/>
              <w:tabs>
                <w:tab w:val="left" w:pos="567"/>
              </w:tabs>
              <w:jc w:val="both"/>
            </w:pPr>
          </w:p>
        </w:tc>
        <w:tc>
          <w:tcPr>
            <w:tcW w:w="1596" w:type="dxa"/>
          </w:tcPr>
          <w:p w:rsidR="00124FBF" w:rsidRDefault="00124FBF" w:rsidP="00933A54">
            <w:pPr>
              <w:pStyle w:val="a5"/>
              <w:tabs>
                <w:tab w:val="left" w:pos="567"/>
              </w:tabs>
              <w:jc w:val="both"/>
            </w:pPr>
          </w:p>
        </w:tc>
        <w:tc>
          <w:tcPr>
            <w:tcW w:w="1596" w:type="dxa"/>
          </w:tcPr>
          <w:p w:rsidR="00124FBF" w:rsidRDefault="00124FBF" w:rsidP="00933A54">
            <w:pPr>
              <w:pStyle w:val="a5"/>
              <w:tabs>
                <w:tab w:val="left" w:pos="567"/>
              </w:tabs>
              <w:jc w:val="both"/>
            </w:pPr>
          </w:p>
        </w:tc>
      </w:tr>
    </w:tbl>
    <w:p w:rsidR="00124FBF" w:rsidRDefault="00124FBF" w:rsidP="00933A54">
      <w:pPr>
        <w:pStyle w:val="a5"/>
        <w:tabs>
          <w:tab w:val="left" w:pos="567"/>
        </w:tabs>
        <w:ind w:left="-851" w:firstLine="1134"/>
        <w:jc w:val="both"/>
      </w:pPr>
    </w:p>
    <w:p w:rsidR="00124FBF" w:rsidRPr="00834B4B" w:rsidRDefault="00124FBF" w:rsidP="00933A54">
      <w:pPr>
        <w:pStyle w:val="a5"/>
        <w:tabs>
          <w:tab w:val="left" w:pos="567"/>
        </w:tabs>
        <w:ind w:left="-851" w:firstLine="1134"/>
        <w:jc w:val="both"/>
        <w:rPr>
          <w:b/>
          <w:u w:val="single"/>
        </w:rPr>
      </w:pPr>
      <w:r>
        <w:t>12.Сделать вывод.</w:t>
      </w:r>
    </w:p>
    <w:p w:rsidR="00834B4B" w:rsidRPr="00834B4B" w:rsidRDefault="00834B4B" w:rsidP="00834B4B">
      <w:pPr>
        <w:ind w:firstLine="284"/>
        <w:jc w:val="both"/>
        <w:rPr>
          <w:sz w:val="24"/>
          <w:szCs w:val="24"/>
        </w:rPr>
      </w:pPr>
      <w:r w:rsidRPr="00834B4B">
        <w:rPr>
          <w:b/>
          <w:sz w:val="24"/>
          <w:szCs w:val="24"/>
          <w:u w:val="single"/>
        </w:rPr>
        <w:t>Инструкция по выполнению практической работы</w:t>
      </w:r>
    </w:p>
    <w:p w:rsidR="00834B4B" w:rsidRPr="00834B4B" w:rsidRDefault="00834B4B" w:rsidP="00834B4B">
      <w:pPr>
        <w:pStyle w:val="a5"/>
        <w:ind w:firstLine="709"/>
        <w:jc w:val="both"/>
      </w:pPr>
      <w:r w:rsidRPr="00834B4B">
        <w:t>1. Перед тем как приступить к приготовлению, необходимо просеять муку, для того, чтобы устранить посторонние частицы.</w:t>
      </w:r>
    </w:p>
    <w:p w:rsidR="00834B4B" w:rsidRPr="00834B4B" w:rsidRDefault="00834B4B" w:rsidP="00834B4B">
      <w:pPr>
        <w:pStyle w:val="a3"/>
        <w:spacing w:line="216" w:lineRule="exact"/>
        <w:ind w:firstLine="709"/>
        <w:jc w:val="both"/>
      </w:pPr>
      <w:r w:rsidRPr="00834B4B">
        <w:t xml:space="preserve">2. Для приготовления сдобы выборгской готовят дрожжевое тесто опарным способом: Опарный способ приготовления теста применяется для изделий с большим </w:t>
      </w:r>
      <w:r w:rsidRPr="00834B4B">
        <w:lastRenderedPageBreak/>
        <w:t>количеством сдобы и состоит из двух стадий приготов</w:t>
      </w:r>
      <w:r w:rsidRPr="00834B4B">
        <w:softHyphen/>
        <w:t>ления опары и замеса теста после окончания брожения опары.</w:t>
      </w:r>
    </w:p>
    <w:p w:rsidR="00834B4B" w:rsidRPr="00834B4B" w:rsidRDefault="00834B4B" w:rsidP="00834B4B">
      <w:pPr>
        <w:pStyle w:val="a3"/>
        <w:spacing w:line="216" w:lineRule="exact"/>
        <w:ind w:firstLine="709"/>
        <w:jc w:val="both"/>
      </w:pPr>
      <w:r w:rsidRPr="00834B4B">
        <w:t>Для приготовления опары берут 35-60% муки, 60-70% воды и 100% дрожжей (по рецептуре).</w:t>
      </w:r>
    </w:p>
    <w:p w:rsidR="00834B4B" w:rsidRPr="00834B4B" w:rsidRDefault="00834B4B" w:rsidP="00834B4B">
      <w:pPr>
        <w:pStyle w:val="a3"/>
        <w:spacing w:line="216" w:lineRule="exact"/>
        <w:ind w:firstLine="709"/>
        <w:jc w:val="both"/>
      </w:pPr>
      <w:r w:rsidRPr="00834B4B">
        <w:t xml:space="preserve">Требования к температуре воды при изготовлении теста опарным способом, а также к объему посуды или </w:t>
      </w:r>
      <w:proofErr w:type="spellStart"/>
      <w:r w:rsidRPr="00834B4B">
        <w:t>дежи</w:t>
      </w:r>
      <w:proofErr w:type="spellEnd"/>
      <w:r w:rsidRPr="00834B4B">
        <w:t xml:space="preserve"> то же, что и для </w:t>
      </w:r>
      <w:proofErr w:type="spellStart"/>
      <w:r w:rsidRPr="00834B4B">
        <w:t>безопарного</w:t>
      </w:r>
      <w:proofErr w:type="spellEnd"/>
      <w:r w:rsidRPr="00834B4B">
        <w:t xml:space="preserve"> теста. Замешенная опара должна иметь температуру 27-29С.</w:t>
      </w:r>
    </w:p>
    <w:p w:rsidR="00834B4B" w:rsidRPr="00834B4B" w:rsidRDefault="00834B4B" w:rsidP="00834B4B">
      <w:pPr>
        <w:pStyle w:val="a3"/>
        <w:spacing w:line="226" w:lineRule="exact"/>
        <w:ind w:firstLine="709"/>
        <w:jc w:val="both"/>
      </w:pPr>
      <w:r w:rsidRPr="00834B4B">
        <w:t xml:space="preserve">Первоначально в </w:t>
      </w:r>
      <w:proofErr w:type="spellStart"/>
      <w:r w:rsidRPr="00834B4B">
        <w:t>дежу</w:t>
      </w:r>
      <w:proofErr w:type="spellEnd"/>
      <w:r w:rsidRPr="00834B4B">
        <w:t xml:space="preserve"> наливают подогретую воду и в ней разводят дрожжи, всыпают муку и все перемешивают. Для активизации дрож</w:t>
      </w:r>
      <w:r w:rsidRPr="00834B4B">
        <w:softHyphen/>
        <w:t xml:space="preserve">жей можно в опару добавить до 4% сахара по отношению к массе муки. Опара должна иметь консистенцию густой сметаны. Поверхность опары посыпают тонким слоем муки, </w:t>
      </w:r>
      <w:proofErr w:type="spellStart"/>
      <w:r w:rsidRPr="00834B4B">
        <w:t>дежу</w:t>
      </w:r>
      <w:proofErr w:type="spellEnd"/>
      <w:r w:rsidRPr="00834B4B">
        <w:t xml:space="preserve"> закрывают крышкой или покрывают полотном и ставят на 2-3 ч в теплое место.</w:t>
      </w:r>
    </w:p>
    <w:p w:rsidR="00834B4B" w:rsidRPr="00834B4B" w:rsidRDefault="00834B4B" w:rsidP="00834B4B">
      <w:pPr>
        <w:pStyle w:val="a3"/>
        <w:spacing w:line="226" w:lineRule="exact"/>
        <w:ind w:firstLine="709"/>
        <w:jc w:val="both"/>
      </w:pPr>
      <w:r w:rsidRPr="00834B4B">
        <w:t>Интенсивный процесс брожения начинается через 30-40 мин, когда на поверхности опары появляются равномерные трещины, поверхность теста делается выпуклой, и оно начинает отходить от стенок посуды. Спустя 2-3 ч опара увеличивается в объеме в 2-2,5 раза и на всей поверхности появляются лопающиеся пузырьки. Го</w:t>
      </w:r>
      <w:r w:rsidRPr="00834B4B">
        <w:softHyphen/>
        <w:t>товность опары определяют по внешним признакам: брожение на</w:t>
      </w:r>
      <w:r w:rsidRPr="00834B4B">
        <w:softHyphen/>
        <w:t>чинает стихать, пузырьков на поверхности появляется все мень</w:t>
      </w:r>
      <w:r w:rsidRPr="00834B4B">
        <w:softHyphen/>
        <w:t>ше, опара немного опадает.</w:t>
      </w:r>
    </w:p>
    <w:p w:rsidR="00834B4B" w:rsidRPr="00834B4B" w:rsidRDefault="00834B4B" w:rsidP="00834B4B">
      <w:pPr>
        <w:pStyle w:val="a3"/>
        <w:spacing w:line="226" w:lineRule="exact"/>
        <w:ind w:firstLine="709"/>
        <w:jc w:val="both"/>
      </w:pPr>
      <w:r w:rsidRPr="00834B4B">
        <w:t>Для теста с большим количеством сдобы и при изготовлении его из муки со слабой клейковиной опару готовят более густую. В густой опаре процесс брожения протекает медленнее и более рав</w:t>
      </w:r>
      <w:r w:rsidRPr="00834B4B">
        <w:softHyphen/>
        <w:t>номерно, опара получается более сильная.</w:t>
      </w:r>
    </w:p>
    <w:p w:rsidR="00834B4B" w:rsidRPr="00834B4B" w:rsidRDefault="00834B4B" w:rsidP="00834B4B">
      <w:pPr>
        <w:pStyle w:val="a3"/>
        <w:spacing w:line="226" w:lineRule="exact"/>
        <w:ind w:firstLine="709"/>
        <w:jc w:val="both"/>
      </w:pPr>
      <w:proofErr w:type="gramStart"/>
      <w:r w:rsidRPr="00834B4B">
        <w:t>К выбродившей опаре добавляют оставшуюся воду с растворен</w:t>
      </w:r>
      <w:r w:rsidRPr="00834B4B">
        <w:softHyphen/>
        <w:t>ными в ней солью и сахаром, яйца, жир и ароматические вещества.</w:t>
      </w:r>
      <w:proofErr w:type="gramEnd"/>
      <w:r w:rsidRPr="00834B4B">
        <w:t xml:space="preserve"> Все хорошо перемешивают и добавляют оставшуюся муку, предва</w:t>
      </w:r>
      <w:r w:rsidRPr="00834B4B">
        <w:softHyphen/>
        <w:t>рительно просеяв ее. Продолжительность замеса с мукой 15 мин. Температура замешенного теста должна быть 29</w:t>
      </w:r>
      <w:r w:rsidRPr="00834B4B">
        <w:rPr>
          <w:vertAlign w:val="superscript"/>
        </w:rPr>
        <w:t>_</w:t>
      </w:r>
      <w:r w:rsidRPr="00834B4B">
        <w:t>32С.</w:t>
      </w:r>
    </w:p>
    <w:p w:rsidR="00834B4B" w:rsidRPr="00834B4B" w:rsidRDefault="00834B4B" w:rsidP="00834B4B">
      <w:pPr>
        <w:pStyle w:val="a3"/>
        <w:spacing w:line="226" w:lineRule="exact"/>
        <w:ind w:firstLine="709"/>
        <w:jc w:val="both"/>
      </w:pPr>
      <w:r w:rsidRPr="00834B4B">
        <w:t>При нормальном брожении тесто поднимается равномерно, без разрыва в течение 2-2,5 ч. Оно эластично, не прилипает к рукам. За это время производят 1-2 обминки. Кислотность теста до 3. Тесто с «</w:t>
      </w:r>
      <w:proofErr w:type="spellStart"/>
      <w:r w:rsidRPr="00834B4B">
        <w:t>отсдобкой</w:t>
      </w:r>
      <w:proofErr w:type="spellEnd"/>
      <w:r w:rsidRPr="00834B4B">
        <w:t>» приготовляют в том случае, когда в состав его входит много жира и сахара, которые задерживают развитие дрожжей, или когда из одного основного теста нужно приготовить тесто с разным количеством сдобы. Способ этот заключается в том, что сдоба вводится в тесто, приготовленное опарным способом, не сразу, а в два приема. Вторая порция сдобы называется «</w:t>
      </w:r>
      <w:proofErr w:type="spellStart"/>
      <w:r w:rsidRPr="00834B4B">
        <w:t>отсдобкой</w:t>
      </w:r>
      <w:proofErr w:type="spellEnd"/>
      <w:r w:rsidRPr="00834B4B">
        <w:t xml:space="preserve">», к ней добавляется </w:t>
      </w:r>
      <w:r w:rsidRPr="00834B4B">
        <w:rPr>
          <w:lang w:val="en-US"/>
        </w:rPr>
        <w:t>cute</w:t>
      </w:r>
      <w:r w:rsidRPr="00834B4B">
        <w:t xml:space="preserve"> немного муки.</w:t>
      </w:r>
    </w:p>
    <w:p w:rsidR="00834B4B" w:rsidRPr="00834B4B" w:rsidRDefault="00834B4B" w:rsidP="00834B4B">
      <w:pPr>
        <w:pStyle w:val="a3"/>
        <w:spacing w:line="226" w:lineRule="exact"/>
        <w:ind w:firstLine="709"/>
        <w:jc w:val="both"/>
      </w:pPr>
      <w:r w:rsidRPr="00834B4B">
        <w:t>Опару и тесто с опарой приготовляют, как описано выше, но при замесе учитывают, что чем больше в состав теста входит мас</w:t>
      </w:r>
      <w:r w:rsidRPr="00834B4B">
        <w:softHyphen/>
        <w:t>ла, сахара и яиц, тем больше требуется оставить муки для «</w:t>
      </w:r>
      <w:proofErr w:type="spellStart"/>
      <w:r w:rsidRPr="00834B4B">
        <w:t>отсдобки</w:t>
      </w:r>
      <w:proofErr w:type="spellEnd"/>
      <w:r w:rsidRPr="00834B4B">
        <w:t>». Если по рецептуре полагается много яиц, то частично их мож</w:t>
      </w:r>
      <w:r w:rsidRPr="00834B4B">
        <w:softHyphen/>
        <w:t>но добавлять в тесто и даже в опару.</w:t>
      </w:r>
    </w:p>
    <w:p w:rsidR="00834B4B" w:rsidRPr="00834B4B" w:rsidRDefault="00834B4B" w:rsidP="00834B4B">
      <w:pPr>
        <w:pStyle w:val="a5"/>
        <w:ind w:firstLine="709"/>
        <w:jc w:val="both"/>
      </w:pPr>
      <w:r w:rsidRPr="00834B4B">
        <w:t>Примерно через час после замеса теста, приготовленного без «</w:t>
      </w:r>
      <w:proofErr w:type="spellStart"/>
      <w:r w:rsidRPr="00834B4B">
        <w:t>отсдобки</w:t>
      </w:r>
      <w:proofErr w:type="spellEnd"/>
      <w:r w:rsidRPr="00834B4B">
        <w:t xml:space="preserve">» (когда тесто вдвое увеличится в объеме), делают первую обминку и добавляют оставшиеся по норме продукты, соль и сахар, растворенные в воде, размягченное масло. </w:t>
      </w:r>
    </w:p>
    <w:p w:rsidR="00834B4B" w:rsidRPr="00834B4B" w:rsidRDefault="00834B4B" w:rsidP="00834B4B">
      <w:pPr>
        <w:pStyle w:val="a5"/>
        <w:ind w:firstLine="709"/>
        <w:jc w:val="both"/>
      </w:pPr>
      <w:r w:rsidRPr="00834B4B">
        <w:t>3  Время брожения опары 2-3 ч.</w:t>
      </w:r>
    </w:p>
    <w:p w:rsidR="00834B4B" w:rsidRPr="00834B4B" w:rsidRDefault="00834B4B" w:rsidP="00834B4B">
      <w:pPr>
        <w:pStyle w:val="a5"/>
        <w:ind w:firstLine="709"/>
        <w:jc w:val="both"/>
      </w:pPr>
      <w:r w:rsidRPr="00834B4B">
        <w:t xml:space="preserve">4. Время брожения теста 2 ч. За это время мы делаем 1-2 обминки, через 40-60мин. </w:t>
      </w:r>
    </w:p>
    <w:p w:rsidR="00834B4B" w:rsidRPr="00834B4B" w:rsidRDefault="00834B4B" w:rsidP="00834B4B">
      <w:pPr>
        <w:pStyle w:val="a5"/>
        <w:ind w:firstLine="709"/>
        <w:jc w:val="both"/>
      </w:pPr>
      <w:r w:rsidRPr="00834B4B">
        <w:t xml:space="preserve">5. Рекомендуется 5мин. Предварительная </w:t>
      </w:r>
      <w:proofErr w:type="spellStart"/>
      <w:r w:rsidRPr="00834B4B">
        <w:t>расстойка</w:t>
      </w:r>
      <w:proofErr w:type="spellEnd"/>
      <w:r w:rsidRPr="00834B4B">
        <w:t xml:space="preserve">. </w:t>
      </w:r>
    </w:p>
    <w:p w:rsidR="00834B4B" w:rsidRPr="00834B4B" w:rsidRDefault="00834B4B" w:rsidP="00834B4B">
      <w:pPr>
        <w:pStyle w:val="a5"/>
        <w:ind w:firstLine="709"/>
        <w:jc w:val="both"/>
      </w:pPr>
      <w:r w:rsidRPr="00834B4B">
        <w:t>6.Тесто разделяем на одинаковые кусочки, одинаковой массы. Формируем изделья.</w:t>
      </w:r>
    </w:p>
    <w:p w:rsidR="00834B4B" w:rsidRPr="00834B4B" w:rsidRDefault="00834B4B" w:rsidP="00834B4B">
      <w:pPr>
        <w:pStyle w:val="a5"/>
        <w:ind w:firstLine="709"/>
        <w:jc w:val="both"/>
      </w:pPr>
      <w:r w:rsidRPr="00834B4B">
        <w:t xml:space="preserve">7. </w:t>
      </w:r>
      <w:proofErr w:type="gramStart"/>
      <w:r w:rsidRPr="00834B4B">
        <w:t>Окончательная</w:t>
      </w:r>
      <w:proofErr w:type="gramEnd"/>
      <w:r w:rsidRPr="00834B4B">
        <w:t xml:space="preserve"> </w:t>
      </w:r>
      <w:proofErr w:type="spellStart"/>
      <w:r w:rsidRPr="00834B4B">
        <w:t>расстойка</w:t>
      </w:r>
      <w:proofErr w:type="spellEnd"/>
      <w:r w:rsidRPr="00834B4B">
        <w:t xml:space="preserve"> проходит </w:t>
      </w:r>
      <w:proofErr w:type="spellStart"/>
      <w:r w:rsidRPr="00834B4B">
        <w:t>растоичном</w:t>
      </w:r>
      <w:proofErr w:type="spellEnd"/>
      <w:r w:rsidRPr="00834B4B">
        <w:t xml:space="preserve"> шкафу </w:t>
      </w:r>
    </w:p>
    <w:p w:rsidR="00834B4B" w:rsidRPr="00834B4B" w:rsidRDefault="00834B4B" w:rsidP="00834B4B">
      <w:pPr>
        <w:pStyle w:val="a5"/>
        <w:ind w:firstLine="709"/>
        <w:jc w:val="both"/>
        <w:rPr>
          <w:b/>
          <w:u w:val="single"/>
        </w:rPr>
      </w:pPr>
      <w:r w:rsidRPr="00834B4B">
        <w:t>8. Выпекаем изделия в конфекционной печи при температуре 250 – 260</w:t>
      </w:r>
      <w:r w:rsidRPr="00834B4B">
        <w:rPr>
          <w:vertAlign w:val="superscript"/>
        </w:rPr>
        <w:t>0</w:t>
      </w:r>
      <w:r w:rsidRPr="00834B4B">
        <w:t xml:space="preserve">С </w:t>
      </w:r>
    </w:p>
    <w:p w:rsidR="00834B4B" w:rsidRPr="00834B4B" w:rsidRDefault="00834B4B" w:rsidP="00834B4B">
      <w:pPr>
        <w:ind w:firstLine="284"/>
        <w:rPr>
          <w:sz w:val="24"/>
          <w:szCs w:val="24"/>
        </w:rPr>
      </w:pPr>
      <w:r w:rsidRPr="00834B4B">
        <w:rPr>
          <w:b/>
          <w:sz w:val="24"/>
          <w:szCs w:val="24"/>
          <w:u w:val="single"/>
        </w:rPr>
        <w:t xml:space="preserve">Форма контроля выполнения практических работ: </w:t>
      </w:r>
    </w:p>
    <w:p w:rsidR="00834B4B" w:rsidRPr="00834B4B" w:rsidRDefault="00834B4B" w:rsidP="00834B4B">
      <w:pPr>
        <w:ind w:firstLine="284"/>
        <w:rPr>
          <w:b/>
          <w:sz w:val="24"/>
          <w:szCs w:val="24"/>
          <w:u w:val="single"/>
        </w:rPr>
      </w:pPr>
      <w:r w:rsidRPr="00834B4B">
        <w:rPr>
          <w:sz w:val="24"/>
          <w:szCs w:val="24"/>
        </w:rPr>
        <w:t>Задания для практических работ необходимо выполнить в тетради и защитить на оценку</w:t>
      </w:r>
    </w:p>
    <w:p w:rsidR="00834B4B" w:rsidRPr="00834B4B" w:rsidRDefault="00834B4B" w:rsidP="00834B4B">
      <w:pPr>
        <w:ind w:firstLine="284"/>
        <w:rPr>
          <w:bCs/>
          <w:sz w:val="24"/>
          <w:szCs w:val="24"/>
        </w:rPr>
      </w:pPr>
      <w:r w:rsidRPr="00834B4B">
        <w:rPr>
          <w:b/>
          <w:sz w:val="24"/>
          <w:szCs w:val="24"/>
          <w:u w:val="single"/>
        </w:rPr>
        <w:t>Критерии оценки:</w:t>
      </w:r>
    </w:p>
    <w:p w:rsidR="00834B4B" w:rsidRPr="00834B4B" w:rsidRDefault="00834B4B" w:rsidP="00834B4B">
      <w:pPr>
        <w:ind w:firstLine="708"/>
        <w:jc w:val="both"/>
        <w:rPr>
          <w:bCs/>
          <w:sz w:val="24"/>
          <w:szCs w:val="24"/>
        </w:rPr>
      </w:pPr>
      <w:r w:rsidRPr="00834B4B">
        <w:rPr>
          <w:bCs/>
          <w:sz w:val="24"/>
          <w:szCs w:val="24"/>
        </w:rPr>
        <w:t>«Отлично» выставляется в случае, когда работа выполнена в полном объеме, использовано несколько источников информации, содержание работы соответствует теме, отсутствуют ошибки, текст работы составлен грамотно.</w:t>
      </w:r>
    </w:p>
    <w:p w:rsidR="00834B4B" w:rsidRPr="00834B4B" w:rsidRDefault="00834B4B" w:rsidP="00834B4B">
      <w:pPr>
        <w:ind w:firstLine="708"/>
        <w:jc w:val="both"/>
        <w:rPr>
          <w:bCs/>
          <w:sz w:val="24"/>
          <w:szCs w:val="24"/>
        </w:rPr>
      </w:pPr>
      <w:r w:rsidRPr="00834B4B">
        <w:rPr>
          <w:bCs/>
          <w:sz w:val="24"/>
          <w:szCs w:val="24"/>
        </w:rPr>
        <w:t xml:space="preserve"> «Хорошо» выставляется в случае, когда работа выполнена в полном объеме, имеется несколько ошибок, не повлиявших на результат работы, использовано несколько источников информации, содержание работы соответствует теме, текст работы составлен грамотно.</w:t>
      </w:r>
    </w:p>
    <w:p w:rsidR="00834B4B" w:rsidRPr="00834B4B" w:rsidRDefault="00834B4B" w:rsidP="00834B4B">
      <w:pPr>
        <w:ind w:firstLine="708"/>
        <w:jc w:val="both"/>
        <w:rPr>
          <w:bCs/>
          <w:sz w:val="24"/>
          <w:szCs w:val="24"/>
        </w:rPr>
      </w:pPr>
      <w:r w:rsidRPr="00834B4B">
        <w:rPr>
          <w:bCs/>
          <w:sz w:val="24"/>
          <w:szCs w:val="24"/>
        </w:rPr>
        <w:t>«Удовлетворительно» выставляется в случае, когда работа выполнена не в полном объеме, имеется несколько ошибок повлиявших на результат работы, использованы 1 – 2 источника информации, в тексте допущены ошибки, содержание работы не полностью соответствует теме.</w:t>
      </w:r>
    </w:p>
    <w:p w:rsidR="00834B4B" w:rsidRPr="00834B4B" w:rsidRDefault="00834B4B" w:rsidP="00834B4B">
      <w:pPr>
        <w:ind w:firstLine="708"/>
        <w:jc w:val="both"/>
        <w:rPr>
          <w:b/>
          <w:sz w:val="24"/>
          <w:szCs w:val="24"/>
          <w:u w:val="single"/>
        </w:rPr>
      </w:pPr>
      <w:r w:rsidRPr="00834B4B">
        <w:rPr>
          <w:bCs/>
          <w:sz w:val="24"/>
          <w:szCs w:val="24"/>
        </w:rPr>
        <w:lastRenderedPageBreak/>
        <w:t>«Неудовлетворительно» выставляется в случае, когда работа выполнена не в полном объеме, имеется много ошибок повлиявших на результат работы, использован один источник информации, в тексте допущено много ошибок, содержание работы не соответствует теме.</w:t>
      </w:r>
    </w:p>
    <w:p w:rsidR="00834B4B" w:rsidRPr="00834B4B" w:rsidRDefault="00834B4B" w:rsidP="00834B4B">
      <w:pPr>
        <w:ind w:firstLine="284"/>
        <w:jc w:val="both"/>
        <w:rPr>
          <w:i/>
          <w:sz w:val="24"/>
          <w:szCs w:val="24"/>
        </w:rPr>
      </w:pPr>
      <w:r w:rsidRPr="00834B4B">
        <w:rPr>
          <w:b/>
          <w:sz w:val="24"/>
          <w:szCs w:val="24"/>
          <w:u w:val="single"/>
        </w:rPr>
        <w:t>Список рекомендуемой литературы и нормативных актов:</w:t>
      </w:r>
    </w:p>
    <w:p w:rsidR="00834B4B" w:rsidRPr="00834B4B" w:rsidRDefault="00834B4B" w:rsidP="00834B4B">
      <w:pPr>
        <w:ind w:left="-540" w:firstLine="540"/>
        <w:jc w:val="both"/>
        <w:rPr>
          <w:i/>
          <w:sz w:val="24"/>
          <w:szCs w:val="24"/>
        </w:rPr>
      </w:pPr>
      <w:r w:rsidRPr="00834B4B">
        <w:rPr>
          <w:i/>
          <w:sz w:val="24"/>
          <w:szCs w:val="24"/>
        </w:rPr>
        <w:t xml:space="preserve">Л.С. Кузнецова, М.Ю. </w:t>
      </w:r>
      <w:proofErr w:type="spellStart"/>
      <w:r w:rsidRPr="00834B4B">
        <w:rPr>
          <w:i/>
          <w:sz w:val="24"/>
          <w:szCs w:val="24"/>
        </w:rPr>
        <w:t>Сиданова</w:t>
      </w:r>
      <w:proofErr w:type="spellEnd"/>
      <w:r w:rsidRPr="00834B4B">
        <w:rPr>
          <w:i/>
          <w:sz w:val="24"/>
          <w:szCs w:val="24"/>
        </w:rPr>
        <w:t xml:space="preserve"> </w:t>
      </w:r>
      <w:r w:rsidRPr="00834B4B">
        <w:rPr>
          <w:sz w:val="24"/>
          <w:szCs w:val="24"/>
        </w:rPr>
        <w:t>Технология приготовления мучных кондитерских изделий</w:t>
      </w:r>
      <w:proofErr w:type="gramStart"/>
      <w:r w:rsidRPr="00834B4B">
        <w:rPr>
          <w:sz w:val="24"/>
          <w:szCs w:val="24"/>
        </w:rPr>
        <w:t>6</w:t>
      </w:r>
      <w:proofErr w:type="gramEnd"/>
      <w:r w:rsidRPr="00834B4B">
        <w:rPr>
          <w:sz w:val="24"/>
          <w:szCs w:val="24"/>
        </w:rPr>
        <w:t xml:space="preserve"> </w:t>
      </w:r>
      <w:proofErr w:type="spellStart"/>
      <w:r w:rsidRPr="00834B4B">
        <w:rPr>
          <w:sz w:val="24"/>
          <w:szCs w:val="24"/>
        </w:rPr>
        <w:t>Учебн</w:t>
      </w:r>
      <w:proofErr w:type="spellEnd"/>
      <w:r w:rsidRPr="00834B4B">
        <w:rPr>
          <w:sz w:val="24"/>
          <w:szCs w:val="24"/>
        </w:rPr>
        <w:t xml:space="preserve">. Для студ. Учреждений сред. </w:t>
      </w:r>
      <w:proofErr w:type="spellStart"/>
      <w:r w:rsidRPr="00834B4B">
        <w:rPr>
          <w:sz w:val="24"/>
          <w:szCs w:val="24"/>
        </w:rPr>
        <w:t>Прф</w:t>
      </w:r>
      <w:proofErr w:type="spellEnd"/>
      <w:r w:rsidRPr="00834B4B">
        <w:rPr>
          <w:sz w:val="24"/>
          <w:szCs w:val="24"/>
        </w:rPr>
        <w:t xml:space="preserve">. Образования. – М.:; Мастерство, 2013. 320 </w:t>
      </w:r>
      <w:proofErr w:type="gramStart"/>
      <w:r w:rsidRPr="00834B4B">
        <w:rPr>
          <w:sz w:val="24"/>
          <w:szCs w:val="24"/>
        </w:rPr>
        <w:t>с</w:t>
      </w:r>
      <w:proofErr w:type="gramEnd"/>
      <w:r w:rsidRPr="00834B4B">
        <w:rPr>
          <w:sz w:val="24"/>
          <w:szCs w:val="24"/>
        </w:rPr>
        <w:t>.</w:t>
      </w:r>
    </w:p>
    <w:p w:rsidR="00834B4B" w:rsidRPr="00834B4B" w:rsidRDefault="00834B4B" w:rsidP="00834B4B">
      <w:pPr>
        <w:ind w:left="-540" w:firstLine="540"/>
        <w:jc w:val="both"/>
        <w:rPr>
          <w:sz w:val="24"/>
          <w:szCs w:val="24"/>
        </w:rPr>
      </w:pPr>
      <w:proofErr w:type="spellStart"/>
      <w:r w:rsidRPr="00834B4B">
        <w:rPr>
          <w:i/>
          <w:sz w:val="24"/>
          <w:szCs w:val="24"/>
        </w:rPr>
        <w:t>Хроменков</w:t>
      </w:r>
      <w:proofErr w:type="spellEnd"/>
      <w:r w:rsidRPr="00834B4B">
        <w:rPr>
          <w:i/>
          <w:sz w:val="24"/>
          <w:szCs w:val="24"/>
        </w:rPr>
        <w:t xml:space="preserve"> В.М</w:t>
      </w:r>
      <w:r w:rsidRPr="00834B4B">
        <w:rPr>
          <w:sz w:val="24"/>
          <w:szCs w:val="24"/>
        </w:rPr>
        <w:t xml:space="preserve">. Оборудование хлебопекарного производства: Учеб. Для </w:t>
      </w:r>
      <w:proofErr w:type="spellStart"/>
      <w:r w:rsidRPr="00834B4B">
        <w:rPr>
          <w:sz w:val="24"/>
          <w:szCs w:val="24"/>
        </w:rPr>
        <w:t>нач</w:t>
      </w:r>
      <w:proofErr w:type="spellEnd"/>
      <w:r w:rsidRPr="00834B4B">
        <w:rPr>
          <w:sz w:val="24"/>
          <w:szCs w:val="24"/>
        </w:rPr>
        <w:t xml:space="preserve">. проф. Образования. – М.: ИРПО; Изд. Центр «Академия», 2013. – 320 </w:t>
      </w:r>
      <w:proofErr w:type="gramStart"/>
      <w:r w:rsidRPr="00834B4B">
        <w:rPr>
          <w:sz w:val="24"/>
          <w:szCs w:val="24"/>
        </w:rPr>
        <w:t>с</w:t>
      </w:r>
      <w:proofErr w:type="gramEnd"/>
      <w:r w:rsidRPr="00834B4B">
        <w:rPr>
          <w:sz w:val="24"/>
          <w:szCs w:val="24"/>
        </w:rPr>
        <w:t>.</w:t>
      </w:r>
    </w:p>
    <w:p w:rsidR="00834B4B" w:rsidRPr="00834B4B" w:rsidRDefault="00834B4B" w:rsidP="00834B4B">
      <w:pPr>
        <w:ind w:left="-540" w:firstLine="540"/>
        <w:jc w:val="both"/>
        <w:rPr>
          <w:i/>
          <w:sz w:val="24"/>
          <w:szCs w:val="24"/>
        </w:rPr>
      </w:pPr>
      <w:r w:rsidRPr="00834B4B">
        <w:rPr>
          <w:sz w:val="24"/>
          <w:szCs w:val="24"/>
        </w:rPr>
        <w:t xml:space="preserve">Л.С.Кузнецова, М.Ю. </w:t>
      </w:r>
      <w:proofErr w:type="spellStart"/>
      <w:r w:rsidRPr="00834B4B">
        <w:rPr>
          <w:sz w:val="24"/>
          <w:szCs w:val="24"/>
        </w:rPr>
        <w:t>Сидонава</w:t>
      </w:r>
      <w:proofErr w:type="spellEnd"/>
      <w:r w:rsidRPr="00834B4B">
        <w:rPr>
          <w:sz w:val="24"/>
          <w:szCs w:val="24"/>
        </w:rPr>
        <w:t xml:space="preserve">, Технология приготовления мучных кондитерских изделий:- М.: Издательский центр «Академия», 2013.-480 </w:t>
      </w:r>
      <w:proofErr w:type="gramStart"/>
      <w:r w:rsidRPr="00834B4B">
        <w:rPr>
          <w:sz w:val="24"/>
          <w:szCs w:val="24"/>
        </w:rPr>
        <w:t>с</w:t>
      </w:r>
      <w:proofErr w:type="gramEnd"/>
      <w:r w:rsidRPr="00834B4B">
        <w:rPr>
          <w:sz w:val="24"/>
          <w:szCs w:val="24"/>
        </w:rPr>
        <w:t>.</w:t>
      </w:r>
    </w:p>
    <w:p w:rsidR="00834B4B" w:rsidRPr="00834B4B" w:rsidRDefault="00834B4B" w:rsidP="00834B4B">
      <w:pPr>
        <w:ind w:left="-540" w:firstLine="540"/>
        <w:jc w:val="both"/>
        <w:rPr>
          <w:sz w:val="24"/>
          <w:szCs w:val="24"/>
        </w:rPr>
      </w:pPr>
      <w:r w:rsidRPr="00834B4B">
        <w:rPr>
          <w:i/>
          <w:sz w:val="24"/>
          <w:szCs w:val="24"/>
        </w:rPr>
        <w:t>А.В Павлов</w:t>
      </w:r>
      <w:r w:rsidRPr="00834B4B">
        <w:rPr>
          <w:sz w:val="24"/>
          <w:szCs w:val="24"/>
        </w:rPr>
        <w:t xml:space="preserve">. Сборник рецептур мучных кондитерских и булочных изделий, СПб.: ПРОФИУС,2012.-296 </w:t>
      </w:r>
      <w:proofErr w:type="gramStart"/>
      <w:r w:rsidRPr="00834B4B">
        <w:rPr>
          <w:sz w:val="24"/>
          <w:szCs w:val="24"/>
        </w:rPr>
        <w:t>с</w:t>
      </w:r>
      <w:proofErr w:type="gramEnd"/>
      <w:r w:rsidRPr="00834B4B">
        <w:rPr>
          <w:sz w:val="24"/>
          <w:szCs w:val="24"/>
        </w:rPr>
        <w:t>.</w:t>
      </w:r>
    </w:p>
    <w:p w:rsidR="00834B4B" w:rsidRPr="00834B4B" w:rsidRDefault="00C364E1" w:rsidP="00834B4B">
      <w:pPr>
        <w:rPr>
          <w:sz w:val="24"/>
          <w:szCs w:val="24"/>
        </w:rPr>
      </w:pPr>
      <w:hyperlink r:id="rId36" w:history="1">
        <w:r w:rsidR="00834B4B" w:rsidRPr="00834B4B">
          <w:rPr>
            <w:rStyle w:val="a8"/>
            <w:sz w:val="24"/>
            <w:szCs w:val="24"/>
          </w:rPr>
          <w:t>http://www.foto-recepti.ru/vypechka/torty-pirozhnoe.html</w:t>
        </w:r>
      </w:hyperlink>
    </w:p>
    <w:p w:rsidR="00834B4B" w:rsidRPr="00834B4B" w:rsidRDefault="00C364E1" w:rsidP="00834B4B">
      <w:pPr>
        <w:rPr>
          <w:sz w:val="24"/>
          <w:szCs w:val="24"/>
        </w:rPr>
      </w:pPr>
      <w:hyperlink r:id="rId37" w:history="1">
        <w:r w:rsidR="00834B4B" w:rsidRPr="00834B4B">
          <w:rPr>
            <w:rStyle w:val="a8"/>
            <w:sz w:val="24"/>
            <w:szCs w:val="24"/>
          </w:rPr>
          <w:t>http://icookbook.ru/recipe-book/category/торты-и-пирож.html</w:t>
        </w:r>
      </w:hyperlink>
    </w:p>
    <w:p w:rsidR="00834B4B" w:rsidRPr="00834B4B" w:rsidRDefault="00C364E1" w:rsidP="00834B4B">
      <w:pPr>
        <w:rPr>
          <w:b/>
          <w:sz w:val="24"/>
          <w:szCs w:val="24"/>
          <w:u w:val="single"/>
        </w:rPr>
      </w:pPr>
      <w:hyperlink r:id="rId38" w:history="1">
        <w:r w:rsidR="00834B4B" w:rsidRPr="00834B4B">
          <w:rPr>
            <w:rStyle w:val="a8"/>
            <w:sz w:val="24"/>
            <w:szCs w:val="24"/>
          </w:rPr>
          <w:t>http://smile-cook.com/rubr-28/recepty_tortov_i_pirozhnyh</w:t>
        </w:r>
      </w:hyperlink>
    </w:p>
    <w:p w:rsidR="006A09F4" w:rsidRPr="00834B4B" w:rsidRDefault="006A09F4" w:rsidP="00A04EDB">
      <w:pPr>
        <w:shd w:val="clear" w:color="auto" w:fill="FFFFFF"/>
        <w:tabs>
          <w:tab w:val="left" w:pos="1134"/>
        </w:tabs>
        <w:ind w:firstLine="851"/>
        <w:jc w:val="both"/>
        <w:rPr>
          <w:b/>
          <w:bCs/>
          <w:color w:val="000000"/>
          <w:sz w:val="24"/>
          <w:szCs w:val="24"/>
          <w:u w:val="single"/>
        </w:rPr>
      </w:pPr>
    </w:p>
    <w:p w:rsidR="006A09F4" w:rsidRPr="006A09F4" w:rsidRDefault="006A09F4" w:rsidP="006A09F4">
      <w:pPr>
        <w:shd w:val="clear" w:color="auto" w:fill="FFFFFF"/>
        <w:ind w:firstLine="709"/>
        <w:jc w:val="both"/>
        <w:rPr>
          <w:b/>
          <w:bCs/>
          <w:color w:val="000000"/>
          <w:sz w:val="24"/>
          <w:szCs w:val="24"/>
          <w:u w:val="single"/>
        </w:rPr>
      </w:pPr>
    </w:p>
    <w:p w:rsidR="006A09F4" w:rsidRPr="006A09F4" w:rsidRDefault="006A09F4" w:rsidP="00E107C0">
      <w:pPr>
        <w:shd w:val="clear" w:color="auto" w:fill="FFFFFF"/>
        <w:ind w:firstLine="709"/>
        <w:jc w:val="both"/>
        <w:rPr>
          <w:b/>
          <w:bCs/>
          <w:color w:val="000000"/>
          <w:sz w:val="24"/>
          <w:szCs w:val="24"/>
          <w:u w:val="single"/>
        </w:rPr>
      </w:pPr>
    </w:p>
    <w:p w:rsidR="00BA79C2" w:rsidRDefault="00E107C0" w:rsidP="00E107C0">
      <w:pPr>
        <w:ind w:firstLine="709"/>
        <w:jc w:val="both"/>
        <w:rPr>
          <w:b/>
          <w:sz w:val="24"/>
          <w:szCs w:val="24"/>
        </w:rPr>
      </w:pPr>
      <w:r>
        <w:rPr>
          <w:b/>
          <w:sz w:val="24"/>
          <w:szCs w:val="24"/>
        </w:rPr>
        <w:t xml:space="preserve">Тема </w:t>
      </w:r>
      <w:r w:rsidRPr="005E4A66">
        <w:rPr>
          <w:b/>
          <w:sz w:val="24"/>
          <w:szCs w:val="24"/>
        </w:rPr>
        <w:t>2.</w:t>
      </w:r>
      <w:r w:rsidR="00124FBF">
        <w:rPr>
          <w:b/>
          <w:sz w:val="24"/>
          <w:szCs w:val="24"/>
        </w:rPr>
        <w:t>3</w:t>
      </w:r>
      <w:r w:rsidRPr="005E4A66">
        <w:rPr>
          <w:b/>
          <w:sz w:val="24"/>
          <w:szCs w:val="24"/>
        </w:rPr>
        <w:t>.</w:t>
      </w:r>
      <w:r w:rsidRPr="005E4A66">
        <w:rPr>
          <w:sz w:val="24"/>
          <w:szCs w:val="24"/>
        </w:rPr>
        <w:t xml:space="preserve"> </w:t>
      </w:r>
      <w:r w:rsidRPr="00DF697B">
        <w:rPr>
          <w:b/>
          <w:sz w:val="24"/>
          <w:szCs w:val="24"/>
        </w:rPr>
        <w:t>Приготовление, подготовка</w:t>
      </w:r>
      <w:r w:rsidRPr="00DF697B">
        <w:rPr>
          <w:b/>
          <w:spacing w:val="-7"/>
          <w:sz w:val="24"/>
          <w:szCs w:val="24"/>
        </w:rPr>
        <w:t xml:space="preserve"> </w:t>
      </w:r>
      <w:r w:rsidRPr="00DF697B">
        <w:rPr>
          <w:b/>
          <w:sz w:val="24"/>
          <w:szCs w:val="24"/>
        </w:rPr>
        <w:t>к</w:t>
      </w:r>
      <w:r w:rsidRPr="00DF697B">
        <w:rPr>
          <w:b/>
          <w:spacing w:val="-8"/>
          <w:sz w:val="24"/>
          <w:szCs w:val="24"/>
        </w:rPr>
        <w:t xml:space="preserve"> </w:t>
      </w:r>
      <w:r w:rsidRPr="00DF697B">
        <w:rPr>
          <w:b/>
          <w:sz w:val="24"/>
          <w:szCs w:val="24"/>
        </w:rPr>
        <w:t>реализации</w:t>
      </w:r>
      <w:r w:rsidRPr="00DF697B">
        <w:rPr>
          <w:b/>
          <w:spacing w:val="-4"/>
          <w:sz w:val="24"/>
          <w:szCs w:val="24"/>
        </w:rPr>
        <w:t xml:space="preserve"> </w:t>
      </w:r>
      <w:r w:rsidRPr="00DF697B">
        <w:rPr>
          <w:b/>
          <w:sz w:val="24"/>
          <w:szCs w:val="24"/>
        </w:rPr>
        <w:t>мучных кондитерских изделий сложного ассортимента</w:t>
      </w:r>
    </w:p>
    <w:p w:rsidR="007D3E23" w:rsidRDefault="007D3E23" w:rsidP="00E107C0">
      <w:pPr>
        <w:ind w:firstLine="709"/>
        <w:jc w:val="both"/>
        <w:rPr>
          <w:b/>
          <w:sz w:val="24"/>
          <w:szCs w:val="24"/>
        </w:rPr>
      </w:pPr>
    </w:p>
    <w:p w:rsidR="00E107C0" w:rsidRDefault="00E107C0" w:rsidP="007D3E23">
      <w:pPr>
        <w:ind w:firstLine="709"/>
        <w:jc w:val="both"/>
        <w:rPr>
          <w:b/>
          <w:sz w:val="24"/>
          <w:szCs w:val="24"/>
          <w:u w:val="single"/>
        </w:rPr>
      </w:pPr>
      <w:r w:rsidRPr="00834B4B">
        <w:rPr>
          <w:b/>
          <w:sz w:val="24"/>
          <w:szCs w:val="24"/>
          <w:u w:val="single"/>
        </w:rPr>
        <w:t xml:space="preserve">Лабораторно-практическая  работа №  </w:t>
      </w:r>
      <w:r w:rsidR="00124FBF">
        <w:rPr>
          <w:b/>
          <w:sz w:val="24"/>
          <w:szCs w:val="24"/>
          <w:u w:val="single"/>
        </w:rPr>
        <w:t>4</w:t>
      </w:r>
      <w:r w:rsidRPr="00834B4B">
        <w:rPr>
          <w:b/>
          <w:sz w:val="24"/>
          <w:szCs w:val="24"/>
          <w:u w:val="single"/>
        </w:rPr>
        <w:t xml:space="preserve">  </w:t>
      </w:r>
      <w:r w:rsidRPr="00834B4B">
        <w:rPr>
          <w:b/>
          <w:sz w:val="24"/>
          <w:szCs w:val="24"/>
        </w:rPr>
        <w:t>:</w:t>
      </w:r>
      <w:r w:rsidRPr="00DF697B">
        <w:rPr>
          <w:sz w:val="24"/>
          <w:szCs w:val="24"/>
        </w:rPr>
        <w:t>Приготовление,</w:t>
      </w:r>
      <w:r w:rsidRPr="00DF697B">
        <w:rPr>
          <w:spacing w:val="-7"/>
          <w:sz w:val="24"/>
          <w:szCs w:val="24"/>
        </w:rPr>
        <w:t xml:space="preserve"> </w:t>
      </w:r>
      <w:r w:rsidRPr="00DF697B">
        <w:rPr>
          <w:sz w:val="24"/>
          <w:szCs w:val="24"/>
        </w:rPr>
        <w:t>оформление</w:t>
      </w:r>
      <w:r w:rsidRPr="00DF697B">
        <w:rPr>
          <w:spacing w:val="-1"/>
          <w:sz w:val="24"/>
          <w:szCs w:val="24"/>
        </w:rPr>
        <w:t xml:space="preserve"> </w:t>
      </w:r>
      <w:r w:rsidRPr="00DF697B">
        <w:rPr>
          <w:sz w:val="24"/>
          <w:szCs w:val="24"/>
        </w:rPr>
        <w:t>сложных</w:t>
      </w:r>
      <w:r w:rsidRPr="00DF697B">
        <w:rPr>
          <w:spacing w:val="-6"/>
          <w:sz w:val="24"/>
          <w:szCs w:val="24"/>
        </w:rPr>
        <w:t xml:space="preserve"> </w:t>
      </w:r>
      <w:r w:rsidRPr="00DF697B">
        <w:rPr>
          <w:sz w:val="24"/>
          <w:szCs w:val="24"/>
        </w:rPr>
        <w:t>мучных</w:t>
      </w:r>
      <w:r w:rsidRPr="00DF697B">
        <w:rPr>
          <w:spacing w:val="-5"/>
          <w:sz w:val="24"/>
          <w:szCs w:val="24"/>
        </w:rPr>
        <w:t xml:space="preserve"> </w:t>
      </w:r>
      <w:r w:rsidRPr="00DF697B">
        <w:rPr>
          <w:sz w:val="24"/>
          <w:szCs w:val="24"/>
        </w:rPr>
        <w:t>кондитерских</w:t>
      </w:r>
      <w:r w:rsidRPr="00DF697B">
        <w:rPr>
          <w:spacing w:val="-6"/>
          <w:sz w:val="24"/>
          <w:szCs w:val="24"/>
        </w:rPr>
        <w:t xml:space="preserve"> </w:t>
      </w:r>
      <w:r w:rsidRPr="00DF697B">
        <w:rPr>
          <w:sz w:val="24"/>
          <w:szCs w:val="24"/>
        </w:rPr>
        <w:t>изделий,</w:t>
      </w:r>
      <w:r w:rsidRPr="00DF697B">
        <w:rPr>
          <w:spacing w:val="-3"/>
          <w:sz w:val="24"/>
          <w:szCs w:val="24"/>
        </w:rPr>
        <w:t xml:space="preserve"> </w:t>
      </w:r>
      <w:r w:rsidRPr="00DF697B">
        <w:rPr>
          <w:sz w:val="24"/>
          <w:szCs w:val="24"/>
        </w:rPr>
        <w:t>в т.ч.</w:t>
      </w:r>
      <w:r w:rsidRPr="00DF697B">
        <w:rPr>
          <w:spacing w:val="-3"/>
          <w:sz w:val="24"/>
          <w:szCs w:val="24"/>
        </w:rPr>
        <w:t xml:space="preserve"> </w:t>
      </w:r>
      <w:r w:rsidRPr="00DF697B">
        <w:rPr>
          <w:sz w:val="24"/>
          <w:szCs w:val="24"/>
        </w:rPr>
        <w:t>региональных,</w:t>
      </w:r>
      <w:r w:rsidRPr="00DF697B">
        <w:rPr>
          <w:spacing w:val="-3"/>
          <w:sz w:val="24"/>
          <w:szCs w:val="24"/>
        </w:rPr>
        <w:t xml:space="preserve"> </w:t>
      </w:r>
      <w:r w:rsidRPr="00DF697B">
        <w:rPr>
          <w:sz w:val="24"/>
          <w:szCs w:val="24"/>
        </w:rPr>
        <w:t>авторских,</w:t>
      </w:r>
      <w:r w:rsidRPr="00DF697B">
        <w:rPr>
          <w:spacing w:val="-2"/>
          <w:sz w:val="24"/>
          <w:szCs w:val="24"/>
        </w:rPr>
        <w:t xml:space="preserve"> </w:t>
      </w:r>
      <w:proofErr w:type="spellStart"/>
      <w:r w:rsidRPr="00DF697B">
        <w:rPr>
          <w:sz w:val="24"/>
          <w:szCs w:val="24"/>
        </w:rPr>
        <w:t>брендовых</w:t>
      </w:r>
      <w:proofErr w:type="spellEnd"/>
      <w:r>
        <w:rPr>
          <w:b/>
          <w:sz w:val="24"/>
          <w:szCs w:val="24"/>
          <w:u w:val="single"/>
        </w:rPr>
        <w:t>.</w:t>
      </w:r>
    </w:p>
    <w:p w:rsidR="00E107C0" w:rsidRDefault="00E107C0" w:rsidP="007D3E23">
      <w:pPr>
        <w:ind w:firstLine="709"/>
        <w:jc w:val="both"/>
        <w:rPr>
          <w:b/>
          <w:sz w:val="24"/>
          <w:szCs w:val="24"/>
          <w:u w:val="single"/>
        </w:rPr>
      </w:pPr>
      <w:r w:rsidRPr="00834B4B">
        <w:rPr>
          <w:b/>
          <w:sz w:val="24"/>
          <w:szCs w:val="24"/>
          <w:u w:val="single"/>
        </w:rPr>
        <w:t>Учебная цель:</w:t>
      </w:r>
      <w:r w:rsidRPr="00834B4B">
        <w:rPr>
          <w:b/>
          <w:sz w:val="24"/>
          <w:szCs w:val="24"/>
        </w:rPr>
        <w:t xml:space="preserve">  </w:t>
      </w:r>
      <w:r w:rsidRPr="00834B4B">
        <w:rPr>
          <w:sz w:val="24"/>
          <w:szCs w:val="24"/>
        </w:rPr>
        <w:t>научиться</w:t>
      </w:r>
      <w:r w:rsidRPr="00834B4B">
        <w:rPr>
          <w:b/>
          <w:sz w:val="24"/>
          <w:szCs w:val="24"/>
        </w:rPr>
        <w:t xml:space="preserve"> </w:t>
      </w:r>
      <w:r>
        <w:rPr>
          <w:sz w:val="24"/>
          <w:szCs w:val="24"/>
        </w:rPr>
        <w:t>изготавливать</w:t>
      </w:r>
      <w:r w:rsidRPr="00834B4B">
        <w:rPr>
          <w:sz w:val="24"/>
          <w:szCs w:val="24"/>
        </w:rPr>
        <w:t xml:space="preserve"> в технологической последовательности </w:t>
      </w:r>
      <w:r w:rsidRPr="00DF697B">
        <w:rPr>
          <w:sz w:val="24"/>
          <w:szCs w:val="24"/>
        </w:rPr>
        <w:t>сложны</w:t>
      </w:r>
      <w:r>
        <w:rPr>
          <w:sz w:val="24"/>
          <w:szCs w:val="24"/>
        </w:rPr>
        <w:t xml:space="preserve">е </w:t>
      </w:r>
      <w:r w:rsidRPr="00DF697B">
        <w:rPr>
          <w:sz w:val="24"/>
          <w:szCs w:val="24"/>
        </w:rPr>
        <w:t>мучны</w:t>
      </w:r>
      <w:r>
        <w:rPr>
          <w:sz w:val="24"/>
          <w:szCs w:val="24"/>
        </w:rPr>
        <w:t>е</w:t>
      </w:r>
      <w:r w:rsidRPr="00DF697B">
        <w:rPr>
          <w:spacing w:val="-5"/>
          <w:sz w:val="24"/>
          <w:szCs w:val="24"/>
        </w:rPr>
        <w:t xml:space="preserve"> </w:t>
      </w:r>
      <w:r w:rsidRPr="00DF697B">
        <w:rPr>
          <w:sz w:val="24"/>
          <w:szCs w:val="24"/>
        </w:rPr>
        <w:t>кондитерски</w:t>
      </w:r>
      <w:r>
        <w:rPr>
          <w:sz w:val="24"/>
          <w:szCs w:val="24"/>
        </w:rPr>
        <w:t>е</w:t>
      </w:r>
      <w:r w:rsidRPr="00DF697B">
        <w:rPr>
          <w:spacing w:val="-6"/>
          <w:sz w:val="24"/>
          <w:szCs w:val="24"/>
        </w:rPr>
        <w:t xml:space="preserve"> </w:t>
      </w:r>
      <w:r>
        <w:rPr>
          <w:sz w:val="24"/>
          <w:szCs w:val="24"/>
        </w:rPr>
        <w:t>изделия</w:t>
      </w:r>
      <w:r w:rsidRPr="00DF697B">
        <w:rPr>
          <w:sz w:val="24"/>
          <w:szCs w:val="24"/>
        </w:rPr>
        <w:t>,</w:t>
      </w:r>
      <w:r w:rsidRPr="00DF697B">
        <w:rPr>
          <w:spacing w:val="-3"/>
          <w:sz w:val="24"/>
          <w:szCs w:val="24"/>
        </w:rPr>
        <w:t xml:space="preserve"> </w:t>
      </w:r>
      <w:r w:rsidRPr="00DF697B">
        <w:rPr>
          <w:sz w:val="24"/>
          <w:szCs w:val="24"/>
        </w:rPr>
        <w:t>в т.ч.</w:t>
      </w:r>
      <w:r w:rsidRPr="00DF697B">
        <w:rPr>
          <w:spacing w:val="-3"/>
          <w:sz w:val="24"/>
          <w:szCs w:val="24"/>
        </w:rPr>
        <w:t xml:space="preserve"> </w:t>
      </w:r>
      <w:r w:rsidRPr="00DF697B">
        <w:rPr>
          <w:sz w:val="24"/>
          <w:szCs w:val="24"/>
        </w:rPr>
        <w:t>региональных,</w:t>
      </w:r>
      <w:r w:rsidRPr="00DF697B">
        <w:rPr>
          <w:spacing w:val="-3"/>
          <w:sz w:val="24"/>
          <w:szCs w:val="24"/>
        </w:rPr>
        <w:t xml:space="preserve"> </w:t>
      </w:r>
      <w:r w:rsidRPr="00DF697B">
        <w:rPr>
          <w:sz w:val="24"/>
          <w:szCs w:val="24"/>
        </w:rPr>
        <w:t>авторских,</w:t>
      </w:r>
      <w:r w:rsidRPr="00DF697B">
        <w:rPr>
          <w:spacing w:val="-2"/>
          <w:sz w:val="24"/>
          <w:szCs w:val="24"/>
        </w:rPr>
        <w:t xml:space="preserve"> </w:t>
      </w:r>
      <w:proofErr w:type="spellStart"/>
      <w:r w:rsidRPr="00DF697B">
        <w:rPr>
          <w:sz w:val="24"/>
          <w:szCs w:val="24"/>
        </w:rPr>
        <w:t>брендовых</w:t>
      </w:r>
      <w:proofErr w:type="spellEnd"/>
      <w:r>
        <w:rPr>
          <w:b/>
          <w:sz w:val="24"/>
          <w:szCs w:val="24"/>
          <w:u w:val="single"/>
        </w:rPr>
        <w:t>.</w:t>
      </w:r>
    </w:p>
    <w:p w:rsidR="00E107C0" w:rsidRPr="00834B4B" w:rsidRDefault="00E107C0" w:rsidP="007D3E23">
      <w:pPr>
        <w:ind w:firstLine="709"/>
        <w:jc w:val="both"/>
        <w:rPr>
          <w:sz w:val="24"/>
          <w:szCs w:val="24"/>
        </w:rPr>
      </w:pPr>
      <w:r w:rsidRPr="00834B4B">
        <w:rPr>
          <w:b/>
          <w:sz w:val="24"/>
          <w:szCs w:val="24"/>
          <w:u w:val="single"/>
        </w:rPr>
        <w:t xml:space="preserve">Учебные задачи: </w:t>
      </w:r>
    </w:p>
    <w:p w:rsidR="00E107C0" w:rsidRPr="00834B4B" w:rsidRDefault="00E107C0" w:rsidP="007D3E23">
      <w:pPr>
        <w:ind w:firstLine="709"/>
        <w:jc w:val="both"/>
        <w:rPr>
          <w:sz w:val="24"/>
          <w:szCs w:val="24"/>
        </w:rPr>
      </w:pPr>
      <w:r w:rsidRPr="00834B4B">
        <w:rPr>
          <w:sz w:val="24"/>
          <w:szCs w:val="24"/>
        </w:rPr>
        <w:t xml:space="preserve">1. Изучить технологию приготовления </w:t>
      </w:r>
    </w:p>
    <w:p w:rsidR="00E107C0" w:rsidRPr="00834B4B" w:rsidRDefault="00E107C0" w:rsidP="007D3E23">
      <w:pPr>
        <w:ind w:firstLine="709"/>
        <w:jc w:val="both"/>
        <w:rPr>
          <w:b/>
          <w:sz w:val="24"/>
          <w:szCs w:val="24"/>
          <w:u w:val="single"/>
        </w:rPr>
      </w:pPr>
      <w:r w:rsidRPr="00834B4B">
        <w:rPr>
          <w:sz w:val="24"/>
          <w:szCs w:val="24"/>
        </w:rPr>
        <w:t xml:space="preserve">2. Приготовить в технологической последовательности </w:t>
      </w:r>
      <w:r>
        <w:rPr>
          <w:sz w:val="24"/>
          <w:szCs w:val="24"/>
        </w:rPr>
        <w:t>изделия</w:t>
      </w:r>
    </w:p>
    <w:p w:rsidR="00E107C0" w:rsidRPr="00834B4B" w:rsidRDefault="00E107C0" w:rsidP="007D3E23">
      <w:pPr>
        <w:ind w:firstLine="709"/>
        <w:jc w:val="both"/>
        <w:rPr>
          <w:b/>
          <w:sz w:val="24"/>
          <w:szCs w:val="24"/>
        </w:rPr>
      </w:pPr>
      <w:r w:rsidRPr="00834B4B">
        <w:rPr>
          <w:b/>
          <w:sz w:val="24"/>
          <w:szCs w:val="24"/>
          <w:u w:val="single"/>
        </w:rPr>
        <w:t>Образовательные результаты, заявленные во ФГОС:</w:t>
      </w:r>
    </w:p>
    <w:p w:rsidR="00E107C0" w:rsidRPr="00834B4B" w:rsidRDefault="00E107C0" w:rsidP="00870F12">
      <w:pPr>
        <w:ind w:firstLine="851"/>
        <w:rPr>
          <w:b/>
          <w:sz w:val="24"/>
          <w:szCs w:val="24"/>
          <w:u w:val="single"/>
        </w:rPr>
      </w:pPr>
      <w:r w:rsidRPr="00834B4B">
        <w:rPr>
          <w:b/>
          <w:sz w:val="24"/>
          <w:szCs w:val="24"/>
        </w:rPr>
        <w:t xml:space="preserve">Студент должен </w:t>
      </w:r>
    </w:p>
    <w:p w:rsidR="00E107C0" w:rsidRPr="00834B4B" w:rsidRDefault="00E107C0" w:rsidP="00E107C0">
      <w:pPr>
        <w:rPr>
          <w:sz w:val="24"/>
          <w:szCs w:val="24"/>
        </w:rPr>
      </w:pPr>
      <w:r w:rsidRPr="00834B4B">
        <w:rPr>
          <w:b/>
          <w:sz w:val="24"/>
          <w:szCs w:val="24"/>
          <w:u w:val="single"/>
        </w:rPr>
        <w:t>уметь:</w:t>
      </w:r>
      <w:r w:rsidRPr="00834B4B">
        <w:rPr>
          <w:b/>
          <w:sz w:val="24"/>
          <w:szCs w:val="24"/>
        </w:rPr>
        <w:t xml:space="preserve"> </w:t>
      </w:r>
    </w:p>
    <w:p w:rsidR="00E107C0" w:rsidRDefault="00E107C0" w:rsidP="0091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34B4B">
        <w:rPr>
          <w:sz w:val="24"/>
          <w:szCs w:val="24"/>
        </w:rPr>
        <w:t xml:space="preserve">- </w:t>
      </w:r>
      <w:r w:rsidRPr="00AA5F41">
        <w:rPr>
          <w:sz w:val="24"/>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AA5F41">
        <w:rPr>
          <w:sz w:val="24"/>
        </w:rPr>
        <w:t>весоизмерительных</w:t>
      </w:r>
      <w:proofErr w:type="spellEnd"/>
      <w:r w:rsidRPr="00AA5F41">
        <w:rPr>
          <w:spacing w:val="-5"/>
          <w:sz w:val="24"/>
        </w:rPr>
        <w:t xml:space="preserve"> </w:t>
      </w:r>
      <w:r w:rsidRPr="00AA5F41">
        <w:rPr>
          <w:sz w:val="24"/>
        </w:rPr>
        <w:t>приборов</w:t>
      </w:r>
      <w:r w:rsidRPr="00AA5F41">
        <w:rPr>
          <w:spacing w:val="-2"/>
          <w:sz w:val="24"/>
        </w:rPr>
        <w:t xml:space="preserve"> </w:t>
      </w:r>
      <w:r w:rsidRPr="00AA5F41">
        <w:rPr>
          <w:sz w:val="24"/>
        </w:rPr>
        <w:t>в</w:t>
      </w:r>
      <w:r w:rsidRPr="00AA5F41">
        <w:rPr>
          <w:spacing w:val="-3"/>
          <w:sz w:val="24"/>
        </w:rPr>
        <w:t xml:space="preserve"> </w:t>
      </w:r>
      <w:r w:rsidRPr="00AA5F41">
        <w:rPr>
          <w:sz w:val="24"/>
        </w:rPr>
        <w:t>соответствии</w:t>
      </w:r>
      <w:r w:rsidRPr="00AA5F41">
        <w:rPr>
          <w:spacing w:val="2"/>
          <w:sz w:val="24"/>
        </w:rPr>
        <w:t xml:space="preserve"> </w:t>
      </w:r>
      <w:r w:rsidRPr="00AA5F41">
        <w:rPr>
          <w:sz w:val="24"/>
        </w:rPr>
        <w:t>с</w:t>
      </w:r>
      <w:r w:rsidRPr="00AA5F41">
        <w:rPr>
          <w:spacing w:val="-6"/>
          <w:sz w:val="24"/>
        </w:rPr>
        <w:t xml:space="preserve"> </w:t>
      </w:r>
      <w:r w:rsidRPr="00AA5F41">
        <w:rPr>
          <w:sz w:val="24"/>
        </w:rPr>
        <w:t>инструкциями</w:t>
      </w:r>
      <w:r w:rsidRPr="00AA5F41">
        <w:rPr>
          <w:spacing w:val="2"/>
          <w:sz w:val="24"/>
        </w:rPr>
        <w:t xml:space="preserve"> </w:t>
      </w:r>
      <w:r w:rsidRPr="00AA5F41">
        <w:rPr>
          <w:sz w:val="24"/>
        </w:rPr>
        <w:t>и</w:t>
      </w:r>
      <w:r w:rsidRPr="00AA5F41">
        <w:rPr>
          <w:spacing w:val="1"/>
          <w:sz w:val="24"/>
        </w:rPr>
        <w:t xml:space="preserve"> </w:t>
      </w:r>
      <w:r w:rsidRPr="00AA5F41">
        <w:rPr>
          <w:sz w:val="24"/>
        </w:rPr>
        <w:t>регламентами</w:t>
      </w:r>
      <w:r w:rsidRPr="00834B4B">
        <w:rPr>
          <w:sz w:val="24"/>
          <w:szCs w:val="24"/>
        </w:rPr>
        <w:t xml:space="preserve">  </w:t>
      </w:r>
      <w:r w:rsidRPr="00834B4B">
        <w:rPr>
          <w:sz w:val="24"/>
          <w:szCs w:val="24"/>
        </w:rPr>
        <w:tab/>
      </w:r>
    </w:p>
    <w:p w:rsidR="00E107C0" w:rsidRPr="00834B4B" w:rsidRDefault="00E107C0" w:rsidP="0091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34B4B">
        <w:rPr>
          <w:b/>
          <w:sz w:val="24"/>
          <w:szCs w:val="24"/>
          <w:u w:val="single"/>
        </w:rPr>
        <w:t>знать:</w:t>
      </w:r>
      <w:r w:rsidRPr="00834B4B">
        <w:rPr>
          <w:b/>
          <w:sz w:val="24"/>
          <w:szCs w:val="24"/>
        </w:rPr>
        <w:t xml:space="preserve"> </w:t>
      </w:r>
    </w:p>
    <w:tbl>
      <w:tblPr>
        <w:tblW w:w="4948" w:type="pct"/>
        <w:tblInd w:w="-34" w:type="dxa"/>
        <w:tblLook w:val="01E0"/>
      </w:tblPr>
      <w:tblGrid>
        <w:gridCol w:w="9471"/>
      </w:tblGrid>
      <w:tr w:rsidR="00E107C0" w:rsidTr="00E107C0">
        <w:tc>
          <w:tcPr>
            <w:tcW w:w="5000" w:type="pct"/>
          </w:tcPr>
          <w:p w:rsidR="00E107C0" w:rsidRDefault="00E107C0" w:rsidP="0091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4"/>
              </w:rPr>
              <w:t xml:space="preserve">- </w:t>
            </w:r>
            <w:r w:rsidRPr="00AA5F41">
              <w:rPr>
                <w:sz w:val="24"/>
              </w:rPr>
              <w:t>виды, назначение, правила безопасной</w:t>
            </w:r>
            <w:r w:rsidRPr="00AA5F41">
              <w:rPr>
                <w:spacing w:val="1"/>
                <w:sz w:val="24"/>
              </w:rPr>
              <w:t xml:space="preserve"> </w:t>
            </w:r>
            <w:r w:rsidRPr="00AA5F41">
              <w:rPr>
                <w:sz w:val="24"/>
              </w:rPr>
              <w:t>эксплуатации</w:t>
            </w:r>
            <w:r w:rsidRPr="00AA5F41">
              <w:rPr>
                <w:spacing w:val="1"/>
                <w:sz w:val="24"/>
              </w:rPr>
              <w:t xml:space="preserve"> </w:t>
            </w:r>
            <w:r w:rsidRPr="00AA5F41">
              <w:rPr>
                <w:sz w:val="24"/>
              </w:rPr>
              <w:t xml:space="preserve">технологического оборудования, производственного инвентаря, инструментов, </w:t>
            </w:r>
            <w:proofErr w:type="spellStart"/>
            <w:r w:rsidRPr="00AA5F41">
              <w:rPr>
                <w:sz w:val="24"/>
              </w:rPr>
              <w:t>весоизмерительных</w:t>
            </w:r>
            <w:proofErr w:type="spellEnd"/>
            <w:r w:rsidRPr="00AA5F41">
              <w:rPr>
                <w:spacing w:val="-4"/>
                <w:sz w:val="24"/>
              </w:rPr>
              <w:t xml:space="preserve"> </w:t>
            </w:r>
            <w:r w:rsidRPr="00AA5F41">
              <w:rPr>
                <w:sz w:val="24"/>
              </w:rPr>
              <w:t>приборов,</w:t>
            </w:r>
            <w:r w:rsidRPr="00AA5F41">
              <w:rPr>
                <w:spacing w:val="-2"/>
                <w:sz w:val="24"/>
              </w:rPr>
              <w:t xml:space="preserve"> </w:t>
            </w:r>
            <w:r w:rsidRPr="00AA5F41">
              <w:rPr>
                <w:sz w:val="24"/>
              </w:rPr>
              <w:t>посуды</w:t>
            </w:r>
            <w:r w:rsidRPr="00AA5F41">
              <w:rPr>
                <w:spacing w:val="3"/>
                <w:sz w:val="24"/>
              </w:rPr>
              <w:t xml:space="preserve"> </w:t>
            </w:r>
            <w:r w:rsidRPr="00AA5F41">
              <w:rPr>
                <w:sz w:val="24"/>
              </w:rPr>
              <w:t>и</w:t>
            </w:r>
            <w:r w:rsidRPr="00AA5F41">
              <w:rPr>
                <w:spacing w:val="2"/>
                <w:sz w:val="24"/>
              </w:rPr>
              <w:t xml:space="preserve"> </w:t>
            </w:r>
            <w:r w:rsidRPr="00AA5F41">
              <w:rPr>
                <w:sz w:val="24"/>
              </w:rPr>
              <w:t>правила</w:t>
            </w:r>
            <w:r w:rsidRPr="00AA5F41">
              <w:rPr>
                <w:spacing w:val="-4"/>
                <w:sz w:val="24"/>
              </w:rPr>
              <w:t xml:space="preserve"> </w:t>
            </w:r>
            <w:r w:rsidRPr="00AA5F41">
              <w:rPr>
                <w:sz w:val="24"/>
              </w:rPr>
              <w:t>ухода за ними</w:t>
            </w:r>
          </w:p>
        </w:tc>
      </w:tr>
      <w:tr w:rsidR="00E107C0" w:rsidTr="00E107C0">
        <w:tc>
          <w:tcPr>
            <w:tcW w:w="5000" w:type="pct"/>
          </w:tcPr>
          <w:p w:rsidR="00E107C0" w:rsidRDefault="00E107C0" w:rsidP="0091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4"/>
              </w:rPr>
              <w:t xml:space="preserve">- </w:t>
            </w:r>
            <w:r w:rsidRPr="00AA5F41">
              <w:rPr>
                <w:sz w:val="24"/>
              </w:rPr>
              <w:t>ассортимент, требования к качеству, условия и сроки хранения хлебобулочных,</w:t>
            </w:r>
            <w:r w:rsidRPr="00AA5F41">
              <w:rPr>
                <w:spacing w:val="2"/>
                <w:sz w:val="24"/>
              </w:rPr>
              <w:t xml:space="preserve"> </w:t>
            </w:r>
            <w:r w:rsidRPr="00AA5F41">
              <w:rPr>
                <w:sz w:val="24"/>
              </w:rPr>
              <w:t>мучных</w:t>
            </w:r>
            <w:r w:rsidRPr="00AA5F41">
              <w:rPr>
                <w:spacing w:val="-5"/>
                <w:sz w:val="24"/>
              </w:rPr>
              <w:t xml:space="preserve"> </w:t>
            </w:r>
            <w:r w:rsidRPr="00AA5F41">
              <w:rPr>
                <w:sz w:val="24"/>
              </w:rPr>
              <w:t>кондитерских</w:t>
            </w:r>
            <w:r w:rsidRPr="00AA5F41">
              <w:rPr>
                <w:spacing w:val="-5"/>
                <w:sz w:val="24"/>
              </w:rPr>
              <w:t xml:space="preserve"> </w:t>
            </w:r>
            <w:r w:rsidRPr="00AA5F41">
              <w:rPr>
                <w:sz w:val="24"/>
              </w:rPr>
              <w:t>изделий</w:t>
            </w:r>
            <w:r w:rsidRPr="00AA5F41">
              <w:rPr>
                <w:spacing w:val="1"/>
                <w:sz w:val="24"/>
              </w:rPr>
              <w:t xml:space="preserve"> </w:t>
            </w:r>
            <w:r w:rsidRPr="00AA5F41">
              <w:rPr>
                <w:sz w:val="24"/>
              </w:rPr>
              <w:t>сложного</w:t>
            </w:r>
            <w:r w:rsidRPr="00AA5F41">
              <w:rPr>
                <w:spacing w:val="1"/>
                <w:sz w:val="24"/>
              </w:rPr>
              <w:t xml:space="preserve"> </w:t>
            </w:r>
            <w:r w:rsidRPr="00AA5F41">
              <w:rPr>
                <w:sz w:val="24"/>
              </w:rPr>
              <w:t>ассортимента</w:t>
            </w:r>
          </w:p>
        </w:tc>
      </w:tr>
      <w:tr w:rsidR="00E107C0" w:rsidTr="00E107C0">
        <w:tc>
          <w:tcPr>
            <w:tcW w:w="5000" w:type="pct"/>
          </w:tcPr>
          <w:p w:rsidR="00E107C0" w:rsidRDefault="00E107C0" w:rsidP="0091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F41">
              <w:rPr>
                <w:sz w:val="24"/>
              </w:rPr>
              <w:t>актуальные направления в области приготовления хлебобулочных,</w:t>
            </w:r>
            <w:r w:rsidRPr="00AA5F41">
              <w:rPr>
                <w:spacing w:val="1"/>
                <w:sz w:val="24"/>
              </w:rPr>
              <w:t xml:space="preserve"> </w:t>
            </w:r>
            <w:r w:rsidRPr="00AA5F41">
              <w:rPr>
                <w:sz w:val="24"/>
              </w:rPr>
              <w:t>мучных</w:t>
            </w:r>
            <w:r w:rsidRPr="00AA5F41">
              <w:rPr>
                <w:spacing w:val="-4"/>
                <w:sz w:val="24"/>
              </w:rPr>
              <w:t xml:space="preserve"> </w:t>
            </w:r>
            <w:r w:rsidRPr="00AA5F41">
              <w:rPr>
                <w:sz w:val="24"/>
              </w:rPr>
              <w:t>кондитерских</w:t>
            </w:r>
            <w:r w:rsidRPr="00AA5F41">
              <w:rPr>
                <w:spacing w:val="-3"/>
                <w:sz w:val="24"/>
              </w:rPr>
              <w:t xml:space="preserve"> </w:t>
            </w:r>
            <w:r w:rsidRPr="00AA5F41">
              <w:rPr>
                <w:sz w:val="24"/>
              </w:rPr>
              <w:t>изделий</w:t>
            </w:r>
          </w:p>
        </w:tc>
      </w:tr>
      <w:tr w:rsidR="00E107C0" w:rsidTr="00E107C0">
        <w:tc>
          <w:tcPr>
            <w:tcW w:w="5000" w:type="pct"/>
          </w:tcPr>
          <w:p w:rsidR="00E107C0" w:rsidRDefault="00E107C0" w:rsidP="00E107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pPr>
            <w:r>
              <w:rPr>
                <w:sz w:val="24"/>
              </w:rPr>
              <w:t xml:space="preserve">- </w:t>
            </w:r>
            <w:r w:rsidRPr="00AA5F41">
              <w:rPr>
                <w:sz w:val="24"/>
              </w:rPr>
              <w:t>рецептуры, современные методы подготовки сырья, продуктов, приготовления</w:t>
            </w:r>
            <w:r w:rsidRPr="00AA5F41">
              <w:rPr>
                <w:spacing w:val="1"/>
                <w:sz w:val="24"/>
              </w:rPr>
              <w:t xml:space="preserve"> </w:t>
            </w:r>
            <w:r w:rsidRPr="00AA5F41">
              <w:rPr>
                <w:sz w:val="24"/>
              </w:rPr>
              <w:t>теста,</w:t>
            </w:r>
            <w:r w:rsidRPr="00AA5F41">
              <w:rPr>
                <w:spacing w:val="1"/>
                <w:sz w:val="24"/>
              </w:rPr>
              <w:t xml:space="preserve"> </w:t>
            </w:r>
            <w:r w:rsidRPr="00AA5F41">
              <w:rPr>
                <w:sz w:val="24"/>
              </w:rPr>
              <w:t>отделочных</w:t>
            </w:r>
            <w:r w:rsidRPr="00AA5F41">
              <w:rPr>
                <w:spacing w:val="1"/>
                <w:sz w:val="24"/>
              </w:rPr>
              <w:t xml:space="preserve"> </w:t>
            </w:r>
            <w:r w:rsidRPr="00AA5F41">
              <w:rPr>
                <w:sz w:val="24"/>
              </w:rPr>
              <w:t>полуфабрикатов,</w:t>
            </w:r>
            <w:r w:rsidRPr="00AA5F41">
              <w:rPr>
                <w:spacing w:val="1"/>
                <w:sz w:val="24"/>
              </w:rPr>
              <w:t xml:space="preserve"> </w:t>
            </w:r>
            <w:r w:rsidRPr="00AA5F41">
              <w:rPr>
                <w:sz w:val="24"/>
              </w:rPr>
              <w:t>формовки,</w:t>
            </w:r>
            <w:r w:rsidRPr="00AA5F41">
              <w:rPr>
                <w:spacing w:val="1"/>
                <w:sz w:val="24"/>
              </w:rPr>
              <w:t xml:space="preserve"> </w:t>
            </w:r>
            <w:r w:rsidRPr="00AA5F41">
              <w:rPr>
                <w:sz w:val="24"/>
              </w:rPr>
              <w:t>варианты</w:t>
            </w:r>
            <w:r w:rsidRPr="00AA5F41">
              <w:rPr>
                <w:spacing w:val="1"/>
                <w:sz w:val="24"/>
              </w:rPr>
              <w:t xml:space="preserve"> </w:t>
            </w:r>
            <w:r w:rsidRPr="00AA5F41">
              <w:rPr>
                <w:sz w:val="24"/>
              </w:rPr>
              <w:t>оформления, правила и способы презен</w:t>
            </w:r>
            <w:r>
              <w:rPr>
                <w:sz w:val="24"/>
              </w:rPr>
              <w:t>тации хлебобулочных, мучных кон</w:t>
            </w:r>
            <w:r w:rsidRPr="00AA5F41">
              <w:rPr>
                <w:sz w:val="24"/>
              </w:rPr>
              <w:t xml:space="preserve">дитерских изделий сложного ассортимента, в том числе авторские, </w:t>
            </w:r>
            <w:proofErr w:type="spellStart"/>
            <w:r w:rsidRPr="00AA5F41">
              <w:rPr>
                <w:sz w:val="24"/>
              </w:rPr>
              <w:t>бренд</w:t>
            </w:r>
            <w:proofErr w:type="gramStart"/>
            <w:r w:rsidRPr="00AA5F41">
              <w:rPr>
                <w:sz w:val="24"/>
              </w:rPr>
              <w:t>о</w:t>
            </w:r>
            <w:proofErr w:type="spellEnd"/>
            <w:r w:rsidRPr="00AA5F41">
              <w:rPr>
                <w:sz w:val="24"/>
              </w:rPr>
              <w:t>-</w:t>
            </w:r>
            <w:proofErr w:type="gramEnd"/>
            <w:r w:rsidRPr="00AA5F41">
              <w:rPr>
                <w:spacing w:val="1"/>
                <w:sz w:val="24"/>
              </w:rPr>
              <w:t xml:space="preserve"> </w:t>
            </w:r>
            <w:r w:rsidRPr="00AA5F41">
              <w:rPr>
                <w:sz w:val="24"/>
              </w:rPr>
              <w:t>вые,</w:t>
            </w:r>
            <w:r w:rsidRPr="00AA5F41">
              <w:rPr>
                <w:spacing w:val="-2"/>
                <w:sz w:val="24"/>
              </w:rPr>
              <w:t xml:space="preserve"> </w:t>
            </w:r>
            <w:r w:rsidRPr="00AA5F41">
              <w:rPr>
                <w:sz w:val="24"/>
              </w:rPr>
              <w:t>региональные</w:t>
            </w:r>
          </w:p>
        </w:tc>
      </w:tr>
    </w:tbl>
    <w:p w:rsidR="00E107C0" w:rsidRPr="00834B4B" w:rsidRDefault="00E107C0" w:rsidP="00E107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834B4B">
        <w:rPr>
          <w:b/>
          <w:sz w:val="24"/>
          <w:szCs w:val="24"/>
          <w:u w:val="single"/>
        </w:rPr>
        <w:t>Обеспеченность занятия (средства обучения):</w:t>
      </w:r>
    </w:p>
    <w:p w:rsidR="00E107C0" w:rsidRPr="00834B4B" w:rsidRDefault="00E107C0" w:rsidP="00E107C0">
      <w:pPr>
        <w:pStyle w:val="a5"/>
        <w:jc w:val="both"/>
      </w:pPr>
      <w:r w:rsidRPr="00834B4B">
        <w:rPr>
          <w:i/>
        </w:rPr>
        <w:t>1.</w:t>
      </w:r>
      <w:r w:rsidRPr="00834B4B">
        <w:t xml:space="preserve"> </w:t>
      </w:r>
      <w:r w:rsidRPr="00834B4B">
        <w:rPr>
          <w:b/>
        </w:rPr>
        <w:t>Посуда, инвентарь, оборудование:</w:t>
      </w:r>
    </w:p>
    <w:p w:rsidR="00E107C0" w:rsidRPr="00834B4B" w:rsidRDefault="00E107C0" w:rsidP="00E107C0">
      <w:pPr>
        <w:pStyle w:val="a5"/>
        <w:jc w:val="both"/>
        <w:rPr>
          <w:i/>
        </w:rPr>
      </w:pPr>
      <w:r w:rsidRPr="00834B4B">
        <w:t>Сито, весы, ножи, плита электрическая, печь хлебопекарная</w:t>
      </w:r>
    </w:p>
    <w:p w:rsidR="00E107C0" w:rsidRPr="00834B4B" w:rsidRDefault="00E107C0" w:rsidP="00E107C0">
      <w:pPr>
        <w:jc w:val="both"/>
        <w:rPr>
          <w:b/>
          <w:sz w:val="24"/>
          <w:szCs w:val="24"/>
          <w:u w:val="single"/>
        </w:rPr>
      </w:pPr>
      <w:r w:rsidRPr="00834B4B">
        <w:rPr>
          <w:i/>
          <w:sz w:val="24"/>
          <w:szCs w:val="24"/>
        </w:rPr>
        <w:t>2.</w:t>
      </w:r>
      <w:r w:rsidRPr="00834B4B">
        <w:rPr>
          <w:sz w:val="24"/>
          <w:szCs w:val="24"/>
        </w:rPr>
        <w:t xml:space="preserve"> Компьютер, проектор</w:t>
      </w:r>
    </w:p>
    <w:p w:rsidR="00E107C0" w:rsidRPr="00834B4B" w:rsidRDefault="00E107C0" w:rsidP="00933A54">
      <w:pPr>
        <w:rPr>
          <w:sz w:val="24"/>
          <w:szCs w:val="24"/>
        </w:rPr>
      </w:pPr>
      <w:r w:rsidRPr="00834B4B">
        <w:rPr>
          <w:b/>
          <w:sz w:val="24"/>
          <w:szCs w:val="24"/>
          <w:u w:val="single"/>
        </w:rPr>
        <w:t>Краткие теоретические и учебно-методические материалы по теме практической  работы</w:t>
      </w:r>
      <w:r>
        <w:rPr>
          <w:b/>
          <w:sz w:val="24"/>
          <w:szCs w:val="24"/>
          <w:u w:val="single"/>
        </w:rPr>
        <w:t xml:space="preserve">:  </w:t>
      </w:r>
      <w:proofErr w:type="gramStart"/>
      <w:r>
        <w:rPr>
          <w:b/>
          <w:sz w:val="24"/>
          <w:szCs w:val="24"/>
          <w:u w:val="single"/>
        </w:rPr>
        <w:t>см</w:t>
      </w:r>
      <w:proofErr w:type="gramEnd"/>
      <w:r>
        <w:rPr>
          <w:b/>
          <w:sz w:val="24"/>
          <w:szCs w:val="24"/>
          <w:u w:val="single"/>
        </w:rPr>
        <w:t>. лекцию</w:t>
      </w:r>
    </w:p>
    <w:p w:rsidR="00E107C0" w:rsidRPr="00834B4B" w:rsidRDefault="00E107C0" w:rsidP="00933A54">
      <w:pPr>
        <w:rPr>
          <w:sz w:val="24"/>
          <w:szCs w:val="24"/>
        </w:rPr>
      </w:pPr>
      <w:r w:rsidRPr="00834B4B">
        <w:rPr>
          <w:b/>
          <w:sz w:val="24"/>
          <w:szCs w:val="24"/>
          <w:u w:val="single"/>
        </w:rPr>
        <w:lastRenderedPageBreak/>
        <w:t>Вопросы для закрепления теоретического материала к практическому занятию:</w:t>
      </w:r>
    </w:p>
    <w:p w:rsidR="00E107C0" w:rsidRPr="00834B4B" w:rsidRDefault="00E107C0" w:rsidP="00933A54">
      <w:pPr>
        <w:suppressAutoHyphens/>
        <w:ind w:left="426"/>
        <w:jc w:val="both"/>
        <w:rPr>
          <w:sz w:val="24"/>
          <w:szCs w:val="24"/>
        </w:rPr>
      </w:pPr>
      <w:r>
        <w:rPr>
          <w:sz w:val="24"/>
          <w:szCs w:val="24"/>
        </w:rPr>
        <w:t>1.</w:t>
      </w:r>
      <w:r w:rsidR="00910F20">
        <w:rPr>
          <w:sz w:val="24"/>
          <w:szCs w:val="24"/>
        </w:rPr>
        <w:t xml:space="preserve">Последовательность приготовления </w:t>
      </w:r>
      <w:r w:rsidR="003B2954">
        <w:rPr>
          <w:sz w:val="24"/>
          <w:szCs w:val="24"/>
        </w:rPr>
        <w:t>сложных кондитерских</w:t>
      </w:r>
      <w:r w:rsidRPr="00834B4B">
        <w:rPr>
          <w:sz w:val="24"/>
          <w:szCs w:val="24"/>
        </w:rPr>
        <w:t>?</w:t>
      </w:r>
    </w:p>
    <w:p w:rsidR="00E107C0" w:rsidRDefault="00E107C0" w:rsidP="00933A54">
      <w:pPr>
        <w:suppressAutoHyphens/>
        <w:ind w:left="426"/>
        <w:jc w:val="both"/>
        <w:rPr>
          <w:sz w:val="24"/>
          <w:szCs w:val="24"/>
        </w:rPr>
      </w:pPr>
      <w:r>
        <w:rPr>
          <w:sz w:val="24"/>
          <w:szCs w:val="24"/>
        </w:rPr>
        <w:t>2.</w:t>
      </w:r>
      <w:r w:rsidR="00124FBF">
        <w:rPr>
          <w:sz w:val="24"/>
          <w:szCs w:val="24"/>
        </w:rPr>
        <w:t>Сроки годности</w:t>
      </w:r>
      <w:r w:rsidRPr="00834B4B">
        <w:rPr>
          <w:sz w:val="24"/>
          <w:szCs w:val="24"/>
        </w:rPr>
        <w:t>?</w:t>
      </w:r>
    </w:p>
    <w:p w:rsidR="00124FBF" w:rsidRDefault="00124FBF" w:rsidP="00933A54">
      <w:pPr>
        <w:suppressAutoHyphens/>
        <w:ind w:left="426"/>
        <w:jc w:val="both"/>
        <w:rPr>
          <w:sz w:val="24"/>
          <w:szCs w:val="24"/>
        </w:rPr>
      </w:pPr>
      <w:r>
        <w:rPr>
          <w:sz w:val="24"/>
          <w:szCs w:val="24"/>
        </w:rPr>
        <w:t xml:space="preserve">3.Виды выпеченных </w:t>
      </w:r>
      <w:proofErr w:type="spellStart"/>
      <w:proofErr w:type="gramStart"/>
      <w:r>
        <w:rPr>
          <w:sz w:val="24"/>
          <w:szCs w:val="24"/>
        </w:rPr>
        <w:t>п</w:t>
      </w:r>
      <w:proofErr w:type="spellEnd"/>
      <w:proofErr w:type="gramEnd"/>
      <w:r>
        <w:rPr>
          <w:sz w:val="24"/>
          <w:szCs w:val="24"/>
        </w:rPr>
        <w:t>/</w:t>
      </w:r>
      <w:proofErr w:type="spellStart"/>
      <w:r>
        <w:rPr>
          <w:sz w:val="24"/>
          <w:szCs w:val="24"/>
        </w:rPr>
        <w:t>ф</w:t>
      </w:r>
      <w:proofErr w:type="spellEnd"/>
      <w:r>
        <w:rPr>
          <w:sz w:val="24"/>
          <w:szCs w:val="24"/>
        </w:rPr>
        <w:t>?</w:t>
      </w:r>
    </w:p>
    <w:p w:rsidR="00124FBF" w:rsidRPr="00834B4B" w:rsidRDefault="00124FBF" w:rsidP="00933A54">
      <w:pPr>
        <w:suppressAutoHyphens/>
        <w:ind w:left="426"/>
        <w:jc w:val="both"/>
        <w:rPr>
          <w:sz w:val="24"/>
          <w:szCs w:val="24"/>
        </w:rPr>
      </w:pPr>
      <w:r>
        <w:rPr>
          <w:sz w:val="24"/>
          <w:szCs w:val="24"/>
        </w:rPr>
        <w:t xml:space="preserve">4. Виды отделочных </w:t>
      </w:r>
      <w:proofErr w:type="spellStart"/>
      <w:proofErr w:type="gramStart"/>
      <w:r>
        <w:rPr>
          <w:sz w:val="24"/>
          <w:szCs w:val="24"/>
        </w:rPr>
        <w:t>п</w:t>
      </w:r>
      <w:proofErr w:type="spellEnd"/>
      <w:proofErr w:type="gramEnd"/>
      <w:r>
        <w:rPr>
          <w:sz w:val="24"/>
          <w:szCs w:val="24"/>
        </w:rPr>
        <w:t>/</w:t>
      </w:r>
      <w:proofErr w:type="spellStart"/>
      <w:r>
        <w:rPr>
          <w:sz w:val="24"/>
          <w:szCs w:val="24"/>
        </w:rPr>
        <w:t>ф</w:t>
      </w:r>
      <w:proofErr w:type="spellEnd"/>
      <w:r>
        <w:rPr>
          <w:sz w:val="24"/>
          <w:szCs w:val="24"/>
        </w:rPr>
        <w:t>?</w:t>
      </w:r>
    </w:p>
    <w:p w:rsidR="00E107C0" w:rsidRPr="00834B4B" w:rsidRDefault="00E107C0" w:rsidP="00933A54">
      <w:pPr>
        <w:jc w:val="both"/>
        <w:rPr>
          <w:sz w:val="24"/>
          <w:szCs w:val="24"/>
        </w:rPr>
      </w:pPr>
      <w:r w:rsidRPr="00834B4B">
        <w:rPr>
          <w:b/>
          <w:sz w:val="24"/>
          <w:szCs w:val="24"/>
          <w:u w:val="single"/>
        </w:rPr>
        <w:t>Задания для практического занятия:</w:t>
      </w:r>
    </w:p>
    <w:p w:rsidR="00E107C0" w:rsidRPr="000B0786" w:rsidRDefault="00E107C0" w:rsidP="00933A54">
      <w:pPr>
        <w:jc w:val="both"/>
        <w:rPr>
          <w:sz w:val="24"/>
          <w:szCs w:val="24"/>
        </w:rPr>
      </w:pPr>
      <w:r w:rsidRPr="000B0786">
        <w:rPr>
          <w:sz w:val="24"/>
          <w:szCs w:val="24"/>
        </w:rPr>
        <w:t xml:space="preserve">Изготовить </w:t>
      </w:r>
      <w:r w:rsidR="00124FBF">
        <w:rPr>
          <w:sz w:val="24"/>
          <w:szCs w:val="24"/>
        </w:rPr>
        <w:t>изделие</w:t>
      </w:r>
      <w:r w:rsidRPr="000B0786">
        <w:rPr>
          <w:sz w:val="24"/>
          <w:szCs w:val="24"/>
        </w:rPr>
        <w:t xml:space="preserve">  в технологической последовательности.</w:t>
      </w:r>
    </w:p>
    <w:p w:rsidR="00E107C0" w:rsidRPr="00834B4B" w:rsidRDefault="00E107C0" w:rsidP="00E107C0">
      <w:pPr>
        <w:ind w:firstLine="284"/>
        <w:jc w:val="both"/>
        <w:rPr>
          <w:sz w:val="24"/>
          <w:szCs w:val="24"/>
        </w:rPr>
      </w:pPr>
      <w:r w:rsidRPr="00834B4B">
        <w:rPr>
          <w:b/>
          <w:sz w:val="24"/>
          <w:szCs w:val="24"/>
          <w:u w:val="single"/>
        </w:rPr>
        <w:t>Инструкция по выполнению практической работы</w:t>
      </w:r>
    </w:p>
    <w:p w:rsidR="00A06307" w:rsidRPr="00870F12" w:rsidRDefault="00124FBF" w:rsidP="00124FBF">
      <w:pPr>
        <w:jc w:val="both"/>
        <w:rPr>
          <w:sz w:val="24"/>
          <w:szCs w:val="24"/>
        </w:rPr>
      </w:pPr>
      <w:r>
        <w:rPr>
          <w:b/>
          <w:sz w:val="24"/>
          <w:szCs w:val="24"/>
          <w:u w:val="single"/>
        </w:rPr>
        <w:t xml:space="preserve">    </w:t>
      </w:r>
      <w:r w:rsidR="00A06307" w:rsidRPr="00870F12">
        <w:rPr>
          <w:b/>
          <w:sz w:val="24"/>
          <w:szCs w:val="24"/>
          <w:u w:val="single"/>
        </w:rPr>
        <w:t xml:space="preserve">Краткие теоретические и учебно-методические материалы по теме практической  работы </w:t>
      </w:r>
    </w:p>
    <w:p w:rsidR="00A06307" w:rsidRPr="00870F12" w:rsidRDefault="00A06307" w:rsidP="00375D36">
      <w:pPr>
        <w:ind w:firstLine="709"/>
        <w:jc w:val="both"/>
        <w:outlineLvl w:val="0"/>
        <w:rPr>
          <w:sz w:val="24"/>
          <w:szCs w:val="24"/>
        </w:rPr>
      </w:pPr>
      <w:r w:rsidRPr="00870F12">
        <w:rPr>
          <w:sz w:val="24"/>
          <w:szCs w:val="24"/>
        </w:rPr>
        <w:t xml:space="preserve">Их приготавливают из различных выпеченных полуфабрикатов, наряду с основным выпеченным полуфабрикатом используют заварной или воздушный полуфабрикат. Слои полуфабрикатов прослаивают кремом фруктовой начинкой и украшают различными отделочными полуфабрикатами. </w:t>
      </w:r>
    </w:p>
    <w:p w:rsidR="00A06307" w:rsidRDefault="00A06307" w:rsidP="00870F12">
      <w:pPr>
        <w:ind w:firstLine="709"/>
        <w:jc w:val="both"/>
        <w:rPr>
          <w:b/>
          <w:sz w:val="24"/>
          <w:szCs w:val="24"/>
          <w:u w:val="single"/>
        </w:rPr>
      </w:pPr>
      <w:r w:rsidRPr="00870F12">
        <w:rPr>
          <w:b/>
          <w:sz w:val="24"/>
          <w:szCs w:val="24"/>
          <w:u w:val="single"/>
        </w:rPr>
        <w:t>Задания для практического занятия:</w:t>
      </w:r>
    </w:p>
    <w:p w:rsidR="00124FBF" w:rsidRPr="00124FBF" w:rsidRDefault="00124FBF" w:rsidP="00870F12">
      <w:pPr>
        <w:ind w:firstLine="709"/>
        <w:jc w:val="both"/>
        <w:rPr>
          <w:sz w:val="24"/>
          <w:szCs w:val="24"/>
        </w:rPr>
      </w:pPr>
      <w:r w:rsidRPr="00124FBF">
        <w:rPr>
          <w:sz w:val="24"/>
          <w:szCs w:val="24"/>
        </w:rPr>
        <w:t>- приготовление торта</w:t>
      </w:r>
      <w:r>
        <w:rPr>
          <w:sz w:val="24"/>
          <w:szCs w:val="24"/>
        </w:rPr>
        <w:t>;</w:t>
      </w:r>
    </w:p>
    <w:p w:rsidR="00A06307" w:rsidRPr="00130965" w:rsidRDefault="00A06307" w:rsidP="00375D36">
      <w:pPr>
        <w:pStyle w:val="a5"/>
        <w:ind w:firstLine="709"/>
        <w:jc w:val="both"/>
      </w:pPr>
      <w:r w:rsidRPr="00130965">
        <w:t>- отделка изделий (помадой, посыпкой, крошкой)</w:t>
      </w:r>
    </w:p>
    <w:p w:rsidR="00A06307" w:rsidRPr="00130965" w:rsidRDefault="00A06307" w:rsidP="00375D36">
      <w:pPr>
        <w:pStyle w:val="a5"/>
        <w:ind w:firstLine="709"/>
        <w:jc w:val="both"/>
      </w:pPr>
      <w:r>
        <w:t>- подача торта</w:t>
      </w:r>
    </w:p>
    <w:p w:rsidR="00375D36" w:rsidRDefault="00A06307" w:rsidP="00870F12">
      <w:pPr>
        <w:pStyle w:val="a5"/>
        <w:ind w:firstLine="709"/>
        <w:jc w:val="both"/>
      </w:pPr>
      <w:r>
        <w:t xml:space="preserve">- </w:t>
      </w:r>
      <w:r w:rsidR="00870F12">
        <w:t xml:space="preserve">дегустация и </w:t>
      </w:r>
      <w:proofErr w:type="spellStart"/>
      <w:r w:rsidR="00870F12">
        <w:t>взаимооцен</w:t>
      </w:r>
      <w:r w:rsidR="00124FBF">
        <w:t>ка</w:t>
      </w:r>
      <w:proofErr w:type="spellEnd"/>
    </w:p>
    <w:p w:rsidR="00A06307" w:rsidRPr="00130965" w:rsidRDefault="00A06307" w:rsidP="00870F12">
      <w:pPr>
        <w:pStyle w:val="a5"/>
        <w:ind w:firstLine="709"/>
        <w:jc w:val="both"/>
      </w:pPr>
      <w:r>
        <w:t>-в</w:t>
      </w:r>
      <w:r w:rsidRPr="00AB065F">
        <w:t>ыполнить отчет</w:t>
      </w:r>
    </w:p>
    <w:p w:rsidR="00A06307" w:rsidRPr="00375D36" w:rsidRDefault="00A06307" w:rsidP="00375D36">
      <w:pPr>
        <w:ind w:firstLine="709"/>
        <w:jc w:val="both"/>
        <w:rPr>
          <w:b/>
          <w:sz w:val="24"/>
          <w:szCs w:val="24"/>
          <w:u w:val="single"/>
        </w:rPr>
      </w:pPr>
      <w:r w:rsidRPr="00375D36">
        <w:rPr>
          <w:b/>
          <w:sz w:val="24"/>
          <w:szCs w:val="24"/>
          <w:u w:val="single"/>
        </w:rPr>
        <w:t>Инструкция по выполнению практической работы</w:t>
      </w:r>
    </w:p>
    <w:p w:rsidR="00375D36" w:rsidRDefault="00124FBF" w:rsidP="00124FBF">
      <w:pPr>
        <w:pStyle w:val="a7"/>
        <w:numPr>
          <w:ilvl w:val="0"/>
          <w:numId w:val="19"/>
        </w:numPr>
        <w:jc w:val="both"/>
        <w:outlineLvl w:val="0"/>
        <w:rPr>
          <w:u w:val="single"/>
        </w:rPr>
      </w:pPr>
      <w:r>
        <w:rPr>
          <w:u w:val="single"/>
        </w:rPr>
        <w:t xml:space="preserve">Заполнить таблицу виды брака выпеченного </w:t>
      </w:r>
      <w:proofErr w:type="spellStart"/>
      <w:proofErr w:type="gramStart"/>
      <w:r>
        <w:rPr>
          <w:u w:val="single"/>
        </w:rPr>
        <w:t>п</w:t>
      </w:r>
      <w:proofErr w:type="spellEnd"/>
      <w:proofErr w:type="gramEnd"/>
      <w:r>
        <w:rPr>
          <w:u w:val="single"/>
        </w:rPr>
        <w:t>/</w:t>
      </w:r>
      <w:proofErr w:type="spellStart"/>
      <w:r>
        <w:rPr>
          <w:u w:val="single"/>
        </w:rPr>
        <w:t>ф</w:t>
      </w:r>
      <w:proofErr w:type="spellEnd"/>
    </w:p>
    <w:p w:rsidR="00124FBF" w:rsidRDefault="00124FBF" w:rsidP="00124FBF">
      <w:pPr>
        <w:pStyle w:val="a7"/>
        <w:numPr>
          <w:ilvl w:val="0"/>
          <w:numId w:val="19"/>
        </w:numPr>
        <w:jc w:val="both"/>
        <w:outlineLvl w:val="0"/>
        <w:rPr>
          <w:u w:val="single"/>
        </w:rPr>
      </w:pPr>
      <w:r>
        <w:rPr>
          <w:u w:val="single"/>
        </w:rPr>
        <w:t>Описать алгоритм приготовления торта</w:t>
      </w:r>
    </w:p>
    <w:p w:rsidR="00124FBF" w:rsidRDefault="00124FBF" w:rsidP="00124FBF">
      <w:pPr>
        <w:pStyle w:val="a7"/>
        <w:numPr>
          <w:ilvl w:val="0"/>
          <w:numId w:val="19"/>
        </w:numPr>
        <w:jc w:val="both"/>
        <w:outlineLvl w:val="0"/>
        <w:rPr>
          <w:u w:val="single"/>
        </w:rPr>
      </w:pPr>
      <w:r>
        <w:rPr>
          <w:u w:val="single"/>
        </w:rPr>
        <w:t>Заполнить таблицу</w:t>
      </w:r>
    </w:p>
    <w:tbl>
      <w:tblPr>
        <w:tblStyle w:val="af1"/>
        <w:tblW w:w="9694" w:type="dxa"/>
        <w:tblLook w:val="04A0"/>
      </w:tblPr>
      <w:tblGrid>
        <w:gridCol w:w="1715"/>
        <w:gridCol w:w="1595"/>
        <w:gridCol w:w="1596"/>
        <w:gridCol w:w="1596"/>
        <w:gridCol w:w="1596"/>
        <w:gridCol w:w="1596"/>
      </w:tblGrid>
      <w:tr w:rsidR="00124FBF" w:rsidTr="00124FBF">
        <w:tc>
          <w:tcPr>
            <w:tcW w:w="1715" w:type="dxa"/>
          </w:tcPr>
          <w:p w:rsidR="00124FBF" w:rsidRDefault="00124FBF" w:rsidP="00A51FE1">
            <w:pPr>
              <w:pStyle w:val="a5"/>
              <w:tabs>
                <w:tab w:val="left" w:pos="567"/>
              </w:tabs>
              <w:jc w:val="both"/>
            </w:pPr>
            <w:r>
              <w:t>Наименование</w:t>
            </w:r>
          </w:p>
        </w:tc>
        <w:tc>
          <w:tcPr>
            <w:tcW w:w="1595" w:type="dxa"/>
          </w:tcPr>
          <w:p w:rsidR="00124FBF" w:rsidRDefault="00124FBF" w:rsidP="00A51FE1">
            <w:pPr>
              <w:pStyle w:val="a5"/>
              <w:tabs>
                <w:tab w:val="left" w:pos="567"/>
              </w:tabs>
              <w:jc w:val="both"/>
            </w:pPr>
            <w:r>
              <w:t xml:space="preserve">Вкус </w:t>
            </w:r>
          </w:p>
        </w:tc>
        <w:tc>
          <w:tcPr>
            <w:tcW w:w="1596" w:type="dxa"/>
          </w:tcPr>
          <w:p w:rsidR="00124FBF" w:rsidRDefault="00124FBF" w:rsidP="00A51FE1">
            <w:pPr>
              <w:pStyle w:val="a5"/>
              <w:tabs>
                <w:tab w:val="left" w:pos="567"/>
              </w:tabs>
              <w:jc w:val="both"/>
            </w:pPr>
            <w:r>
              <w:t xml:space="preserve">Цвет </w:t>
            </w:r>
          </w:p>
        </w:tc>
        <w:tc>
          <w:tcPr>
            <w:tcW w:w="1596" w:type="dxa"/>
          </w:tcPr>
          <w:p w:rsidR="00124FBF" w:rsidRDefault="00124FBF" w:rsidP="00A51FE1">
            <w:pPr>
              <w:pStyle w:val="a5"/>
              <w:tabs>
                <w:tab w:val="left" w:pos="567"/>
              </w:tabs>
              <w:jc w:val="both"/>
            </w:pPr>
            <w:r>
              <w:t xml:space="preserve">Запах </w:t>
            </w:r>
          </w:p>
        </w:tc>
        <w:tc>
          <w:tcPr>
            <w:tcW w:w="1596" w:type="dxa"/>
          </w:tcPr>
          <w:p w:rsidR="00124FBF" w:rsidRDefault="00124FBF" w:rsidP="00A51FE1">
            <w:pPr>
              <w:pStyle w:val="a5"/>
              <w:tabs>
                <w:tab w:val="left" w:pos="567"/>
              </w:tabs>
              <w:jc w:val="both"/>
            </w:pPr>
            <w:r>
              <w:t>Состояние мякиша</w:t>
            </w:r>
          </w:p>
        </w:tc>
        <w:tc>
          <w:tcPr>
            <w:tcW w:w="1596" w:type="dxa"/>
          </w:tcPr>
          <w:p w:rsidR="00124FBF" w:rsidRDefault="00124FBF" w:rsidP="00A51FE1">
            <w:pPr>
              <w:pStyle w:val="a5"/>
              <w:tabs>
                <w:tab w:val="left" w:pos="567"/>
              </w:tabs>
              <w:jc w:val="both"/>
            </w:pPr>
            <w:r>
              <w:t xml:space="preserve">Целостность </w:t>
            </w:r>
          </w:p>
        </w:tc>
      </w:tr>
      <w:tr w:rsidR="00124FBF" w:rsidTr="00124FBF">
        <w:tc>
          <w:tcPr>
            <w:tcW w:w="1715" w:type="dxa"/>
            <w:vMerge w:val="restart"/>
          </w:tcPr>
          <w:p w:rsidR="00124FBF" w:rsidRDefault="00124FBF" w:rsidP="00A51FE1">
            <w:pPr>
              <w:pStyle w:val="a5"/>
              <w:tabs>
                <w:tab w:val="left" w:pos="567"/>
              </w:tabs>
              <w:jc w:val="both"/>
            </w:pPr>
          </w:p>
        </w:tc>
        <w:tc>
          <w:tcPr>
            <w:tcW w:w="1595" w:type="dxa"/>
          </w:tcPr>
          <w:p w:rsidR="00124FBF" w:rsidRDefault="00124FBF" w:rsidP="00A51FE1">
            <w:pPr>
              <w:pStyle w:val="a5"/>
              <w:tabs>
                <w:tab w:val="left" w:pos="567"/>
              </w:tabs>
              <w:jc w:val="both"/>
            </w:pPr>
          </w:p>
        </w:tc>
        <w:tc>
          <w:tcPr>
            <w:tcW w:w="1596" w:type="dxa"/>
          </w:tcPr>
          <w:p w:rsidR="00124FBF" w:rsidRDefault="00124FBF" w:rsidP="00A51FE1">
            <w:pPr>
              <w:pStyle w:val="a5"/>
              <w:tabs>
                <w:tab w:val="left" w:pos="567"/>
              </w:tabs>
              <w:jc w:val="both"/>
            </w:pPr>
          </w:p>
        </w:tc>
        <w:tc>
          <w:tcPr>
            <w:tcW w:w="1596" w:type="dxa"/>
          </w:tcPr>
          <w:p w:rsidR="00124FBF" w:rsidRDefault="00124FBF" w:rsidP="00A51FE1">
            <w:pPr>
              <w:pStyle w:val="a5"/>
              <w:tabs>
                <w:tab w:val="left" w:pos="567"/>
              </w:tabs>
              <w:jc w:val="both"/>
            </w:pPr>
          </w:p>
        </w:tc>
        <w:tc>
          <w:tcPr>
            <w:tcW w:w="1596" w:type="dxa"/>
          </w:tcPr>
          <w:p w:rsidR="00124FBF" w:rsidRDefault="00124FBF" w:rsidP="00A51FE1">
            <w:pPr>
              <w:pStyle w:val="a5"/>
              <w:tabs>
                <w:tab w:val="left" w:pos="567"/>
              </w:tabs>
              <w:jc w:val="both"/>
            </w:pPr>
          </w:p>
        </w:tc>
        <w:tc>
          <w:tcPr>
            <w:tcW w:w="1596" w:type="dxa"/>
          </w:tcPr>
          <w:p w:rsidR="00124FBF" w:rsidRDefault="00124FBF" w:rsidP="00A51FE1">
            <w:pPr>
              <w:pStyle w:val="a5"/>
              <w:tabs>
                <w:tab w:val="left" w:pos="567"/>
              </w:tabs>
              <w:jc w:val="both"/>
            </w:pPr>
          </w:p>
        </w:tc>
      </w:tr>
      <w:tr w:rsidR="00124FBF" w:rsidTr="00124FBF">
        <w:tc>
          <w:tcPr>
            <w:tcW w:w="1715" w:type="dxa"/>
            <w:vMerge/>
          </w:tcPr>
          <w:p w:rsidR="00124FBF" w:rsidRDefault="00124FBF" w:rsidP="00A51FE1">
            <w:pPr>
              <w:pStyle w:val="a5"/>
              <w:tabs>
                <w:tab w:val="left" w:pos="567"/>
              </w:tabs>
              <w:jc w:val="both"/>
            </w:pPr>
          </w:p>
        </w:tc>
        <w:tc>
          <w:tcPr>
            <w:tcW w:w="1595" w:type="dxa"/>
          </w:tcPr>
          <w:p w:rsidR="00124FBF" w:rsidRDefault="00124FBF" w:rsidP="00A51FE1">
            <w:pPr>
              <w:pStyle w:val="a5"/>
              <w:tabs>
                <w:tab w:val="left" w:pos="567"/>
              </w:tabs>
              <w:jc w:val="both"/>
            </w:pPr>
          </w:p>
        </w:tc>
        <w:tc>
          <w:tcPr>
            <w:tcW w:w="1596" w:type="dxa"/>
          </w:tcPr>
          <w:p w:rsidR="00124FBF" w:rsidRDefault="00124FBF" w:rsidP="00A51FE1">
            <w:pPr>
              <w:pStyle w:val="a5"/>
              <w:tabs>
                <w:tab w:val="left" w:pos="567"/>
              </w:tabs>
              <w:jc w:val="both"/>
            </w:pPr>
          </w:p>
        </w:tc>
        <w:tc>
          <w:tcPr>
            <w:tcW w:w="1596" w:type="dxa"/>
          </w:tcPr>
          <w:p w:rsidR="00124FBF" w:rsidRDefault="00124FBF" w:rsidP="00A51FE1">
            <w:pPr>
              <w:pStyle w:val="a5"/>
              <w:tabs>
                <w:tab w:val="left" w:pos="567"/>
              </w:tabs>
              <w:jc w:val="both"/>
            </w:pPr>
          </w:p>
        </w:tc>
        <w:tc>
          <w:tcPr>
            <w:tcW w:w="1596" w:type="dxa"/>
          </w:tcPr>
          <w:p w:rsidR="00124FBF" w:rsidRDefault="00124FBF" w:rsidP="00A51FE1">
            <w:pPr>
              <w:pStyle w:val="a5"/>
              <w:tabs>
                <w:tab w:val="left" w:pos="567"/>
              </w:tabs>
              <w:jc w:val="both"/>
            </w:pPr>
          </w:p>
        </w:tc>
        <w:tc>
          <w:tcPr>
            <w:tcW w:w="1596" w:type="dxa"/>
          </w:tcPr>
          <w:p w:rsidR="00124FBF" w:rsidRDefault="00124FBF" w:rsidP="00A51FE1">
            <w:pPr>
              <w:pStyle w:val="a5"/>
              <w:tabs>
                <w:tab w:val="left" w:pos="567"/>
              </w:tabs>
              <w:jc w:val="both"/>
            </w:pPr>
          </w:p>
        </w:tc>
      </w:tr>
    </w:tbl>
    <w:p w:rsidR="00124FBF" w:rsidRDefault="00124FBF" w:rsidP="00E415C5">
      <w:pPr>
        <w:pStyle w:val="a7"/>
        <w:numPr>
          <w:ilvl w:val="0"/>
          <w:numId w:val="19"/>
        </w:numPr>
        <w:spacing w:before="0" w:beforeAutospacing="0" w:after="0" w:afterAutospacing="0"/>
        <w:jc w:val="both"/>
        <w:outlineLvl w:val="0"/>
        <w:rPr>
          <w:u w:val="single"/>
        </w:rPr>
      </w:pPr>
      <w:r>
        <w:rPr>
          <w:u w:val="single"/>
        </w:rPr>
        <w:t>Сделать вывод о проделанной работе</w:t>
      </w:r>
    </w:p>
    <w:p w:rsidR="00E415C5" w:rsidRPr="00124FBF" w:rsidRDefault="00E415C5" w:rsidP="00E415C5">
      <w:pPr>
        <w:pStyle w:val="a7"/>
        <w:spacing w:before="0" w:beforeAutospacing="0" w:after="0" w:afterAutospacing="0"/>
        <w:ind w:left="1069"/>
        <w:jc w:val="both"/>
        <w:outlineLvl w:val="0"/>
        <w:rPr>
          <w:u w:val="single"/>
        </w:rPr>
      </w:pPr>
    </w:p>
    <w:p w:rsidR="00A06307" w:rsidRPr="00375D36" w:rsidRDefault="00A06307" w:rsidP="00375D36">
      <w:pPr>
        <w:ind w:firstLine="709"/>
        <w:jc w:val="both"/>
        <w:rPr>
          <w:sz w:val="24"/>
          <w:szCs w:val="24"/>
        </w:rPr>
      </w:pPr>
      <w:r w:rsidRPr="00375D36">
        <w:rPr>
          <w:b/>
          <w:sz w:val="24"/>
          <w:szCs w:val="24"/>
          <w:u w:val="single"/>
        </w:rPr>
        <w:t xml:space="preserve">Форма контроля выполнения практических работ: </w:t>
      </w:r>
    </w:p>
    <w:p w:rsidR="00A06307" w:rsidRPr="00375D36" w:rsidRDefault="00A06307" w:rsidP="00375D36">
      <w:pPr>
        <w:tabs>
          <w:tab w:val="left" w:pos="3310"/>
        </w:tabs>
        <w:ind w:firstLine="709"/>
        <w:jc w:val="both"/>
        <w:rPr>
          <w:bCs/>
          <w:sz w:val="24"/>
          <w:szCs w:val="24"/>
        </w:rPr>
      </w:pPr>
      <w:r w:rsidRPr="00375D36">
        <w:rPr>
          <w:sz w:val="24"/>
          <w:szCs w:val="24"/>
        </w:rPr>
        <w:t>Практическая работа оформляется на листах формата А</w:t>
      </w:r>
      <w:proofErr w:type="gramStart"/>
      <w:r w:rsidRPr="00375D36">
        <w:rPr>
          <w:sz w:val="24"/>
          <w:szCs w:val="24"/>
        </w:rPr>
        <w:t>4</w:t>
      </w:r>
      <w:proofErr w:type="gramEnd"/>
      <w:r w:rsidRPr="00375D36">
        <w:rPr>
          <w:sz w:val="24"/>
          <w:szCs w:val="24"/>
        </w:rPr>
        <w:t xml:space="preserve"> с соблюдением всех правил оформления текста. </w:t>
      </w:r>
      <w:r w:rsidRPr="00375D36">
        <w:rPr>
          <w:bCs/>
          <w:sz w:val="24"/>
          <w:szCs w:val="24"/>
        </w:rPr>
        <w:t>Требования к оформлению:</w:t>
      </w:r>
    </w:p>
    <w:p w:rsidR="00A06307" w:rsidRPr="00375D36" w:rsidRDefault="00A06307" w:rsidP="00375D36">
      <w:pPr>
        <w:numPr>
          <w:ilvl w:val="0"/>
          <w:numId w:val="13"/>
        </w:numPr>
        <w:tabs>
          <w:tab w:val="left" w:pos="993"/>
        </w:tabs>
        <w:ind w:left="0" w:firstLine="709"/>
        <w:jc w:val="both"/>
        <w:rPr>
          <w:bCs/>
          <w:sz w:val="24"/>
          <w:szCs w:val="24"/>
        </w:rPr>
      </w:pPr>
      <w:r w:rsidRPr="00375D36">
        <w:rPr>
          <w:bCs/>
          <w:sz w:val="24"/>
          <w:szCs w:val="24"/>
        </w:rPr>
        <w:t>текст с одной стороны листа;</w:t>
      </w:r>
    </w:p>
    <w:p w:rsidR="00A06307" w:rsidRPr="00375D36" w:rsidRDefault="00A06307" w:rsidP="00375D36">
      <w:pPr>
        <w:numPr>
          <w:ilvl w:val="0"/>
          <w:numId w:val="13"/>
        </w:numPr>
        <w:tabs>
          <w:tab w:val="left" w:pos="993"/>
        </w:tabs>
        <w:ind w:left="0" w:firstLine="709"/>
        <w:jc w:val="both"/>
        <w:rPr>
          <w:bCs/>
          <w:sz w:val="24"/>
          <w:szCs w:val="24"/>
          <w:lang w:val="en-US"/>
        </w:rPr>
      </w:pPr>
      <w:r w:rsidRPr="00375D36">
        <w:rPr>
          <w:bCs/>
          <w:sz w:val="24"/>
          <w:szCs w:val="24"/>
        </w:rPr>
        <w:t>шрифт</w:t>
      </w:r>
      <w:r w:rsidRPr="00375D36">
        <w:rPr>
          <w:bCs/>
          <w:sz w:val="24"/>
          <w:szCs w:val="24"/>
          <w:lang w:val="en-US"/>
        </w:rPr>
        <w:t xml:space="preserve"> Times New Roman;</w:t>
      </w:r>
    </w:p>
    <w:p w:rsidR="00A06307" w:rsidRPr="00375D36" w:rsidRDefault="00A06307" w:rsidP="00375D36">
      <w:pPr>
        <w:numPr>
          <w:ilvl w:val="0"/>
          <w:numId w:val="13"/>
        </w:numPr>
        <w:tabs>
          <w:tab w:val="left" w:pos="993"/>
        </w:tabs>
        <w:ind w:left="0" w:firstLine="709"/>
        <w:jc w:val="both"/>
        <w:rPr>
          <w:bCs/>
          <w:sz w:val="24"/>
          <w:szCs w:val="24"/>
          <w:lang w:val="en-US"/>
        </w:rPr>
      </w:pPr>
      <w:r w:rsidRPr="00375D36">
        <w:rPr>
          <w:bCs/>
          <w:sz w:val="24"/>
          <w:szCs w:val="24"/>
        </w:rPr>
        <w:t>кегль</w:t>
      </w:r>
      <w:r w:rsidRPr="00375D36">
        <w:rPr>
          <w:bCs/>
          <w:sz w:val="24"/>
          <w:szCs w:val="24"/>
          <w:lang w:val="en-US"/>
        </w:rPr>
        <w:t xml:space="preserve"> </w:t>
      </w:r>
      <w:r w:rsidRPr="00375D36">
        <w:rPr>
          <w:bCs/>
          <w:sz w:val="24"/>
          <w:szCs w:val="24"/>
        </w:rPr>
        <w:t>шрифта</w:t>
      </w:r>
      <w:r w:rsidRPr="00375D36">
        <w:rPr>
          <w:bCs/>
          <w:sz w:val="24"/>
          <w:szCs w:val="24"/>
          <w:lang w:val="en-US"/>
        </w:rPr>
        <w:t xml:space="preserve"> 12;</w:t>
      </w:r>
    </w:p>
    <w:p w:rsidR="00A06307" w:rsidRPr="00375D36" w:rsidRDefault="00A06307" w:rsidP="00375D36">
      <w:pPr>
        <w:numPr>
          <w:ilvl w:val="0"/>
          <w:numId w:val="13"/>
        </w:numPr>
        <w:tabs>
          <w:tab w:val="left" w:pos="993"/>
        </w:tabs>
        <w:ind w:left="0" w:firstLine="709"/>
        <w:jc w:val="both"/>
        <w:rPr>
          <w:bCs/>
          <w:sz w:val="24"/>
          <w:szCs w:val="24"/>
        </w:rPr>
      </w:pPr>
      <w:r w:rsidRPr="00375D36">
        <w:rPr>
          <w:bCs/>
          <w:sz w:val="24"/>
          <w:szCs w:val="24"/>
        </w:rPr>
        <w:t>межстрочное расстояние 1,0;</w:t>
      </w:r>
    </w:p>
    <w:p w:rsidR="00A06307" w:rsidRPr="00375D36" w:rsidRDefault="00A06307" w:rsidP="00375D36">
      <w:pPr>
        <w:numPr>
          <w:ilvl w:val="0"/>
          <w:numId w:val="13"/>
        </w:numPr>
        <w:tabs>
          <w:tab w:val="left" w:pos="993"/>
        </w:tabs>
        <w:ind w:left="0" w:firstLine="709"/>
        <w:jc w:val="both"/>
        <w:rPr>
          <w:bCs/>
          <w:sz w:val="24"/>
          <w:szCs w:val="24"/>
        </w:rPr>
      </w:pPr>
      <w:r w:rsidRPr="00375D36">
        <w:rPr>
          <w:bCs/>
          <w:sz w:val="24"/>
          <w:szCs w:val="24"/>
        </w:rPr>
        <w:t xml:space="preserve">поля: сверху 2,5 см, снизу - 2 см, слева - 3 см, справа 1,5 см; </w:t>
      </w:r>
    </w:p>
    <w:p w:rsidR="00A06307" w:rsidRPr="00375D36" w:rsidRDefault="00A06307" w:rsidP="00375D36">
      <w:pPr>
        <w:numPr>
          <w:ilvl w:val="0"/>
          <w:numId w:val="13"/>
        </w:numPr>
        <w:tabs>
          <w:tab w:val="left" w:pos="993"/>
        </w:tabs>
        <w:ind w:left="0" w:firstLine="709"/>
        <w:jc w:val="both"/>
        <w:rPr>
          <w:bCs/>
          <w:sz w:val="24"/>
          <w:szCs w:val="24"/>
        </w:rPr>
      </w:pPr>
      <w:r w:rsidRPr="00375D36">
        <w:rPr>
          <w:bCs/>
          <w:sz w:val="24"/>
          <w:szCs w:val="24"/>
        </w:rPr>
        <w:t>таблицы обязательно подписываются и номеруются.</w:t>
      </w:r>
    </w:p>
    <w:p w:rsidR="00A06307" w:rsidRPr="00375D36" w:rsidRDefault="00A06307" w:rsidP="00375D36">
      <w:pPr>
        <w:ind w:firstLine="709"/>
        <w:jc w:val="both"/>
        <w:rPr>
          <w:sz w:val="24"/>
          <w:szCs w:val="24"/>
        </w:rPr>
      </w:pPr>
      <w:r w:rsidRPr="00375D36">
        <w:rPr>
          <w:sz w:val="24"/>
          <w:szCs w:val="24"/>
        </w:rPr>
        <w:t xml:space="preserve">Отчет по работе должен содержать: название и цель работы; порядок выполнения работы;  результаты экспериментальных исследований и теоретических расчетов;  выводы. </w:t>
      </w:r>
    </w:p>
    <w:p w:rsidR="00A06307" w:rsidRPr="00375D36" w:rsidRDefault="00A06307" w:rsidP="00375D36">
      <w:pPr>
        <w:ind w:firstLine="709"/>
        <w:jc w:val="both"/>
        <w:rPr>
          <w:bCs/>
          <w:sz w:val="24"/>
          <w:szCs w:val="24"/>
        </w:rPr>
      </w:pPr>
      <w:r w:rsidRPr="00375D36">
        <w:rPr>
          <w:b/>
          <w:sz w:val="24"/>
          <w:szCs w:val="24"/>
          <w:u w:val="single"/>
        </w:rPr>
        <w:t>Критерии оценки:</w:t>
      </w:r>
    </w:p>
    <w:p w:rsidR="00A06307" w:rsidRPr="00375D36" w:rsidRDefault="00A06307" w:rsidP="00375D36">
      <w:pPr>
        <w:ind w:firstLine="709"/>
        <w:jc w:val="both"/>
        <w:rPr>
          <w:bCs/>
          <w:sz w:val="24"/>
          <w:szCs w:val="24"/>
        </w:rPr>
      </w:pPr>
      <w:r w:rsidRPr="00375D36">
        <w:rPr>
          <w:bCs/>
          <w:sz w:val="24"/>
          <w:szCs w:val="24"/>
        </w:rPr>
        <w:t>«Отлично» выставляется в случае, когда работа выполнена в полном объеме, использовано несколько источников информации, содержание работы соответствует теме, отсутствуют ошибки, текст работы составлен грамотно.</w:t>
      </w:r>
    </w:p>
    <w:p w:rsidR="00A06307" w:rsidRPr="00375D36" w:rsidRDefault="00A06307" w:rsidP="00375D36">
      <w:pPr>
        <w:ind w:firstLine="709"/>
        <w:jc w:val="both"/>
        <w:rPr>
          <w:bCs/>
          <w:sz w:val="24"/>
          <w:szCs w:val="24"/>
        </w:rPr>
      </w:pPr>
      <w:r w:rsidRPr="00375D36">
        <w:rPr>
          <w:bCs/>
          <w:sz w:val="24"/>
          <w:szCs w:val="24"/>
        </w:rPr>
        <w:t xml:space="preserve"> «Хорошо» выставляется в случае, когда работа выполнена в полном объеме, имеется несколько ошибок, не повлиявших на результат работы, использовано несколько источников информации, содержание работы соответствует теме, текст работы составлен грамотно.</w:t>
      </w:r>
    </w:p>
    <w:p w:rsidR="00A06307" w:rsidRPr="00375D36" w:rsidRDefault="00A06307" w:rsidP="00375D36">
      <w:pPr>
        <w:ind w:firstLine="709"/>
        <w:jc w:val="both"/>
        <w:rPr>
          <w:bCs/>
          <w:sz w:val="24"/>
          <w:szCs w:val="24"/>
        </w:rPr>
      </w:pPr>
      <w:r w:rsidRPr="00375D36">
        <w:rPr>
          <w:bCs/>
          <w:sz w:val="24"/>
          <w:szCs w:val="24"/>
        </w:rPr>
        <w:t xml:space="preserve">«Удовлетворительно» выставляется в случае, когда работа выполнена не в полном объеме, имеется несколько ошибок повлиявших на результат работы, использованы 1 – 2 </w:t>
      </w:r>
      <w:r w:rsidRPr="00375D36">
        <w:rPr>
          <w:bCs/>
          <w:sz w:val="24"/>
          <w:szCs w:val="24"/>
        </w:rPr>
        <w:lastRenderedPageBreak/>
        <w:t>источника информации, в тексте допущены ошибки, содержание работы не полностью соответствует теме.</w:t>
      </w:r>
    </w:p>
    <w:p w:rsidR="00A06307" w:rsidRPr="00375D36" w:rsidRDefault="00A06307" w:rsidP="00375D36">
      <w:pPr>
        <w:ind w:firstLine="709"/>
        <w:jc w:val="both"/>
        <w:rPr>
          <w:b/>
          <w:sz w:val="24"/>
          <w:szCs w:val="24"/>
          <w:u w:val="single"/>
        </w:rPr>
      </w:pPr>
      <w:r w:rsidRPr="00375D36">
        <w:rPr>
          <w:bCs/>
          <w:sz w:val="24"/>
          <w:szCs w:val="24"/>
        </w:rPr>
        <w:t>«Неудовлетворительно» выставляется в случае, когда работа выполнена не в полном объеме, имеется много ошибок повлиявших на результат работы, использован один источник информации, в тексте допущено много ошибок, содержание работы не соответствует теме.</w:t>
      </w:r>
    </w:p>
    <w:p w:rsidR="00A06307" w:rsidRPr="00375D36" w:rsidRDefault="00A06307" w:rsidP="00375D36">
      <w:pPr>
        <w:ind w:firstLine="709"/>
        <w:jc w:val="both"/>
        <w:rPr>
          <w:i/>
          <w:sz w:val="24"/>
          <w:szCs w:val="24"/>
        </w:rPr>
      </w:pPr>
      <w:r w:rsidRPr="00375D36">
        <w:rPr>
          <w:b/>
          <w:sz w:val="24"/>
          <w:szCs w:val="24"/>
          <w:u w:val="single"/>
        </w:rPr>
        <w:t>Список рекомендуемой литературы и нормативных актов:</w:t>
      </w:r>
    </w:p>
    <w:p w:rsidR="00E107C0" w:rsidRDefault="00A06307" w:rsidP="00375D36">
      <w:pPr>
        <w:ind w:firstLine="709"/>
        <w:jc w:val="both"/>
        <w:rPr>
          <w:sz w:val="24"/>
          <w:szCs w:val="24"/>
        </w:rPr>
      </w:pPr>
      <w:r w:rsidRPr="00375D36">
        <w:rPr>
          <w:color w:val="212121"/>
          <w:spacing w:val="-1"/>
          <w:sz w:val="24"/>
          <w:szCs w:val="24"/>
        </w:rPr>
        <w:t xml:space="preserve">1. </w:t>
      </w:r>
      <w:r w:rsidRPr="00375D36">
        <w:rPr>
          <w:sz w:val="24"/>
          <w:szCs w:val="24"/>
        </w:rPr>
        <w:t xml:space="preserve">Кузнецова Л.С., </w:t>
      </w:r>
      <w:proofErr w:type="spellStart"/>
      <w:r w:rsidRPr="00375D36">
        <w:rPr>
          <w:sz w:val="24"/>
          <w:szCs w:val="24"/>
        </w:rPr>
        <w:t>Сиданова</w:t>
      </w:r>
      <w:proofErr w:type="spellEnd"/>
      <w:r w:rsidRPr="00375D36">
        <w:rPr>
          <w:sz w:val="24"/>
          <w:szCs w:val="24"/>
        </w:rPr>
        <w:t xml:space="preserve"> М.Ю. Технология приготовления мучных кондитерских изделий. </w:t>
      </w:r>
      <w:proofErr w:type="spellStart"/>
      <w:r w:rsidRPr="00375D36">
        <w:rPr>
          <w:sz w:val="24"/>
          <w:szCs w:val="24"/>
        </w:rPr>
        <w:t>Учебн</w:t>
      </w:r>
      <w:proofErr w:type="spellEnd"/>
      <w:r w:rsidRPr="00375D36">
        <w:rPr>
          <w:sz w:val="24"/>
          <w:szCs w:val="24"/>
        </w:rPr>
        <w:t>. Для студ</w:t>
      </w:r>
      <w:proofErr w:type="gramStart"/>
      <w:r w:rsidRPr="00375D36">
        <w:rPr>
          <w:sz w:val="24"/>
          <w:szCs w:val="24"/>
        </w:rPr>
        <w:t>.У</w:t>
      </w:r>
      <w:proofErr w:type="gramEnd"/>
      <w:r w:rsidRPr="00375D36">
        <w:rPr>
          <w:sz w:val="24"/>
          <w:szCs w:val="24"/>
        </w:rPr>
        <w:t xml:space="preserve">чреждений сред. </w:t>
      </w:r>
      <w:proofErr w:type="spellStart"/>
      <w:r w:rsidRPr="00375D36">
        <w:rPr>
          <w:sz w:val="24"/>
          <w:szCs w:val="24"/>
        </w:rPr>
        <w:t>проф</w:t>
      </w:r>
      <w:proofErr w:type="spellEnd"/>
      <w:r w:rsidRPr="00375D36">
        <w:rPr>
          <w:sz w:val="24"/>
          <w:szCs w:val="24"/>
        </w:rPr>
        <w:t xml:space="preserve"> образован</w:t>
      </w:r>
    </w:p>
    <w:p w:rsidR="007D3E23" w:rsidRDefault="007D3E23" w:rsidP="00375D36">
      <w:pPr>
        <w:ind w:firstLine="709"/>
        <w:jc w:val="both"/>
        <w:rPr>
          <w:sz w:val="24"/>
          <w:szCs w:val="24"/>
        </w:rPr>
      </w:pPr>
    </w:p>
    <w:p w:rsidR="007D3E23" w:rsidRDefault="007D3E23" w:rsidP="00375D36">
      <w:pPr>
        <w:ind w:firstLine="709"/>
        <w:jc w:val="both"/>
        <w:rPr>
          <w:sz w:val="24"/>
          <w:szCs w:val="24"/>
        </w:rPr>
      </w:pPr>
    </w:p>
    <w:p w:rsidR="007D3E23" w:rsidRDefault="007D3E23" w:rsidP="007D3E23">
      <w:pPr>
        <w:ind w:firstLine="709"/>
        <w:jc w:val="both"/>
        <w:rPr>
          <w:b/>
          <w:sz w:val="24"/>
          <w:szCs w:val="24"/>
        </w:rPr>
      </w:pPr>
      <w:r>
        <w:rPr>
          <w:b/>
          <w:sz w:val="24"/>
          <w:szCs w:val="24"/>
        </w:rPr>
        <w:t xml:space="preserve">Тема </w:t>
      </w:r>
      <w:r w:rsidRPr="005E4A66">
        <w:rPr>
          <w:b/>
          <w:sz w:val="24"/>
          <w:szCs w:val="24"/>
        </w:rPr>
        <w:t>2.4.</w:t>
      </w:r>
      <w:r w:rsidRPr="005E4A66">
        <w:rPr>
          <w:sz w:val="24"/>
          <w:szCs w:val="24"/>
        </w:rPr>
        <w:t xml:space="preserve"> </w:t>
      </w:r>
      <w:r w:rsidRPr="00DF697B">
        <w:rPr>
          <w:b/>
          <w:sz w:val="24"/>
          <w:szCs w:val="24"/>
        </w:rPr>
        <w:t>Приготовление, подготовка</w:t>
      </w:r>
      <w:r w:rsidRPr="00DF697B">
        <w:rPr>
          <w:b/>
          <w:spacing w:val="-7"/>
          <w:sz w:val="24"/>
          <w:szCs w:val="24"/>
        </w:rPr>
        <w:t xml:space="preserve"> </w:t>
      </w:r>
      <w:r w:rsidRPr="00DF697B">
        <w:rPr>
          <w:b/>
          <w:sz w:val="24"/>
          <w:szCs w:val="24"/>
        </w:rPr>
        <w:t>к</w:t>
      </w:r>
      <w:r w:rsidRPr="00DF697B">
        <w:rPr>
          <w:b/>
          <w:spacing w:val="-8"/>
          <w:sz w:val="24"/>
          <w:szCs w:val="24"/>
        </w:rPr>
        <w:t xml:space="preserve"> </w:t>
      </w:r>
      <w:r w:rsidRPr="00DF697B">
        <w:rPr>
          <w:b/>
          <w:sz w:val="24"/>
          <w:szCs w:val="24"/>
        </w:rPr>
        <w:t>реализации</w:t>
      </w:r>
      <w:r w:rsidRPr="00DF697B">
        <w:rPr>
          <w:b/>
          <w:spacing w:val="-4"/>
          <w:sz w:val="24"/>
          <w:szCs w:val="24"/>
        </w:rPr>
        <w:t xml:space="preserve"> </w:t>
      </w:r>
      <w:r w:rsidRPr="00DF697B">
        <w:rPr>
          <w:b/>
          <w:sz w:val="24"/>
          <w:szCs w:val="24"/>
        </w:rPr>
        <w:t>мучных кондитерских изделий сложного ассортимента</w:t>
      </w:r>
    </w:p>
    <w:p w:rsidR="007D3E23" w:rsidRDefault="007D3E23" w:rsidP="007D3E23">
      <w:pPr>
        <w:ind w:firstLine="709"/>
        <w:jc w:val="both"/>
        <w:rPr>
          <w:b/>
          <w:sz w:val="24"/>
          <w:szCs w:val="24"/>
        </w:rPr>
      </w:pPr>
    </w:p>
    <w:p w:rsidR="007D3E23" w:rsidRDefault="007D3E23" w:rsidP="00933A54">
      <w:pPr>
        <w:jc w:val="both"/>
        <w:rPr>
          <w:b/>
          <w:sz w:val="24"/>
          <w:szCs w:val="24"/>
          <w:u w:val="single"/>
        </w:rPr>
      </w:pPr>
      <w:r w:rsidRPr="00834B4B">
        <w:rPr>
          <w:b/>
          <w:sz w:val="24"/>
          <w:szCs w:val="24"/>
          <w:u w:val="single"/>
        </w:rPr>
        <w:t xml:space="preserve">Лабораторно-практическая  работа №  </w:t>
      </w:r>
      <w:r w:rsidR="00124FBF">
        <w:rPr>
          <w:b/>
          <w:sz w:val="24"/>
          <w:szCs w:val="24"/>
          <w:u w:val="single"/>
        </w:rPr>
        <w:t>5</w:t>
      </w:r>
      <w:proofErr w:type="gramStart"/>
      <w:r w:rsidRPr="00834B4B">
        <w:rPr>
          <w:b/>
          <w:sz w:val="24"/>
          <w:szCs w:val="24"/>
          <w:u w:val="single"/>
        </w:rPr>
        <w:t xml:space="preserve">  </w:t>
      </w:r>
      <w:r w:rsidRPr="00834B4B">
        <w:rPr>
          <w:b/>
          <w:sz w:val="24"/>
          <w:szCs w:val="24"/>
        </w:rPr>
        <w:t>:</w:t>
      </w:r>
      <w:proofErr w:type="gramEnd"/>
      <w:r w:rsidRPr="007D3E23">
        <w:rPr>
          <w:sz w:val="24"/>
          <w:szCs w:val="24"/>
        </w:rPr>
        <w:t xml:space="preserve"> </w:t>
      </w:r>
      <w:r w:rsidRPr="00DF697B">
        <w:rPr>
          <w:sz w:val="24"/>
          <w:szCs w:val="24"/>
        </w:rPr>
        <w:t>Приготовление,</w:t>
      </w:r>
      <w:r w:rsidRPr="00DF697B">
        <w:rPr>
          <w:spacing w:val="-9"/>
          <w:sz w:val="24"/>
          <w:szCs w:val="24"/>
        </w:rPr>
        <w:t xml:space="preserve"> </w:t>
      </w:r>
      <w:r w:rsidRPr="00DF697B">
        <w:rPr>
          <w:sz w:val="24"/>
          <w:szCs w:val="24"/>
        </w:rPr>
        <w:t>оформление</w:t>
      </w:r>
      <w:r w:rsidRPr="00DF697B">
        <w:rPr>
          <w:spacing w:val="-4"/>
          <w:sz w:val="24"/>
          <w:szCs w:val="24"/>
        </w:rPr>
        <w:t xml:space="preserve"> </w:t>
      </w:r>
      <w:r w:rsidRPr="00DF697B">
        <w:rPr>
          <w:sz w:val="24"/>
          <w:szCs w:val="24"/>
        </w:rPr>
        <w:t>пирожных</w:t>
      </w:r>
      <w:r w:rsidRPr="00DF697B">
        <w:rPr>
          <w:spacing w:val="-7"/>
          <w:sz w:val="24"/>
          <w:szCs w:val="24"/>
        </w:rPr>
        <w:t xml:space="preserve"> </w:t>
      </w:r>
      <w:r w:rsidRPr="00DF697B">
        <w:rPr>
          <w:sz w:val="24"/>
          <w:szCs w:val="24"/>
        </w:rPr>
        <w:t>и</w:t>
      </w:r>
      <w:r w:rsidRPr="00DF697B">
        <w:rPr>
          <w:spacing w:val="-2"/>
          <w:sz w:val="24"/>
          <w:szCs w:val="24"/>
        </w:rPr>
        <w:t xml:space="preserve"> </w:t>
      </w:r>
      <w:r w:rsidRPr="00DF697B">
        <w:rPr>
          <w:sz w:val="24"/>
          <w:szCs w:val="24"/>
        </w:rPr>
        <w:t>тортов,</w:t>
      </w:r>
      <w:r w:rsidRPr="00DF697B">
        <w:rPr>
          <w:spacing w:val="-5"/>
          <w:sz w:val="24"/>
          <w:szCs w:val="24"/>
        </w:rPr>
        <w:t xml:space="preserve"> </w:t>
      </w:r>
      <w:r w:rsidRPr="00DF697B">
        <w:rPr>
          <w:sz w:val="24"/>
          <w:szCs w:val="24"/>
        </w:rPr>
        <w:t>в</w:t>
      </w:r>
      <w:r w:rsidRPr="00DF697B">
        <w:rPr>
          <w:spacing w:val="-6"/>
          <w:sz w:val="24"/>
          <w:szCs w:val="24"/>
        </w:rPr>
        <w:t xml:space="preserve"> </w:t>
      </w:r>
      <w:r w:rsidRPr="00DF697B">
        <w:rPr>
          <w:sz w:val="24"/>
          <w:szCs w:val="24"/>
        </w:rPr>
        <w:t>т.ч.</w:t>
      </w:r>
      <w:r w:rsidRPr="00DF697B">
        <w:rPr>
          <w:spacing w:val="-1"/>
          <w:sz w:val="24"/>
          <w:szCs w:val="24"/>
        </w:rPr>
        <w:t xml:space="preserve"> </w:t>
      </w:r>
      <w:r w:rsidRPr="00DF697B">
        <w:rPr>
          <w:sz w:val="24"/>
          <w:szCs w:val="24"/>
        </w:rPr>
        <w:t xml:space="preserve">региональных, авторских, </w:t>
      </w:r>
      <w:proofErr w:type="spellStart"/>
      <w:r w:rsidRPr="00DF697B">
        <w:rPr>
          <w:sz w:val="24"/>
          <w:szCs w:val="24"/>
        </w:rPr>
        <w:t>брендовых</w:t>
      </w:r>
      <w:proofErr w:type="spellEnd"/>
      <w:r>
        <w:rPr>
          <w:sz w:val="24"/>
          <w:szCs w:val="24"/>
        </w:rPr>
        <w:t>.</w:t>
      </w:r>
    </w:p>
    <w:p w:rsidR="007D3E23" w:rsidRDefault="007D3E23" w:rsidP="00933A54">
      <w:pPr>
        <w:jc w:val="both"/>
        <w:rPr>
          <w:sz w:val="24"/>
          <w:szCs w:val="24"/>
        </w:rPr>
      </w:pPr>
      <w:r w:rsidRPr="00834B4B">
        <w:rPr>
          <w:b/>
          <w:sz w:val="24"/>
          <w:szCs w:val="24"/>
          <w:u w:val="single"/>
        </w:rPr>
        <w:t>Учебная цель:</w:t>
      </w:r>
      <w:r w:rsidRPr="00834B4B">
        <w:rPr>
          <w:b/>
          <w:sz w:val="24"/>
          <w:szCs w:val="24"/>
        </w:rPr>
        <w:t xml:space="preserve">  </w:t>
      </w:r>
      <w:r w:rsidRPr="00834B4B">
        <w:rPr>
          <w:sz w:val="24"/>
          <w:szCs w:val="24"/>
        </w:rPr>
        <w:t>научиться</w:t>
      </w:r>
      <w:r w:rsidRPr="00834B4B">
        <w:rPr>
          <w:b/>
          <w:sz w:val="24"/>
          <w:szCs w:val="24"/>
        </w:rPr>
        <w:t xml:space="preserve"> </w:t>
      </w:r>
      <w:r>
        <w:rPr>
          <w:sz w:val="24"/>
          <w:szCs w:val="24"/>
        </w:rPr>
        <w:t>изготавливать</w:t>
      </w:r>
      <w:r w:rsidRPr="00834B4B">
        <w:rPr>
          <w:sz w:val="24"/>
          <w:szCs w:val="24"/>
        </w:rPr>
        <w:t xml:space="preserve"> в технологической последовательности </w:t>
      </w:r>
      <w:r w:rsidRPr="00DF697B">
        <w:rPr>
          <w:sz w:val="24"/>
          <w:szCs w:val="24"/>
        </w:rPr>
        <w:t>пирожны</w:t>
      </w:r>
      <w:r>
        <w:rPr>
          <w:sz w:val="24"/>
          <w:szCs w:val="24"/>
        </w:rPr>
        <w:t>е</w:t>
      </w:r>
      <w:r w:rsidRPr="00DF697B">
        <w:rPr>
          <w:spacing w:val="-7"/>
          <w:sz w:val="24"/>
          <w:szCs w:val="24"/>
        </w:rPr>
        <w:t xml:space="preserve"> </w:t>
      </w:r>
      <w:r w:rsidRPr="00DF697B">
        <w:rPr>
          <w:sz w:val="24"/>
          <w:szCs w:val="24"/>
        </w:rPr>
        <w:t>и</w:t>
      </w:r>
      <w:r w:rsidRPr="00DF697B">
        <w:rPr>
          <w:spacing w:val="-2"/>
          <w:sz w:val="24"/>
          <w:szCs w:val="24"/>
        </w:rPr>
        <w:t xml:space="preserve"> </w:t>
      </w:r>
      <w:r>
        <w:rPr>
          <w:sz w:val="24"/>
          <w:szCs w:val="24"/>
        </w:rPr>
        <w:t>торты</w:t>
      </w:r>
      <w:r w:rsidRPr="00DF697B">
        <w:rPr>
          <w:sz w:val="24"/>
          <w:szCs w:val="24"/>
        </w:rPr>
        <w:t>,</w:t>
      </w:r>
      <w:r w:rsidRPr="00DF697B">
        <w:rPr>
          <w:spacing w:val="-5"/>
          <w:sz w:val="24"/>
          <w:szCs w:val="24"/>
        </w:rPr>
        <w:t xml:space="preserve"> </w:t>
      </w:r>
      <w:r w:rsidRPr="00DF697B">
        <w:rPr>
          <w:sz w:val="24"/>
          <w:szCs w:val="24"/>
        </w:rPr>
        <w:t>в</w:t>
      </w:r>
      <w:r w:rsidRPr="00DF697B">
        <w:rPr>
          <w:spacing w:val="-6"/>
          <w:sz w:val="24"/>
          <w:szCs w:val="24"/>
        </w:rPr>
        <w:t xml:space="preserve"> </w:t>
      </w:r>
      <w:r w:rsidRPr="00DF697B">
        <w:rPr>
          <w:sz w:val="24"/>
          <w:szCs w:val="24"/>
        </w:rPr>
        <w:t>т.ч.</w:t>
      </w:r>
      <w:r w:rsidRPr="00DF697B">
        <w:rPr>
          <w:spacing w:val="-1"/>
          <w:sz w:val="24"/>
          <w:szCs w:val="24"/>
        </w:rPr>
        <w:t xml:space="preserve"> </w:t>
      </w:r>
      <w:r>
        <w:rPr>
          <w:sz w:val="24"/>
          <w:szCs w:val="24"/>
        </w:rPr>
        <w:t>региональные</w:t>
      </w:r>
      <w:r w:rsidRPr="00DF697B">
        <w:rPr>
          <w:sz w:val="24"/>
          <w:szCs w:val="24"/>
        </w:rPr>
        <w:t>,</w:t>
      </w:r>
      <w:r>
        <w:rPr>
          <w:sz w:val="24"/>
          <w:szCs w:val="24"/>
        </w:rPr>
        <w:t xml:space="preserve"> авторские, </w:t>
      </w:r>
      <w:proofErr w:type="spellStart"/>
      <w:r>
        <w:rPr>
          <w:sz w:val="24"/>
          <w:szCs w:val="24"/>
        </w:rPr>
        <w:t>брендовые</w:t>
      </w:r>
      <w:proofErr w:type="spellEnd"/>
      <w:r>
        <w:rPr>
          <w:sz w:val="24"/>
          <w:szCs w:val="24"/>
        </w:rPr>
        <w:t>.</w:t>
      </w:r>
    </w:p>
    <w:p w:rsidR="007D3E23" w:rsidRPr="00834B4B" w:rsidRDefault="007D3E23" w:rsidP="00933A54">
      <w:pPr>
        <w:jc w:val="both"/>
        <w:rPr>
          <w:sz w:val="24"/>
          <w:szCs w:val="24"/>
        </w:rPr>
      </w:pPr>
      <w:r w:rsidRPr="00834B4B">
        <w:rPr>
          <w:b/>
          <w:sz w:val="24"/>
          <w:szCs w:val="24"/>
          <w:u w:val="single"/>
        </w:rPr>
        <w:t xml:space="preserve">Учебные задачи: </w:t>
      </w:r>
    </w:p>
    <w:p w:rsidR="007D3E23" w:rsidRPr="00834B4B" w:rsidRDefault="007D3E23" w:rsidP="00933A54">
      <w:pPr>
        <w:jc w:val="both"/>
        <w:rPr>
          <w:sz w:val="24"/>
          <w:szCs w:val="24"/>
        </w:rPr>
      </w:pPr>
      <w:r w:rsidRPr="00834B4B">
        <w:rPr>
          <w:sz w:val="24"/>
          <w:szCs w:val="24"/>
        </w:rPr>
        <w:t xml:space="preserve">1. Изучить технологию приготовления </w:t>
      </w:r>
    </w:p>
    <w:p w:rsidR="007D3E23" w:rsidRPr="00834B4B" w:rsidRDefault="007D3E23" w:rsidP="00933A54">
      <w:pPr>
        <w:jc w:val="both"/>
        <w:rPr>
          <w:b/>
          <w:sz w:val="24"/>
          <w:szCs w:val="24"/>
          <w:u w:val="single"/>
        </w:rPr>
      </w:pPr>
      <w:r w:rsidRPr="00834B4B">
        <w:rPr>
          <w:sz w:val="24"/>
          <w:szCs w:val="24"/>
        </w:rPr>
        <w:t xml:space="preserve">2. Приготовить в технологической последовательности </w:t>
      </w:r>
      <w:r>
        <w:rPr>
          <w:sz w:val="24"/>
          <w:szCs w:val="24"/>
        </w:rPr>
        <w:t>изделия</w:t>
      </w:r>
    </w:p>
    <w:p w:rsidR="007D3E23" w:rsidRPr="00834B4B" w:rsidRDefault="007D3E23" w:rsidP="00933A54">
      <w:pPr>
        <w:jc w:val="both"/>
        <w:rPr>
          <w:b/>
          <w:sz w:val="24"/>
          <w:szCs w:val="24"/>
        </w:rPr>
      </w:pPr>
      <w:r w:rsidRPr="00834B4B">
        <w:rPr>
          <w:b/>
          <w:sz w:val="24"/>
          <w:szCs w:val="24"/>
          <w:u w:val="single"/>
        </w:rPr>
        <w:t>Образовательные результаты, заявленные во ФГОС:</w:t>
      </w:r>
    </w:p>
    <w:p w:rsidR="007D3E23" w:rsidRPr="00834B4B" w:rsidRDefault="007D3E23" w:rsidP="00933A54">
      <w:pPr>
        <w:rPr>
          <w:b/>
          <w:sz w:val="24"/>
          <w:szCs w:val="24"/>
          <w:u w:val="single"/>
        </w:rPr>
      </w:pPr>
      <w:r w:rsidRPr="00834B4B">
        <w:rPr>
          <w:b/>
          <w:sz w:val="24"/>
          <w:szCs w:val="24"/>
        </w:rPr>
        <w:t xml:space="preserve">Студент должен </w:t>
      </w:r>
    </w:p>
    <w:p w:rsidR="007D3E23" w:rsidRPr="00834B4B" w:rsidRDefault="007D3E23" w:rsidP="007D3E23">
      <w:pPr>
        <w:rPr>
          <w:sz w:val="24"/>
          <w:szCs w:val="24"/>
        </w:rPr>
      </w:pPr>
      <w:r w:rsidRPr="00834B4B">
        <w:rPr>
          <w:b/>
          <w:sz w:val="24"/>
          <w:szCs w:val="24"/>
          <w:u w:val="single"/>
        </w:rPr>
        <w:t>уметь:</w:t>
      </w:r>
      <w:r w:rsidRPr="00834B4B">
        <w:rPr>
          <w:b/>
          <w:sz w:val="24"/>
          <w:szCs w:val="24"/>
        </w:rPr>
        <w:t xml:space="preserve"> </w:t>
      </w:r>
    </w:p>
    <w:p w:rsidR="007D3E23" w:rsidRDefault="007D3E23" w:rsidP="007D3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34B4B">
        <w:rPr>
          <w:sz w:val="24"/>
          <w:szCs w:val="24"/>
        </w:rPr>
        <w:t xml:space="preserve">- </w:t>
      </w:r>
      <w:r w:rsidRPr="00AA5F41">
        <w:rPr>
          <w:sz w:val="24"/>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AA5F41">
        <w:rPr>
          <w:sz w:val="24"/>
        </w:rPr>
        <w:t>весоизмерительных</w:t>
      </w:r>
      <w:proofErr w:type="spellEnd"/>
      <w:r w:rsidRPr="00AA5F41">
        <w:rPr>
          <w:spacing w:val="-5"/>
          <w:sz w:val="24"/>
        </w:rPr>
        <w:t xml:space="preserve"> </w:t>
      </w:r>
      <w:r w:rsidRPr="00AA5F41">
        <w:rPr>
          <w:sz w:val="24"/>
        </w:rPr>
        <w:t>приборов</w:t>
      </w:r>
      <w:r w:rsidRPr="00AA5F41">
        <w:rPr>
          <w:spacing w:val="-2"/>
          <w:sz w:val="24"/>
        </w:rPr>
        <w:t xml:space="preserve"> </w:t>
      </w:r>
      <w:r w:rsidRPr="00AA5F41">
        <w:rPr>
          <w:sz w:val="24"/>
        </w:rPr>
        <w:t>в</w:t>
      </w:r>
      <w:r w:rsidRPr="00AA5F41">
        <w:rPr>
          <w:spacing w:val="-3"/>
          <w:sz w:val="24"/>
        </w:rPr>
        <w:t xml:space="preserve"> </w:t>
      </w:r>
      <w:r w:rsidRPr="00AA5F41">
        <w:rPr>
          <w:sz w:val="24"/>
        </w:rPr>
        <w:t>соответствии</w:t>
      </w:r>
      <w:r w:rsidRPr="00AA5F41">
        <w:rPr>
          <w:spacing w:val="2"/>
          <w:sz w:val="24"/>
        </w:rPr>
        <w:t xml:space="preserve"> </w:t>
      </w:r>
      <w:r w:rsidRPr="00AA5F41">
        <w:rPr>
          <w:sz w:val="24"/>
        </w:rPr>
        <w:t>с</w:t>
      </w:r>
      <w:r w:rsidRPr="00AA5F41">
        <w:rPr>
          <w:spacing w:val="-6"/>
          <w:sz w:val="24"/>
        </w:rPr>
        <w:t xml:space="preserve"> </w:t>
      </w:r>
      <w:r w:rsidRPr="00AA5F41">
        <w:rPr>
          <w:sz w:val="24"/>
        </w:rPr>
        <w:t>инструкциями</w:t>
      </w:r>
      <w:r w:rsidRPr="00AA5F41">
        <w:rPr>
          <w:spacing w:val="2"/>
          <w:sz w:val="24"/>
        </w:rPr>
        <w:t xml:space="preserve"> </w:t>
      </w:r>
      <w:r w:rsidRPr="00AA5F41">
        <w:rPr>
          <w:sz w:val="24"/>
        </w:rPr>
        <w:t>и</w:t>
      </w:r>
      <w:r w:rsidRPr="00AA5F41">
        <w:rPr>
          <w:spacing w:val="1"/>
          <w:sz w:val="24"/>
        </w:rPr>
        <w:t xml:space="preserve"> </w:t>
      </w:r>
      <w:r w:rsidRPr="00AA5F41">
        <w:rPr>
          <w:sz w:val="24"/>
        </w:rPr>
        <w:t>регламентами</w:t>
      </w:r>
      <w:r w:rsidRPr="00834B4B">
        <w:rPr>
          <w:sz w:val="24"/>
          <w:szCs w:val="24"/>
        </w:rPr>
        <w:t xml:space="preserve">  </w:t>
      </w:r>
      <w:r w:rsidRPr="00834B4B">
        <w:rPr>
          <w:sz w:val="24"/>
          <w:szCs w:val="24"/>
        </w:rPr>
        <w:tab/>
      </w:r>
    </w:p>
    <w:p w:rsidR="007D3E23" w:rsidRPr="00834B4B" w:rsidRDefault="007D3E23" w:rsidP="007D3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34B4B">
        <w:rPr>
          <w:b/>
          <w:sz w:val="24"/>
          <w:szCs w:val="24"/>
          <w:u w:val="single"/>
        </w:rPr>
        <w:t>знать:</w:t>
      </w:r>
      <w:r w:rsidRPr="00834B4B">
        <w:rPr>
          <w:b/>
          <w:sz w:val="24"/>
          <w:szCs w:val="24"/>
        </w:rPr>
        <w:t xml:space="preserve"> </w:t>
      </w:r>
    </w:p>
    <w:tbl>
      <w:tblPr>
        <w:tblW w:w="4948" w:type="pct"/>
        <w:tblInd w:w="-34" w:type="dxa"/>
        <w:tblLook w:val="01E0"/>
      </w:tblPr>
      <w:tblGrid>
        <w:gridCol w:w="9471"/>
      </w:tblGrid>
      <w:tr w:rsidR="007D3E23" w:rsidTr="00B273F3">
        <w:tc>
          <w:tcPr>
            <w:tcW w:w="5000" w:type="pct"/>
          </w:tcPr>
          <w:p w:rsidR="007D3E23" w:rsidRDefault="007D3E23" w:rsidP="00B27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4"/>
              </w:rPr>
              <w:t xml:space="preserve">- </w:t>
            </w:r>
            <w:r w:rsidRPr="00AA5F41">
              <w:rPr>
                <w:sz w:val="24"/>
              </w:rPr>
              <w:t>виды, назначение, правила безопасной</w:t>
            </w:r>
            <w:r w:rsidRPr="00AA5F41">
              <w:rPr>
                <w:spacing w:val="1"/>
                <w:sz w:val="24"/>
              </w:rPr>
              <w:t xml:space="preserve"> </w:t>
            </w:r>
            <w:r w:rsidRPr="00AA5F41">
              <w:rPr>
                <w:sz w:val="24"/>
              </w:rPr>
              <w:t>эксплуатации</w:t>
            </w:r>
            <w:r w:rsidRPr="00AA5F41">
              <w:rPr>
                <w:spacing w:val="1"/>
                <w:sz w:val="24"/>
              </w:rPr>
              <w:t xml:space="preserve"> </w:t>
            </w:r>
            <w:r w:rsidRPr="00AA5F41">
              <w:rPr>
                <w:sz w:val="24"/>
              </w:rPr>
              <w:t xml:space="preserve">технологического оборудования, производственного инвентаря, инструментов, </w:t>
            </w:r>
            <w:proofErr w:type="spellStart"/>
            <w:r w:rsidRPr="00AA5F41">
              <w:rPr>
                <w:sz w:val="24"/>
              </w:rPr>
              <w:t>весоизмерительных</w:t>
            </w:r>
            <w:proofErr w:type="spellEnd"/>
            <w:r w:rsidRPr="00AA5F41">
              <w:rPr>
                <w:spacing w:val="-4"/>
                <w:sz w:val="24"/>
              </w:rPr>
              <w:t xml:space="preserve"> </w:t>
            </w:r>
            <w:r w:rsidRPr="00AA5F41">
              <w:rPr>
                <w:sz w:val="24"/>
              </w:rPr>
              <w:t>приборов,</w:t>
            </w:r>
            <w:r w:rsidRPr="00AA5F41">
              <w:rPr>
                <w:spacing w:val="-2"/>
                <w:sz w:val="24"/>
              </w:rPr>
              <w:t xml:space="preserve"> </w:t>
            </w:r>
            <w:r w:rsidRPr="00AA5F41">
              <w:rPr>
                <w:sz w:val="24"/>
              </w:rPr>
              <w:t>посуды</w:t>
            </w:r>
            <w:r w:rsidRPr="00AA5F41">
              <w:rPr>
                <w:spacing w:val="3"/>
                <w:sz w:val="24"/>
              </w:rPr>
              <w:t xml:space="preserve"> </w:t>
            </w:r>
            <w:r w:rsidRPr="00AA5F41">
              <w:rPr>
                <w:sz w:val="24"/>
              </w:rPr>
              <w:t>и</w:t>
            </w:r>
            <w:r w:rsidRPr="00AA5F41">
              <w:rPr>
                <w:spacing w:val="2"/>
                <w:sz w:val="24"/>
              </w:rPr>
              <w:t xml:space="preserve"> </w:t>
            </w:r>
            <w:r w:rsidRPr="00AA5F41">
              <w:rPr>
                <w:sz w:val="24"/>
              </w:rPr>
              <w:t>правила</w:t>
            </w:r>
            <w:r w:rsidRPr="00AA5F41">
              <w:rPr>
                <w:spacing w:val="-4"/>
                <w:sz w:val="24"/>
              </w:rPr>
              <w:t xml:space="preserve"> </w:t>
            </w:r>
            <w:r w:rsidRPr="00AA5F41">
              <w:rPr>
                <w:sz w:val="24"/>
              </w:rPr>
              <w:t>ухода за ними</w:t>
            </w:r>
          </w:p>
        </w:tc>
      </w:tr>
      <w:tr w:rsidR="007D3E23" w:rsidTr="00B273F3">
        <w:tc>
          <w:tcPr>
            <w:tcW w:w="5000" w:type="pct"/>
          </w:tcPr>
          <w:p w:rsidR="007D3E23" w:rsidRDefault="007D3E23" w:rsidP="00B27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4"/>
              </w:rPr>
              <w:t xml:space="preserve">- </w:t>
            </w:r>
            <w:r w:rsidRPr="00AA5F41">
              <w:rPr>
                <w:sz w:val="24"/>
              </w:rPr>
              <w:t>ассортимент, требования к качеству, условия и сроки хранения хлебобулочных,</w:t>
            </w:r>
            <w:r w:rsidRPr="00AA5F41">
              <w:rPr>
                <w:spacing w:val="2"/>
                <w:sz w:val="24"/>
              </w:rPr>
              <w:t xml:space="preserve"> </w:t>
            </w:r>
            <w:r w:rsidRPr="00AA5F41">
              <w:rPr>
                <w:sz w:val="24"/>
              </w:rPr>
              <w:t>мучных</w:t>
            </w:r>
            <w:r w:rsidRPr="00AA5F41">
              <w:rPr>
                <w:spacing w:val="-5"/>
                <w:sz w:val="24"/>
              </w:rPr>
              <w:t xml:space="preserve"> </w:t>
            </w:r>
            <w:r w:rsidRPr="00AA5F41">
              <w:rPr>
                <w:sz w:val="24"/>
              </w:rPr>
              <w:t>кондитерских</w:t>
            </w:r>
            <w:r w:rsidRPr="00AA5F41">
              <w:rPr>
                <w:spacing w:val="-5"/>
                <w:sz w:val="24"/>
              </w:rPr>
              <w:t xml:space="preserve"> </w:t>
            </w:r>
            <w:r w:rsidRPr="00AA5F41">
              <w:rPr>
                <w:sz w:val="24"/>
              </w:rPr>
              <w:t>изделий</w:t>
            </w:r>
            <w:r w:rsidRPr="00AA5F41">
              <w:rPr>
                <w:spacing w:val="1"/>
                <w:sz w:val="24"/>
              </w:rPr>
              <w:t xml:space="preserve"> </w:t>
            </w:r>
            <w:r w:rsidRPr="00AA5F41">
              <w:rPr>
                <w:sz w:val="24"/>
              </w:rPr>
              <w:t>сложного</w:t>
            </w:r>
            <w:r w:rsidRPr="00AA5F41">
              <w:rPr>
                <w:spacing w:val="1"/>
                <w:sz w:val="24"/>
              </w:rPr>
              <w:t xml:space="preserve"> </w:t>
            </w:r>
            <w:r w:rsidRPr="00AA5F41">
              <w:rPr>
                <w:sz w:val="24"/>
              </w:rPr>
              <w:t>ассортимента</w:t>
            </w:r>
          </w:p>
        </w:tc>
      </w:tr>
      <w:tr w:rsidR="007D3E23" w:rsidTr="00B273F3">
        <w:tc>
          <w:tcPr>
            <w:tcW w:w="5000" w:type="pct"/>
          </w:tcPr>
          <w:p w:rsidR="007D3E23" w:rsidRDefault="007D3E23" w:rsidP="00B27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F41">
              <w:rPr>
                <w:sz w:val="24"/>
              </w:rPr>
              <w:t>актуальные направления в области приготовления хлебобулочных,</w:t>
            </w:r>
            <w:r w:rsidRPr="00AA5F41">
              <w:rPr>
                <w:spacing w:val="1"/>
                <w:sz w:val="24"/>
              </w:rPr>
              <w:t xml:space="preserve"> </w:t>
            </w:r>
            <w:r w:rsidRPr="00AA5F41">
              <w:rPr>
                <w:sz w:val="24"/>
              </w:rPr>
              <w:t>мучных</w:t>
            </w:r>
            <w:r w:rsidRPr="00AA5F41">
              <w:rPr>
                <w:spacing w:val="-4"/>
                <w:sz w:val="24"/>
              </w:rPr>
              <w:t xml:space="preserve"> </w:t>
            </w:r>
            <w:r w:rsidRPr="00AA5F41">
              <w:rPr>
                <w:sz w:val="24"/>
              </w:rPr>
              <w:t>кондитерских</w:t>
            </w:r>
            <w:r w:rsidRPr="00AA5F41">
              <w:rPr>
                <w:spacing w:val="-3"/>
                <w:sz w:val="24"/>
              </w:rPr>
              <w:t xml:space="preserve"> </w:t>
            </w:r>
            <w:r w:rsidRPr="00AA5F41">
              <w:rPr>
                <w:sz w:val="24"/>
              </w:rPr>
              <w:t>изделий</w:t>
            </w:r>
          </w:p>
        </w:tc>
      </w:tr>
      <w:tr w:rsidR="007D3E23" w:rsidTr="00B273F3">
        <w:tc>
          <w:tcPr>
            <w:tcW w:w="5000" w:type="pct"/>
          </w:tcPr>
          <w:p w:rsidR="007D3E23" w:rsidRDefault="007D3E23" w:rsidP="00B27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pPr>
            <w:r>
              <w:rPr>
                <w:sz w:val="24"/>
              </w:rPr>
              <w:t xml:space="preserve">- </w:t>
            </w:r>
            <w:r w:rsidRPr="00AA5F41">
              <w:rPr>
                <w:sz w:val="24"/>
              </w:rPr>
              <w:t>рецептуры, современные методы подготовки сырья, продуктов, приготовления</w:t>
            </w:r>
            <w:r w:rsidRPr="00AA5F41">
              <w:rPr>
                <w:spacing w:val="1"/>
                <w:sz w:val="24"/>
              </w:rPr>
              <w:t xml:space="preserve"> </w:t>
            </w:r>
            <w:r w:rsidRPr="00AA5F41">
              <w:rPr>
                <w:sz w:val="24"/>
              </w:rPr>
              <w:t>теста,</w:t>
            </w:r>
            <w:r w:rsidRPr="00AA5F41">
              <w:rPr>
                <w:spacing w:val="1"/>
                <w:sz w:val="24"/>
              </w:rPr>
              <w:t xml:space="preserve"> </w:t>
            </w:r>
            <w:r w:rsidRPr="00AA5F41">
              <w:rPr>
                <w:sz w:val="24"/>
              </w:rPr>
              <w:t>отделочных</w:t>
            </w:r>
            <w:r w:rsidRPr="00AA5F41">
              <w:rPr>
                <w:spacing w:val="1"/>
                <w:sz w:val="24"/>
              </w:rPr>
              <w:t xml:space="preserve"> </w:t>
            </w:r>
            <w:r w:rsidRPr="00AA5F41">
              <w:rPr>
                <w:sz w:val="24"/>
              </w:rPr>
              <w:t>полуфабрикатов,</w:t>
            </w:r>
            <w:r w:rsidRPr="00AA5F41">
              <w:rPr>
                <w:spacing w:val="1"/>
                <w:sz w:val="24"/>
              </w:rPr>
              <w:t xml:space="preserve"> </w:t>
            </w:r>
            <w:r w:rsidRPr="00AA5F41">
              <w:rPr>
                <w:sz w:val="24"/>
              </w:rPr>
              <w:t>формовки,</w:t>
            </w:r>
            <w:r w:rsidRPr="00AA5F41">
              <w:rPr>
                <w:spacing w:val="1"/>
                <w:sz w:val="24"/>
              </w:rPr>
              <w:t xml:space="preserve"> </w:t>
            </w:r>
            <w:r w:rsidRPr="00AA5F41">
              <w:rPr>
                <w:sz w:val="24"/>
              </w:rPr>
              <w:t>варианты</w:t>
            </w:r>
            <w:r w:rsidRPr="00AA5F41">
              <w:rPr>
                <w:spacing w:val="1"/>
                <w:sz w:val="24"/>
              </w:rPr>
              <w:t xml:space="preserve"> </w:t>
            </w:r>
            <w:r w:rsidRPr="00AA5F41">
              <w:rPr>
                <w:sz w:val="24"/>
              </w:rPr>
              <w:t>оформления, правила и способы презен</w:t>
            </w:r>
            <w:r>
              <w:rPr>
                <w:sz w:val="24"/>
              </w:rPr>
              <w:t>тации хлебобулочных, мучных кон</w:t>
            </w:r>
            <w:r w:rsidRPr="00AA5F41">
              <w:rPr>
                <w:sz w:val="24"/>
              </w:rPr>
              <w:t xml:space="preserve">дитерских изделий сложного ассортимента, в том числе авторские, </w:t>
            </w:r>
            <w:proofErr w:type="spellStart"/>
            <w:r w:rsidRPr="00AA5F41">
              <w:rPr>
                <w:sz w:val="24"/>
              </w:rPr>
              <w:t>бренд</w:t>
            </w:r>
            <w:proofErr w:type="gramStart"/>
            <w:r w:rsidRPr="00AA5F41">
              <w:rPr>
                <w:sz w:val="24"/>
              </w:rPr>
              <w:t>о</w:t>
            </w:r>
            <w:proofErr w:type="spellEnd"/>
            <w:r w:rsidRPr="00AA5F41">
              <w:rPr>
                <w:sz w:val="24"/>
              </w:rPr>
              <w:t>-</w:t>
            </w:r>
            <w:proofErr w:type="gramEnd"/>
            <w:r w:rsidRPr="00AA5F41">
              <w:rPr>
                <w:spacing w:val="1"/>
                <w:sz w:val="24"/>
              </w:rPr>
              <w:t xml:space="preserve"> </w:t>
            </w:r>
            <w:r w:rsidRPr="00AA5F41">
              <w:rPr>
                <w:sz w:val="24"/>
              </w:rPr>
              <w:t>вые,</w:t>
            </w:r>
            <w:r w:rsidRPr="00AA5F41">
              <w:rPr>
                <w:spacing w:val="-2"/>
                <w:sz w:val="24"/>
              </w:rPr>
              <w:t xml:space="preserve"> </w:t>
            </w:r>
            <w:r w:rsidRPr="00AA5F41">
              <w:rPr>
                <w:sz w:val="24"/>
              </w:rPr>
              <w:t>региональные</w:t>
            </w:r>
          </w:p>
        </w:tc>
      </w:tr>
    </w:tbl>
    <w:p w:rsidR="007D3E23" w:rsidRPr="00834B4B" w:rsidRDefault="007D3E23" w:rsidP="007D3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834B4B">
        <w:rPr>
          <w:b/>
          <w:sz w:val="24"/>
          <w:szCs w:val="24"/>
          <w:u w:val="single"/>
        </w:rPr>
        <w:t>Обеспеченность занятия (средства обучения):</w:t>
      </w:r>
    </w:p>
    <w:p w:rsidR="007D3E23" w:rsidRPr="00834B4B" w:rsidRDefault="007D3E23" w:rsidP="007D3E23">
      <w:pPr>
        <w:pStyle w:val="a5"/>
        <w:jc w:val="both"/>
      </w:pPr>
      <w:r w:rsidRPr="00834B4B">
        <w:rPr>
          <w:i/>
        </w:rPr>
        <w:t>1.</w:t>
      </w:r>
      <w:r w:rsidRPr="00834B4B">
        <w:t xml:space="preserve"> </w:t>
      </w:r>
      <w:r w:rsidRPr="00834B4B">
        <w:rPr>
          <w:b/>
        </w:rPr>
        <w:t>Посуда, инвентарь, оборудование:</w:t>
      </w:r>
    </w:p>
    <w:p w:rsidR="007D3E23" w:rsidRPr="00834B4B" w:rsidRDefault="007D3E23" w:rsidP="007D3E23">
      <w:pPr>
        <w:pStyle w:val="a5"/>
        <w:jc w:val="both"/>
        <w:rPr>
          <w:i/>
        </w:rPr>
      </w:pPr>
      <w:r w:rsidRPr="00834B4B">
        <w:t>Сито, весы, ножи, плита электрическая, печь хлебопекарная</w:t>
      </w:r>
    </w:p>
    <w:p w:rsidR="007D3E23" w:rsidRPr="00834B4B" w:rsidRDefault="007D3E23" w:rsidP="007D3E23">
      <w:pPr>
        <w:jc w:val="both"/>
        <w:rPr>
          <w:b/>
          <w:sz w:val="24"/>
          <w:szCs w:val="24"/>
          <w:u w:val="single"/>
        </w:rPr>
      </w:pPr>
      <w:r w:rsidRPr="00834B4B">
        <w:rPr>
          <w:i/>
          <w:sz w:val="24"/>
          <w:szCs w:val="24"/>
        </w:rPr>
        <w:t>2.</w:t>
      </w:r>
      <w:r w:rsidRPr="00834B4B">
        <w:rPr>
          <w:sz w:val="24"/>
          <w:szCs w:val="24"/>
        </w:rPr>
        <w:t xml:space="preserve"> Компьютер, проектор</w:t>
      </w:r>
    </w:p>
    <w:p w:rsidR="007D3E23" w:rsidRPr="00834B4B" w:rsidRDefault="007D3E23" w:rsidP="00933A54">
      <w:pPr>
        <w:rPr>
          <w:sz w:val="24"/>
          <w:szCs w:val="24"/>
        </w:rPr>
      </w:pPr>
      <w:r w:rsidRPr="00834B4B">
        <w:rPr>
          <w:b/>
          <w:sz w:val="24"/>
          <w:szCs w:val="24"/>
          <w:u w:val="single"/>
        </w:rPr>
        <w:t>Краткие теоретические и учебно-методические материалы по теме практической  работы</w:t>
      </w:r>
      <w:r>
        <w:rPr>
          <w:b/>
          <w:sz w:val="24"/>
          <w:szCs w:val="24"/>
          <w:u w:val="single"/>
        </w:rPr>
        <w:t xml:space="preserve">:  </w:t>
      </w:r>
      <w:proofErr w:type="gramStart"/>
      <w:r>
        <w:rPr>
          <w:b/>
          <w:sz w:val="24"/>
          <w:szCs w:val="24"/>
          <w:u w:val="single"/>
        </w:rPr>
        <w:t>см</w:t>
      </w:r>
      <w:proofErr w:type="gramEnd"/>
      <w:r>
        <w:rPr>
          <w:b/>
          <w:sz w:val="24"/>
          <w:szCs w:val="24"/>
          <w:u w:val="single"/>
        </w:rPr>
        <w:t>. лекцию</w:t>
      </w:r>
    </w:p>
    <w:p w:rsidR="007D3E23" w:rsidRPr="00834B4B" w:rsidRDefault="007D3E23" w:rsidP="00933A54">
      <w:pPr>
        <w:rPr>
          <w:sz w:val="24"/>
          <w:szCs w:val="24"/>
        </w:rPr>
      </w:pPr>
      <w:r w:rsidRPr="00834B4B">
        <w:rPr>
          <w:b/>
          <w:sz w:val="24"/>
          <w:szCs w:val="24"/>
          <w:u w:val="single"/>
        </w:rPr>
        <w:t>Вопросы для закрепления теоретического материала к практическому занятию:</w:t>
      </w:r>
    </w:p>
    <w:p w:rsidR="007D3E23" w:rsidRPr="00834B4B" w:rsidRDefault="007D3E23" w:rsidP="007D3E23">
      <w:pPr>
        <w:suppressAutoHyphens/>
        <w:ind w:left="426"/>
        <w:jc w:val="both"/>
        <w:rPr>
          <w:sz w:val="24"/>
          <w:szCs w:val="24"/>
        </w:rPr>
      </w:pPr>
      <w:r>
        <w:rPr>
          <w:sz w:val="24"/>
          <w:szCs w:val="24"/>
        </w:rPr>
        <w:t>1.Последовательность приготовления сложных кондитерских</w:t>
      </w:r>
      <w:r w:rsidRPr="00834B4B">
        <w:rPr>
          <w:sz w:val="24"/>
          <w:szCs w:val="24"/>
        </w:rPr>
        <w:t>?</w:t>
      </w:r>
    </w:p>
    <w:p w:rsidR="007D3E23" w:rsidRPr="00834B4B" w:rsidRDefault="007D3E23" w:rsidP="007D3E23">
      <w:pPr>
        <w:suppressAutoHyphens/>
        <w:ind w:left="426"/>
        <w:jc w:val="both"/>
        <w:rPr>
          <w:sz w:val="24"/>
          <w:szCs w:val="24"/>
        </w:rPr>
      </w:pPr>
      <w:r>
        <w:rPr>
          <w:sz w:val="24"/>
          <w:szCs w:val="24"/>
        </w:rPr>
        <w:t>2.</w:t>
      </w:r>
      <w:r w:rsidR="00E415C5">
        <w:rPr>
          <w:sz w:val="24"/>
          <w:szCs w:val="24"/>
        </w:rPr>
        <w:t>К</w:t>
      </w:r>
      <w:r w:rsidR="00124FBF">
        <w:rPr>
          <w:sz w:val="24"/>
          <w:szCs w:val="24"/>
        </w:rPr>
        <w:t>лассификация пирожных</w:t>
      </w:r>
      <w:r w:rsidRPr="00834B4B">
        <w:rPr>
          <w:sz w:val="24"/>
          <w:szCs w:val="24"/>
        </w:rPr>
        <w:t>?</w:t>
      </w:r>
    </w:p>
    <w:p w:rsidR="007D3E23" w:rsidRPr="00834B4B" w:rsidRDefault="007D3E23" w:rsidP="00933A54">
      <w:pPr>
        <w:jc w:val="both"/>
        <w:rPr>
          <w:sz w:val="24"/>
          <w:szCs w:val="24"/>
        </w:rPr>
      </w:pPr>
      <w:r w:rsidRPr="00834B4B">
        <w:rPr>
          <w:b/>
          <w:sz w:val="24"/>
          <w:szCs w:val="24"/>
          <w:u w:val="single"/>
        </w:rPr>
        <w:t>Задания для практического занятия:</w:t>
      </w:r>
    </w:p>
    <w:p w:rsidR="007D3E23" w:rsidRPr="000B0786" w:rsidRDefault="007D3E23" w:rsidP="007D3E23">
      <w:pPr>
        <w:ind w:firstLine="284"/>
        <w:jc w:val="both"/>
        <w:rPr>
          <w:sz w:val="24"/>
          <w:szCs w:val="24"/>
        </w:rPr>
      </w:pPr>
      <w:r w:rsidRPr="000B0786">
        <w:rPr>
          <w:sz w:val="24"/>
          <w:szCs w:val="24"/>
        </w:rPr>
        <w:t>Изготовить пироги  в технологической последовательности.</w:t>
      </w:r>
    </w:p>
    <w:p w:rsidR="007D3E23" w:rsidRPr="00834B4B" w:rsidRDefault="007D3E23" w:rsidP="00933A54">
      <w:pPr>
        <w:jc w:val="both"/>
        <w:rPr>
          <w:sz w:val="24"/>
          <w:szCs w:val="24"/>
        </w:rPr>
      </w:pPr>
      <w:r w:rsidRPr="00834B4B">
        <w:rPr>
          <w:b/>
          <w:sz w:val="24"/>
          <w:szCs w:val="24"/>
          <w:u w:val="single"/>
        </w:rPr>
        <w:t>Инструкция по выполнению практической работы</w:t>
      </w:r>
    </w:p>
    <w:p w:rsidR="007D3E23" w:rsidRPr="00870F12" w:rsidRDefault="007D3E23" w:rsidP="00933A54">
      <w:pPr>
        <w:jc w:val="both"/>
        <w:rPr>
          <w:sz w:val="24"/>
          <w:szCs w:val="24"/>
        </w:rPr>
      </w:pPr>
      <w:r w:rsidRPr="00870F12">
        <w:rPr>
          <w:b/>
          <w:sz w:val="24"/>
          <w:szCs w:val="24"/>
          <w:u w:val="single"/>
        </w:rPr>
        <w:t xml:space="preserve">Краткие теоретические и учебно-методические материалы по теме практической  работы </w:t>
      </w:r>
    </w:p>
    <w:p w:rsidR="007D3E23" w:rsidRPr="00870F12" w:rsidRDefault="007D3E23" w:rsidP="007D3E23">
      <w:pPr>
        <w:ind w:firstLine="709"/>
        <w:jc w:val="both"/>
        <w:outlineLvl w:val="0"/>
        <w:rPr>
          <w:sz w:val="24"/>
          <w:szCs w:val="24"/>
        </w:rPr>
      </w:pPr>
      <w:r w:rsidRPr="00870F12">
        <w:rPr>
          <w:sz w:val="24"/>
          <w:szCs w:val="24"/>
        </w:rPr>
        <w:lastRenderedPageBreak/>
        <w:t xml:space="preserve">Их приготавливают из различных выпеченных полуфабрикатов, наряду с основным выпеченным полуфабрикатом используют заварной или воздушный полуфабрикат. Слои полуфабрикатов прослаивают кремом фруктовой начинкой и украшают различными отделочными полуфабрикатами. </w:t>
      </w:r>
    </w:p>
    <w:p w:rsidR="00E415C5" w:rsidRDefault="00E415C5" w:rsidP="00E415C5">
      <w:pPr>
        <w:ind w:firstLine="709"/>
        <w:jc w:val="both"/>
        <w:rPr>
          <w:b/>
          <w:sz w:val="24"/>
          <w:szCs w:val="24"/>
          <w:u w:val="single"/>
        </w:rPr>
      </w:pPr>
      <w:r w:rsidRPr="00870F12">
        <w:rPr>
          <w:b/>
          <w:sz w:val="24"/>
          <w:szCs w:val="24"/>
          <w:u w:val="single"/>
        </w:rPr>
        <w:t>Задания для практического занятия:</w:t>
      </w:r>
    </w:p>
    <w:p w:rsidR="00E415C5" w:rsidRPr="00124FBF" w:rsidRDefault="00E415C5" w:rsidP="00E415C5">
      <w:pPr>
        <w:ind w:firstLine="709"/>
        <w:jc w:val="both"/>
        <w:rPr>
          <w:sz w:val="24"/>
          <w:szCs w:val="24"/>
        </w:rPr>
      </w:pPr>
      <w:r w:rsidRPr="00124FBF">
        <w:rPr>
          <w:sz w:val="24"/>
          <w:szCs w:val="24"/>
        </w:rPr>
        <w:t xml:space="preserve">- приготовление </w:t>
      </w:r>
      <w:r>
        <w:rPr>
          <w:sz w:val="24"/>
          <w:szCs w:val="24"/>
        </w:rPr>
        <w:t>пирожного согласно ТТК;</w:t>
      </w:r>
    </w:p>
    <w:p w:rsidR="00E415C5" w:rsidRPr="00130965" w:rsidRDefault="00E415C5" w:rsidP="00E415C5">
      <w:pPr>
        <w:pStyle w:val="a5"/>
        <w:ind w:firstLine="709"/>
        <w:jc w:val="both"/>
      </w:pPr>
      <w:r w:rsidRPr="00130965">
        <w:t>- отделка изделий (помадой, посыпкой, крошкой)</w:t>
      </w:r>
    </w:p>
    <w:p w:rsidR="00E415C5" w:rsidRPr="00130965" w:rsidRDefault="00E415C5" w:rsidP="00E415C5">
      <w:pPr>
        <w:pStyle w:val="a5"/>
        <w:ind w:firstLine="709"/>
        <w:jc w:val="both"/>
      </w:pPr>
      <w:r>
        <w:t>- подача пирожного</w:t>
      </w:r>
    </w:p>
    <w:p w:rsidR="00E415C5" w:rsidRDefault="00E415C5" w:rsidP="00E415C5">
      <w:pPr>
        <w:pStyle w:val="a5"/>
        <w:ind w:firstLine="709"/>
        <w:jc w:val="both"/>
      </w:pPr>
      <w:r>
        <w:t xml:space="preserve">- дегустация и </w:t>
      </w:r>
      <w:proofErr w:type="spellStart"/>
      <w:r>
        <w:t>взаимооценка</w:t>
      </w:r>
      <w:proofErr w:type="spellEnd"/>
    </w:p>
    <w:p w:rsidR="00E415C5" w:rsidRPr="00130965" w:rsidRDefault="00E415C5" w:rsidP="00E415C5">
      <w:pPr>
        <w:pStyle w:val="a5"/>
        <w:ind w:firstLine="709"/>
        <w:jc w:val="both"/>
      </w:pPr>
      <w:r>
        <w:t>-в</w:t>
      </w:r>
      <w:r w:rsidRPr="00AB065F">
        <w:t>ыполнить отчет</w:t>
      </w:r>
    </w:p>
    <w:p w:rsidR="00E415C5" w:rsidRPr="00375D36" w:rsidRDefault="00E415C5" w:rsidP="00E415C5">
      <w:pPr>
        <w:ind w:firstLine="709"/>
        <w:jc w:val="both"/>
        <w:rPr>
          <w:b/>
          <w:sz w:val="24"/>
          <w:szCs w:val="24"/>
          <w:u w:val="single"/>
        </w:rPr>
      </w:pPr>
      <w:r w:rsidRPr="00375D36">
        <w:rPr>
          <w:b/>
          <w:sz w:val="24"/>
          <w:szCs w:val="24"/>
          <w:u w:val="single"/>
        </w:rPr>
        <w:t>Инструкция по выполнению практической работы</w:t>
      </w:r>
    </w:p>
    <w:p w:rsidR="00E415C5" w:rsidRDefault="00E415C5" w:rsidP="00E415C5">
      <w:pPr>
        <w:pStyle w:val="a7"/>
        <w:numPr>
          <w:ilvl w:val="0"/>
          <w:numId w:val="19"/>
        </w:numPr>
        <w:jc w:val="both"/>
        <w:outlineLvl w:val="0"/>
        <w:rPr>
          <w:u w:val="single"/>
        </w:rPr>
      </w:pPr>
      <w:r>
        <w:rPr>
          <w:u w:val="single"/>
        </w:rPr>
        <w:t xml:space="preserve">Заполнить таблицу виды брака выпеченного </w:t>
      </w:r>
      <w:proofErr w:type="spellStart"/>
      <w:proofErr w:type="gramStart"/>
      <w:r>
        <w:rPr>
          <w:u w:val="single"/>
        </w:rPr>
        <w:t>п</w:t>
      </w:r>
      <w:proofErr w:type="spellEnd"/>
      <w:proofErr w:type="gramEnd"/>
      <w:r>
        <w:rPr>
          <w:u w:val="single"/>
        </w:rPr>
        <w:t>/</w:t>
      </w:r>
      <w:proofErr w:type="spellStart"/>
      <w:r>
        <w:rPr>
          <w:u w:val="single"/>
        </w:rPr>
        <w:t>ф</w:t>
      </w:r>
      <w:proofErr w:type="spellEnd"/>
    </w:p>
    <w:p w:rsidR="00E415C5" w:rsidRDefault="00E415C5" w:rsidP="00E415C5">
      <w:pPr>
        <w:pStyle w:val="a7"/>
        <w:numPr>
          <w:ilvl w:val="0"/>
          <w:numId w:val="19"/>
        </w:numPr>
        <w:jc w:val="both"/>
        <w:outlineLvl w:val="0"/>
        <w:rPr>
          <w:u w:val="single"/>
        </w:rPr>
      </w:pPr>
      <w:r>
        <w:rPr>
          <w:u w:val="single"/>
        </w:rPr>
        <w:t>Описать алгоритм приготовления пирожного</w:t>
      </w:r>
    </w:p>
    <w:p w:rsidR="00E415C5" w:rsidRDefault="00E415C5" w:rsidP="00E415C5">
      <w:pPr>
        <w:pStyle w:val="a7"/>
        <w:numPr>
          <w:ilvl w:val="0"/>
          <w:numId w:val="19"/>
        </w:numPr>
        <w:jc w:val="both"/>
        <w:outlineLvl w:val="0"/>
        <w:rPr>
          <w:u w:val="single"/>
        </w:rPr>
      </w:pPr>
      <w:r>
        <w:rPr>
          <w:u w:val="single"/>
        </w:rPr>
        <w:t>Заполнить таблицу</w:t>
      </w:r>
    </w:p>
    <w:tbl>
      <w:tblPr>
        <w:tblStyle w:val="af1"/>
        <w:tblW w:w="9694" w:type="dxa"/>
        <w:tblLook w:val="04A0"/>
      </w:tblPr>
      <w:tblGrid>
        <w:gridCol w:w="1715"/>
        <w:gridCol w:w="1595"/>
        <w:gridCol w:w="1596"/>
        <w:gridCol w:w="1596"/>
        <w:gridCol w:w="1596"/>
        <w:gridCol w:w="1596"/>
      </w:tblGrid>
      <w:tr w:rsidR="00E415C5" w:rsidTr="00A51FE1">
        <w:tc>
          <w:tcPr>
            <w:tcW w:w="1715" w:type="dxa"/>
          </w:tcPr>
          <w:p w:rsidR="00E415C5" w:rsidRDefault="00E415C5" w:rsidP="00A51FE1">
            <w:pPr>
              <w:pStyle w:val="a5"/>
              <w:tabs>
                <w:tab w:val="left" w:pos="567"/>
              </w:tabs>
              <w:jc w:val="both"/>
            </w:pPr>
            <w:r>
              <w:t>Наименование</w:t>
            </w:r>
          </w:p>
        </w:tc>
        <w:tc>
          <w:tcPr>
            <w:tcW w:w="1595" w:type="dxa"/>
          </w:tcPr>
          <w:p w:rsidR="00E415C5" w:rsidRDefault="00E415C5" w:rsidP="00A51FE1">
            <w:pPr>
              <w:pStyle w:val="a5"/>
              <w:tabs>
                <w:tab w:val="left" w:pos="567"/>
              </w:tabs>
              <w:jc w:val="both"/>
            </w:pPr>
            <w:r>
              <w:t xml:space="preserve">Вкус </w:t>
            </w:r>
          </w:p>
        </w:tc>
        <w:tc>
          <w:tcPr>
            <w:tcW w:w="1596" w:type="dxa"/>
          </w:tcPr>
          <w:p w:rsidR="00E415C5" w:rsidRDefault="00E415C5" w:rsidP="00A51FE1">
            <w:pPr>
              <w:pStyle w:val="a5"/>
              <w:tabs>
                <w:tab w:val="left" w:pos="567"/>
              </w:tabs>
              <w:jc w:val="both"/>
            </w:pPr>
            <w:r>
              <w:t xml:space="preserve">Цвет </w:t>
            </w:r>
          </w:p>
        </w:tc>
        <w:tc>
          <w:tcPr>
            <w:tcW w:w="1596" w:type="dxa"/>
          </w:tcPr>
          <w:p w:rsidR="00E415C5" w:rsidRDefault="00E415C5" w:rsidP="00A51FE1">
            <w:pPr>
              <w:pStyle w:val="a5"/>
              <w:tabs>
                <w:tab w:val="left" w:pos="567"/>
              </w:tabs>
              <w:jc w:val="both"/>
            </w:pPr>
            <w:r>
              <w:t xml:space="preserve">Запах </w:t>
            </w:r>
          </w:p>
        </w:tc>
        <w:tc>
          <w:tcPr>
            <w:tcW w:w="1596" w:type="dxa"/>
          </w:tcPr>
          <w:p w:rsidR="00E415C5" w:rsidRDefault="00E415C5" w:rsidP="00A51FE1">
            <w:pPr>
              <w:pStyle w:val="a5"/>
              <w:tabs>
                <w:tab w:val="left" w:pos="567"/>
              </w:tabs>
              <w:jc w:val="both"/>
            </w:pPr>
            <w:r>
              <w:t>Состояние мякиша</w:t>
            </w:r>
          </w:p>
        </w:tc>
        <w:tc>
          <w:tcPr>
            <w:tcW w:w="1596" w:type="dxa"/>
          </w:tcPr>
          <w:p w:rsidR="00E415C5" w:rsidRDefault="00E415C5" w:rsidP="00A51FE1">
            <w:pPr>
              <w:pStyle w:val="a5"/>
              <w:tabs>
                <w:tab w:val="left" w:pos="567"/>
              </w:tabs>
              <w:jc w:val="both"/>
            </w:pPr>
            <w:r>
              <w:t xml:space="preserve">Целостность </w:t>
            </w:r>
          </w:p>
        </w:tc>
      </w:tr>
      <w:tr w:rsidR="00E415C5" w:rsidTr="00A51FE1">
        <w:tc>
          <w:tcPr>
            <w:tcW w:w="1715" w:type="dxa"/>
            <w:vMerge w:val="restart"/>
          </w:tcPr>
          <w:p w:rsidR="00E415C5" w:rsidRDefault="00E415C5" w:rsidP="00A51FE1">
            <w:pPr>
              <w:pStyle w:val="a5"/>
              <w:tabs>
                <w:tab w:val="left" w:pos="567"/>
              </w:tabs>
              <w:jc w:val="both"/>
            </w:pPr>
          </w:p>
        </w:tc>
        <w:tc>
          <w:tcPr>
            <w:tcW w:w="1595" w:type="dxa"/>
          </w:tcPr>
          <w:p w:rsidR="00E415C5" w:rsidRDefault="00E415C5" w:rsidP="00A51FE1">
            <w:pPr>
              <w:pStyle w:val="a5"/>
              <w:tabs>
                <w:tab w:val="left" w:pos="567"/>
              </w:tabs>
              <w:jc w:val="both"/>
            </w:pPr>
          </w:p>
        </w:tc>
        <w:tc>
          <w:tcPr>
            <w:tcW w:w="1596" w:type="dxa"/>
          </w:tcPr>
          <w:p w:rsidR="00E415C5" w:rsidRDefault="00E415C5" w:rsidP="00A51FE1">
            <w:pPr>
              <w:pStyle w:val="a5"/>
              <w:tabs>
                <w:tab w:val="left" w:pos="567"/>
              </w:tabs>
              <w:jc w:val="both"/>
            </w:pPr>
          </w:p>
        </w:tc>
        <w:tc>
          <w:tcPr>
            <w:tcW w:w="1596" w:type="dxa"/>
          </w:tcPr>
          <w:p w:rsidR="00E415C5" w:rsidRDefault="00E415C5" w:rsidP="00A51FE1">
            <w:pPr>
              <w:pStyle w:val="a5"/>
              <w:tabs>
                <w:tab w:val="left" w:pos="567"/>
              </w:tabs>
              <w:jc w:val="both"/>
            </w:pPr>
          </w:p>
        </w:tc>
        <w:tc>
          <w:tcPr>
            <w:tcW w:w="1596" w:type="dxa"/>
          </w:tcPr>
          <w:p w:rsidR="00E415C5" w:rsidRDefault="00E415C5" w:rsidP="00A51FE1">
            <w:pPr>
              <w:pStyle w:val="a5"/>
              <w:tabs>
                <w:tab w:val="left" w:pos="567"/>
              </w:tabs>
              <w:jc w:val="both"/>
            </w:pPr>
          </w:p>
        </w:tc>
        <w:tc>
          <w:tcPr>
            <w:tcW w:w="1596" w:type="dxa"/>
          </w:tcPr>
          <w:p w:rsidR="00E415C5" w:rsidRDefault="00E415C5" w:rsidP="00A51FE1">
            <w:pPr>
              <w:pStyle w:val="a5"/>
              <w:tabs>
                <w:tab w:val="left" w:pos="567"/>
              </w:tabs>
              <w:jc w:val="both"/>
            </w:pPr>
          </w:p>
        </w:tc>
      </w:tr>
      <w:tr w:rsidR="00E415C5" w:rsidTr="00A51FE1">
        <w:tc>
          <w:tcPr>
            <w:tcW w:w="1715" w:type="dxa"/>
            <w:vMerge/>
          </w:tcPr>
          <w:p w:rsidR="00E415C5" w:rsidRDefault="00E415C5" w:rsidP="00A51FE1">
            <w:pPr>
              <w:pStyle w:val="a5"/>
              <w:tabs>
                <w:tab w:val="left" w:pos="567"/>
              </w:tabs>
              <w:jc w:val="both"/>
            </w:pPr>
          </w:p>
        </w:tc>
        <w:tc>
          <w:tcPr>
            <w:tcW w:w="1595" w:type="dxa"/>
          </w:tcPr>
          <w:p w:rsidR="00E415C5" w:rsidRDefault="00E415C5" w:rsidP="00A51FE1">
            <w:pPr>
              <w:pStyle w:val="a5"/>
              <w:tabs>
                <w:tab w:val="left" w:pos="567"/>
              </w:tabs>
              <w:jc w:val="both"/>
            </w:pPr>
          </w:p>
        </w:tc>
        <w:tc>
          <w:tcPr>
            <w:tcW w:w="1596" w:type="dxa"/>
          </w:tcPr>
          <w:p w:rsidR="00E415C5" w:rsidRDefault="00E415C5" w:rsidP="00A51FE1">
            <w:pPr>
              <w:pStyle w:val="a5"/>
              <w:tabs>
                <w:tab w:val="left" w:pos="567"/>
              </w:tabs>
              <w:jc w:val="both"/>
            </w:pPr>
          </w:p>
        </w:tc>
        <w:tc>
          <w:tcPr>
            <w:tcW w:w="1596" w:type="dxa"/>
          </w:tcPr>
          <w:p w:rsidR="00E415C5" w:rsidRDefault="00E415C5" w:rsidP="00A51FE1">
            <w:pPr>
              <w:pStyle w:val="a5"/>
              <w:tabs>
                <w:tab w:val="left" w:pos="567"/>
              </w:tabs>
              <w:jc w:val="both"/>
            </w:pPr>
          </w:p>
        </w:tc>
        <w:tc>
          <w:tcPr>
            <w:tcW w:w="1596" w:type="dxa"/>
          </w:tcPr>
          <w:p w:rsidR="00E415C5" w:rsidRDefault="00E415C5" w:rsidP="00A51FE1">
            <w:pPr>
              <w:pStyle w:val="a5"/>
              <w:tabs>
                <w:tab w:val="left" w:pos="567"/>
              </w:tabs>
              <w:jc w:val="both"/>
            </w:pPr>
          </w:p>
        </w:tc>
        <w:tc>
          <w:tcPr>
            <w:tcW w:w="1596" w:type="dxa"/>
          </w:tcPr>
          <w:p w:rsidR="00E415C5" w:rsidRDefault="00E415C5" w:rsidP="00A51FE1">
            <w:pPr>
              <w:pStyle w:val="a5"/>
              <w:tabs>
                <w:tab w:val="left" w:pos="567"/>
              </w:tabs>
              <w:jc w:val="both"/>
            </w:pPr>
          </w:p>
        </w:tc>
      </w:tr>
    </w:tbl>
    <w:p w:rsidR="00E415C5" w:rsidRDefault="00E415C5" w:rsidP="00E415C5">
      <w:pPr>
        <w:pStyle w:val="a7"/>
        <w:numPr>
          <w:ilvl w:val="0"/>
          <w:numId w:val="19"/>
        </w:numPr>
        <w:spacing w:before="0" w:beforeAutospacing="0" w:after="0" w:afterAutospacing="0"/>
        <w:jc w:val="both"/>
        <w:outlineLvl w:val="0"/>
        <w:rPr>
          <w:u w:val="single"/>
        </w:rPr>
      </w:pPr>
      <w:r>
        <w:rPr>
          <w:u w:val="single"/>
        </w:rPr>
        <w:t>Сделать вывод о проделанной работе</w:t>
      </w:r>
    </w:p>
    <w:p w:rsidR="007D3E23" w:rsidRPr="00375D36" w:rsidRDefault="007D3E23" w:rsidP="00375D36">
      <w:pPr>
        <w:ind w:firstLine="709"/>
        <w:jc w:val="both"/>
        <w:rPr>
          <w:sz w:val="24"/>
          <w:szCs w:val="24"/>
        </w:rPr>
      </w:pPr>
    </w:p>
    <w:sectPr w:rsidR="007D3E23" w:rsidRPr="00375D36" w:rsidSect="008223D4">
      <w:pgSz w:w="11906" w:h="16838"/>
      <w:pgMar w:top="567"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3F3" w:rsidRDefault="00B273F3" w:rsidP="000B0786">
      <w:r>
        <w:separator/>
      </w:r>
    </w:p>
  </w:endnote>
  <w:endnote w:type="continuationSeparator" w:id="0">
    <w:p w:rsidR="00B273F3" w:rsidRDefault="00B273F3" w:rsidP="000B07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3F3" w:rsidRDefault="00B273F3" w:rsidP="000B0786">
      <w:r>
        <w:separator/>
      </w:r>
    </w:p>
  </w:footnote>
  <w:footnote w:type="continuationSeparator" w:id="0">
    <w:p w:rsidR="00B273F3" w:rsidRDefault="00B273F3" w:rsidP="000B07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D"/>
    <w:multiLevelType w:val="singleLevel"/>
    <w:tmpl w:val="0000000D"/>
    <w:name w:val="WW8Num15"/>
    <w:lvl w:ilvl="0">
      <w:start w:val="1"/>
      <w:numFmt w:val="decimal"/>
      <w:lvlText w:val="%1."/>
      <w:lvlJc w:val="left"/>
      <w:pPr>
        <w:tabs>
          <w:tab w:val="num" w:pos="786"/>
        </w:tabs>
        <w:ind w:left="786" w:hanging="360"/>
      </w:pPr>
    </w:lvl>
  </w:abstractNum>
  <w:abstractNum w:abstractNumId="3">
    <w:nsid w:val="1675312B"/>
    <w:multiLevelType w:val="hybridMultilevel"/>
    <w:tmpl w:val="D7AC6D4C"/>
    <w:lvl w:ilvl="0" w:tplc="83C21AA6">
      <w:start w:val="1"/>
      <w:numFmt w:val="decimal"/>
      <w:lvlText w:val="%1."/>
      <w:lvlJc w:val="left"/>
      <w:pPr>
        <w:ind w:left="4214" w:hanging="269"/>
        <w:jc w:val="right"/>
      </w:pPr>
      <w:rPr>
        <w:rFonts w:ascii="Arial" w:eastAsia="Arial" w:hAnsi="Arial" w:cs="Arial" w:hint="default"/>
        <w:b/>
        <w:bCs/>
        <w:w w:val="100"/>
        <w:sz w:val="24"/>
        <w:szCs w:val="24"/>
        <w:lang w:val="ru-RU" w:eastAsia="en-US" w:bidi="ar-SA"/>
      </w:rPr>
    </w:lvl>
    <w:lvl w:ilvl="1" w:tplc="C66E1A30">
      <w:numFmt w:val="bullet"/>
      <w:lvlText w:val="•"/>
      <w:lvlJc w:val="left"/>
      <w:pPr>
        <w:ind w:left="4870" w:hanging="269"/>
      </w:pPr>
      <w:rPr>
        <w:rFonts w:hint="default"/>
        <w:lang w:val="ru-RU" w:eastAsia="en-US" w:bidi="ar-SA"/>
      </w:rPr>
    </w:lvl>
    <w:lvl w:ilvl="2" w:tplc="218EA968">
      <w:numFmt w:val="bullet"/>
      <w:lvlText w:val="•"/>
      <w:lvlJc w:val="left"/>
      <w:pPr>
        <w:ind w:left="5521" w:hanging="269"/>
      </w:pPr>
      <w:rPr>
        <w:rFonts w:hint="default"/>
        <w:lang w:val="ru-RU" w:eastAsia="en-US" w:bidi="ar-SA"/>
      </w:rPr>
    </w:lvl>
    <w:lvl w:ilvl="3" w:tplc="71181C5E">
      <w:numFmt w:val="bullet"/>
      <w:lvlText w:val="•"/>
      <w:lvlJc w:val="left"/>
      <w:pPr>
        <w:ind w:left="6171" w:hanging="269"/>
      </w:pPr>
      <w:rPr>
        <w:rFonts w:hint="default"/>
        <w:lang w:val="ru-RU" w:eastAsia="en-US" w:bidi="ar-SA"/>
      </w:rPr>
    </w:lvl>
    <w:lvl w:ilvl="4" w:tplc="9B2C9260">
      <w:numFmt w:val="bullet"/>
      <w:lvlText w:val="•"/>
      <w:lvlJc w:val="left"/>
      <w:pPr>
        <w:ind w:left="6822" w:hanging="269"/>
      </w:pPr>
      <w:rPr>
        <w:rFonts w:hint="default"/>
        <w:lang w:val="ru-RU" w:eastAsia="en-US" w:bidi="ar-SA"/>
      </w:rPr>
    </w:lvl>
    <w:lvl w:ilvl="5" w:tplc="DE726712">
      <w:numFmt w:val="bullet"/>
      <w:lvlText w:val="•"/>
      <w:lvlJc w:val="left"/>
      <w:pPr>
        <w:ind w:left="7472" w:hanging="269"/>
      </w:pPr>
      <w:rPr>
        <w:rFonts w:hint="default"/>
        <w:lang w:val="ru-RU" w:eastAsia="en-US" w:bidi="ar-SA"/>
      </w:rPr>
    </w:lvl>
    <w:lvl w:ilvl="6" w:tplc="758C0BFE">
      <w:numFmt w:val="bullet"/>
      <w:lvlText w:val="•"/>
      <w:lvlJc w:val="left"/>
      <w:pPr>
        <w:ind w:left="8123" w:hanging="269"/>
      </w:pPr>
      <w:rPr>
        <w:rFonts w:hint="default"/>
        <w:lang w:val="ru-RU" w:eastAsia="en-US" w:bidi="ar-SA"/>
      </w:rPr>
    </w:lvl>
    <w:lvl w:ilvl="7" w:tplc="59EC2E4E">
      <w:numFmt w:val="bullet"/>
      <w:lvlText w:val="•"/>
      <w:lvlJc w:val="left"/>
      <w:pPr>
        <w:ind w:left="8773" w:hanging="269"/>
      </w:pPr>
      <w:rPr>
        <w:rFonts w:hint="default"/>
        <w:lang w:val="ru-RU" w:eastAsia="en-US" w:bidi="ar-SA"/>
      </w:rPr>
    </w:lvl>
    <w:lvl w:ilvl="8" w:tplc="E3F6F060">
      <w:numFmt w:val="bullet"/>
      <w:lvlText w:val="•"/>
      <w:lvlJc w:val="left"/>
      <w:pPr>
        <w:ind w:left="9424" w:hanging="269"/>
      </w:pPr>
      <w:rPr>
        <w:rFonts w:hint="default"/>
        <w:lang w:val="ru-RU" w:eastAsia="en-US" w:bidi="ar-SA"/>
      </w:rPr>
    </w:lvl>
  </w:abstractNum>
  <w:abstractNum w:abstractNumId="4">
    <w:nsid w:val="1C576C50"/>
    <w:multiLevelType w:val="hybridMultilevel"/>
    <w:tmpl w:val="2FB6AD62"/>
    <w:lvl w:ilvl="0" w:tplc="652A842A">
      <w:start w:val="1"/>
      <w:numFmt w:val="decimal"/>
      <w:lvlText w:val="%1."/>
      <w:lvlJc w:val="left"/>
      <w:pPr>
        <w:ind w:left="644"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4A2E3A"/>
    <w:multiLevelType w:val="multilevel"/>
    <w:tmpl w:val="14848322"/>
    <w:lvl w:ilvl="0">
      <w:start w:val="6"/>
      <w:numFmt w:val="decimal"/>
      <w:lvlText w:val="%1"/>
      <w:lvlJc w:val="left"/>
      <w:pPr>
        <w:ind w:left="3326" w:hanging="437"/>
        <w:jc w:val="left"/>
      </w:pPr>
      <w:rPr>
        <w:rFonts w:hint="default"/>
        <w:lang w:val="ru-RU" w:eastAsia="en-US" w:bidi="ar-SA"/>
      </w:rPr>
    </w:lvl>
    <w:lvl w:ilvl="1">
      <w:start w:val="1"/>
      <w:numFmt w:val="decimal"/>
      <w:lvlText w:val="%1.%2."/>
      <w:lvlJc w:val="left"/>
      <w:pPr>
        <w:ind w:left="3326" w:hanging="437"/>
        <w:jc w:val="right"/>
      </w:pPr>
      <w:rPr>
        <w:rFonts w:ascii="Arial" w:eastAsia="Arial" w:hAnsi="Arial" w:cs="Arial" w:hint="default"/>
        <w:b/>
        <w:bCs/>
        <w:spacing w:val="0"/>
        <w:w w:val="100"/>
        <w:sz w:val="22"/>
        <w:szCs w:val="22"/>
        <w:lang w:val="ru-RU" w:eastAsia="en-US" w:bidi="ar-SA"/>
      </w:rPr>
    </w:lvl>
    <w:lvl w:ilvl="2">
      <w:numFmt w:val="bullet"/>
      <w:lvlText w:val="•"/>
      <w:lvlJc w:val="left"/>
      <w:pPr>
        <w:ind w:left="4801" w:hanging="437"/>
      </w:pPr>
      <w:rPr>
        <w:rFonts w:hint="default"/>
        <w:lang w:val="ru-RU" w:eastAsia="en-US" w:bidi="ar-SA"/>
      </w:rPr>
    </w:lvl>
    <w:lvl w:ilvl="3">
      <w:numFmt w:val="bullet"/>
      <w:lvlText w:val="•"/>
      <w:lvlJc w:val="left"/>
      <w:pPr>
        <w:ind w:left="5541" w:hanging="437"/>
      </w:pPr>
      <w:rPr>
        <w:rFonts w:hint="default"/>
        <w:lang w:val="ru-RU" w:eastAsia="en-US" w:bidi="ar-SA"/>
      </w:rPr>
    </w:lvl>
    <w:lvl w:ilvl="4">
      <w:numFmt w:val="bullet"/>
      <w:lvlText w:val="•"/>
      <w:lvlJc w:val="left"/>
      <w:pPr>
        <w:ind w:left="6282" w:hanging="437"/>
      </w:pPr>
      <w:rPr>
        <w:rFonts w:hint="default"/>
        <w:lang w:val="ru-RU" w:eastAsia="en-US" w:bidi="ar-SA"/>
      </w:rPr>
    </w:lvl>
    <w:lvl w:ilvl="5">
      <w:numFmt w:val="bullet"/>
      <w:lvlText w:val="•"/>
      <w:lvlJc w:val="left"/>
      <w:pPr>
        <w:ind w:left="7022" w:hanging="437"/>
      </w:pPr>
      <w:rPr>
        <w:rFonts w:hint="default"/>
        <w:lang w:val="ru-RU" w:eastAsia="en-US" w:bidi="ar-SA"/>
      </w:rPr>
    </w:lvl>
    <w:lvl w:ilvl="6">
      <w:numFmt w:val="bullet"/>
      <w:lvlText w:val="•"/>
      <w:lvlJc w:val="left"/>
      <w:pPr>
        <w:ind w:left="7763" w:hanging="437"/>
      </w:pPr>
      <w:rPr>
        <w:rFonts w:hint="default"/>
        <w:lang w:val="ru-RU" w:eastAsia="en-US" w:bidi="ar-SA"/>
      </w:rPr>
    </w:lvl>
    <w:lvl w:ilvl="7">
      <w:numFmt w:val="bullet"/>
      <w:lvlText w:val="•"/>
      <w:lvlJc w:val="left"/>
      <w:pPr>
        <w:ind w:left="8503" w:hanging="437"/>
      </w:pPr>
      <w:rPr>
        <w:rFonts w:hint="default"/>
        <w:lang w:val="ru-RU" w:eastAsia="en-US" w:bidi="ar-SA"/>
      </w:rPr>
    </w:lvl>
    <w:lvl w:ilvl="8">
      <w:numFmt w:val="bullet"/>
      <w:lvlText w:val="•"/>
      <w:lvlJc w:val="left"/>
      <w:pPr>
        <w:ind w:left="9244" w:hanging="437"/>
      </w:pPr>
      <w:rPr>
        <w:rFonts w:hint="default"/>
        <w:lang w:val="ru-RU" w:eastAsia="en-US" w:bidi="ar-SA"/>
      </w:rPr>
    </w:lvl>
  </w:abstractNum>
  <w:abstractNum w:abstractNumId="6">
    <w:nsid w:val="260E324A"/>
    <w:multiLevelType w:val="hybridMultilevel"/>
    <w:tmpl w:val="1348EE72"/>
    <w:lvl w:ilvl="0" w:tplc="388A7AB8">
      <w:start w:val="1"/>
      <w:numFmt w:val="decimal"/>
      <w:lvlText w:val="%1."/>
      <w:lvlJc w:val="left"/>
      <w:pPr>
        <w:tabs>
          <w:tab w:val="num" w:pos="1494"/>
        </w:tabs>
        <w:ind w:left="1494" w:hanging="360"/>
      </w:pPr>
      <w:rPr>
        <w:rFonts w:hint="default"/>
        <w:b w:val="0"/>
      </w:rPr>
    </w:lvl>
    <w:lvl w:ilvl="1" w:tplc="04190019" w:tentative="1">
      <w:start w:val="1"/>
      <w:numFmt w:val="lowerLetter"/>
      <w:lvlText w:val="%2."/>
      <w:lvlJc w:val="left"/>
      <w:pPr>
        <w:tabs>
          <w:tab w:val="num" w:pos="2214"/>
        </w:tabs>
        <w:ind w:left="2214" w:hanging="360"/>
      </w:pPr>
    </w:lvl>
    <w:lvl w:ilvl="2" w:tplc="0419001B" w:tentative="1">
      <w:start w:val="1"/>
      <w:numFmt w:val="lowerRoman"/>
      <w:lvlText w:val="%3."/>
      <w:lvlJc w:val="right"/>
      <w:pPr>
        <w:tabs>
          <w:tab w:val="num" w:pos="2934"/>
        </w:tabs>
        <w:ind w:left="2934" w:hanging="180"/>
      </w:pPr>
    </w:lvl>
    <w:lvl w:ilvl="3" w:tplc="0419000F" w:tentative="1">
      <w:start w:val="1"/>
      <w:numFmt w:val="decimal"/>
      <w:lvlText w:val="%4."/>
      <w:lvlJc w:val="left"/>
      <w:pPr>
        <w:tabs>
          <w:tab w:val="num" w:pos="3654"/>
        </w:tabs>
        <w:ind w:left="3654" w:hanging="360"/>
      </w:pPr>
    </w:lvl>
    <w:lvl w:ilvl="4" w:tplc="04190019" w:tentative="1">
      <w:start w:val="1"/>
      <w:numFmt w:val="lowerLetter"/>
      <w:lvlText w:val="%5."/>
      <w:lvlJc w:val="left"/>
      <w:pPr>
        <w:tabs>
          <w:tab w:val="num" w:pos="4374"/>
        </w:tabs>
        <w:ind w:left="4374" w:hanging="360"/>
      </w:pPr>
    </w:lvl>
    <w:lvl w:ilvl="5" w:tplc="0419001B" w:tentative="1">
      <w:start w:val="1"/>
      <w:numFmt w:val="lowerRoman"/>
      <w:lvlText w:val="%6."/>
      <w:lvlJc w:val="right"/>
      <w:pPr>
        <w:tabs>
          <w:tab w:val="num" w:pos="5094"/>
        </w:tabs>
        <w:ind w:left="5094" w:hanging="180"/>
      </w:pPr>
    </w:lvl>
    <w:lvl w:ilvl="6" w:tplc="0419000F" w:tentative="1">
      <w:start w:val="1"/>
      <w:numFmt w:val="decimal"/>
      <w:lvlText w:val="%7."/>
      <w:lvlJc w:val="left"/>
      <w:pPr>
        <w:tabs>
          <w:tab w:val="num" w:pos="5814"/>
        </w:tabs>
        <w:ind w:left="5814" w:hanging="360"/>
      </w:pPr>
    </w:lvl>
    <w:lvl w:ilvl="7" w:tplc="04190019" w:tentative="1">
      <w:start w:val="1"/>
      <w:numFmt w:val="lowerLetter"/>
      <w:lvlText w:val="%8."/>
      <w:lvlJc w:val="left"/>
      <w:pPr>
        <w:tabs>
          <w:tab w:val="num" w:pos="6534"/>
        </w:tabs>
        <w:ind w:left="6534" w:hanging="360"/>
      </w:pPr>
    </w:lvl>
    <w:lvl w:ilvl="8" w:tplc="0419001B" w:tentative="1">
      <w:start w:val="1"/>
      <w:numFmt w:val="lowerRoman"/>
      <w:lvlText w:val="%9."/>
      <w:lvlJc w:val="right"/>
      <w:pPr>
        <w:tabs>
          <w:tab w:val="num" w:pos="7254"/>
        </w:tabs>
        <w:ind w:left="7254" w:hanging="180"/>
      </w:pPr>
    </w:lvl>
  </w:abstractNum>
  <w:abstractNum w:abstractNumId="7">
    <w:nsid w:val="2E830F22"/>
    <w:multiLevelType w:val="hybridMultilevel"/>
    <w:tmpl w:val="A08CC34A"/>
    <w:lvl w:ilvl="0" w:tplc="8E968012">
      <w:start w:val="1"/>
      <w:numFmt w:val="decimal"/>
      <w:lvlText w:val="%1."/>
      <w:lvlJc w:val="left"/>
      <w:pPr>
        <w:ind w:left="720" w:hanging="360"/>
      </w:pPr>
      <w:rPr>
        <w:rFonts w:ascii="Times New Roman" w:hAnsi="Times New Roman"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731C82"/>
    <w:multiLevelType w:val="hybridMultilevel"/>
    <w:tmpl w:val="B9069D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716671"/>
    <w:multiLevelType w:val="hybridMultilevel"/>
    <w:tmpl w:val="B0E0F61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nsid w:val="34920746"/>
    <w:multiLevelType w:val="hybridMultilevel"/>
    <w:tmpl w:val="18143F44"/>
    <w:lvl w:ilvl="0" w:tplc="9F46BFE2">
      <w:start w:val="1"/>
      <w:numFmt w:val="decimal"/>
      <w:lvlText w:val="%1."/>
      <w:lvlJc w:val="left"/>
      <w:pPr>
        <w:ind w:left="720" w:hanging="360"/>
      </w:pPr>
      <w:rPr>
        <w:rFonts w:ascii="Times New Roman" w:eastAsiaTheme="minorEastAsia" w:hAnsi="Times New Roman" w:cs="Times New Roman"/>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F90AFD"/>
    <w:multiLevelType w:val="hybridMultilevel"/>
    <w:tmpl w:val="475ADC62"/>
    <w:lvl w:ilvl="0" w:tplc="52BA1EDC">
      <w:start w:val="1"/>
      <w:numFmt w:val="decimal"/>
      <w:lvlText w:val="%1."/>
      <w:lvlJc w:val="left"/>
      <w:pPr>
        <w:ind w:left="720" w:hanging="360"/>
      </w:pPr>
      <w:rPr>
        <w:rFonts w:asciiTheme="minorHAnsi" w:hAnsiTheme="minorHAns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2720F2"/>
    <w:multiLevelType w:val="hybridMultilevel"/>
    <w:tmpl w:val="18143F44"/>
    <w:lvl w:ilvl="0" w:tplc="9F46BFE2">
      <w:start w:val="1"/>
      <w:numFmt w:val="decimal"/>
      <w:lvlText w:val="%1."/>
      <w:lvlJc w:val="left"/>
      <w:pPr>
        <w:ind w:left="1211" w:hanging="360"/>
      </w:pPr>
      <w:rPr>
        <w:rFonts w:ascii="Times New Roman" w:eastAsiaTheme="minorEastAsia" w:hAnsi="Times New Roman" w:cs="Times New Roman"/>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D9037F1"/>
    <w:multiLevelType w:val="hybridMultilevel"/>
    <w:tmpl w:val="82A679A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360"/>
        </w:tabs>
        <w:ind w:left="36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66650147"/>
    <w:multiLevelType w:val="hybridMultilevel"/>
    <w:tmpl w:val="161CA450"/>
    <w:lvl w:ilvl="0" w:tplc="4800A8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E767103"/>
    <w:multiLevelType w:val="hybridMultilevel"/>
    <w:tmpl w:val="92F2B19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75A50895"/>
    <w:multiLevelType w:val="hybridMultilevel"/>
    <w:tmpl w:val="7862B2AE"/>
    <w:lvl w:ilvl="0" w:tplc="72406B08">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17">
    <w:nsid w:val="78384B55"/>
    <w:multiLevelType w:val="hybridMultilevel"/>
    <w:tmpl w:val="18143F44"/>
    <w:lvl w:ilvl="0" w:tplc="9F46BFE2">
      <w:start w:val="1"/>
      <w:numFmt w:val="decimal"/>
      <w:lvlText w:val="%1."/>
      <w:lvlJc w:val="left"/>
      <w:pPr>
        <w:ind w:left="720" w:hanging="360"/>
      </w:pPr>
      <w:rPr>
        <w:rFonts w:ascii="Times New Roman" w:eastAsiaTheme="minorEastAsia" w:hAnsi="Times New Roman" w:cs="Times New Roman"/>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0"/>
  </w:num>
  <w:num w:numId="6">
    <w:abstractNumId w:val="1"/>
  </w:num>
  <w:num w:numId="7">
    <w:abstractNumId w:val="12"/>
  </w:num>
  <w:num w:numId="8">
    <w:abstractNumId w:val="11"/>
  </w:num>
  <w:num w:numId="9">
    <w:abstractNumId w:val="10"/>
  </w:num>
  <w:num w:numId="10">
    <w:abstractNumId w:val="9"/>
  </w:num>
  <w:num w:numId="11">
    <w:abstractNumId w:val="8"/>
  </w:num>
  <w:num w:numId="12">
    <w:abstractNumId w:val="4"/>
  </w:num>
  <w:num w:numId="13">
    <w:abstractNumId w:val="15"/>
  </w:num>
  <w:num w:numId="14">
    <w:abstractNumId w:val="13"/>
  </w:num>
  <w:num w:numId="15">
    <w:abstractNumId w:val="17"/>
  </w:num>
  <w:num w:numId="16">
    <w:abstractNumId w:val="16"/>
  </w:num>
  <w:num w:numId="17">
    <w:abstractNumId w:val="5"/>
  </w:num>
  <w:num w:numId="18">
    <w:abstractNumId w:val="3"/>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223D4"/>
    <w:rsid w:val="000A590B"/>
    <w:rsid w:val="000A6E76"/>
    <w:rsid w:val="000B0786"/>
    <w:rsid w:val="00124FBF"/>
    <w:rsid w:val="00170A33"/>
    <w:rsid w:val="001F5E01"/>
    <w:rsid w:val="00242E1F"/>
    <w:rsid w:val="0027223F"/>
    <w:rsid w:val="0028143C"/>
    <w:rsid w:val="002B027D"/>
    <w:rsid w:val="002B41EA"/>
    <w:rsid w:val="002C00CB"/>
    <w:rsid w:val="003315D5"/>
    <w:rsid w:val="00375D36"/>
    <w:rsid w:val="00391F6F"/>
    <w:rsid w:val="003B2954"/>
    <w:rsid w:val="00471409"/>
    <w:rsid w:val="00567F62"/>
    <w:rsid w:val="005E4A66"/>
    <w:rsid w:val="00655BB9"/>
    <w:rsid w:val="006A09F4"/>
    <w:rsid w:val="006A3334"/>
    <w:rsid w:val="006C18D7"/>
    <w:rsid w:val="006F5DEC"/>
    <w:rsid w:val="007852E1"/>
    <w:rsid w:val="00797E98"/>
    <w:rsid w:val="007D3E23"/>
    <w:rsid w:val="00801C49"/>
    <w:rsid w:val="008223D4"/>
    <w:rsid w:val="0082639C"/>
    <w:rsid w:val="00834B4B"/>
    <w:rsid w:val="008537F9"/>
    <w:rsid w:val="008540C3"/>
    <w:rsid w:val="00870F12"/>
    <w:rsid w:val="00881B9E"/>
    <w:rsid w:val="00882BD1"/>
    <w:rsid w:val="00910F20"/>
    <w:rsid w:val="00933A54"/>
    <w:rsid w:val="00960D48"/>
    <w:rsid w:val="009A475B"/>
    <w:rsid w:val="00A04EDB"/>
    <w:rsid w:val="00A06307"/>
    <w:rsid w:val="00A95A3F"/>
    <w:rsid w:val="00AE2515"/>
    <w:rsid w:val="00AE6996"/>
    <w:rsid w:val="00B273F3"/>
    <w:rsid w:val="00B622AF"/>
    <w:rsid w:val="00BA79C2"/>
    <w:rsid w:val="00BF650B"/>
    <w:rsid w:val="00C32A22"/>
    <w:rsid w:val="00C364E1"/>
    <w:rsid w:val="00C53131"/>
    <w:rsid w:val="00C55330"/>
    <w:rsid w:val="00CD2B1C"/>
    <w:rsid w:val="00D10FDD"/>
    <w:rsid w:val="00D45E2F"/>
    <w:rsid w:val="00D81EFC"/>
    <w:rsid w:val="00D8615A"/>
    <w:rsid w:val="00D94166"/>
    <w:rsid w:val="00DF075E"/>
    <w:rsid w:val="00DF697B"/>
    <w:rsid w:val="00E107C0"/>
    <w:rsid w:val="00E415C5"/>
    <w:rsid w:val="00E90E60"/>
    <w:rsid w:val="00F81789"/>
    <w:rsid w:val="00FC2D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3D4"/>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8223D4"/>
    <w:pPr>
      <w:widowControl w:val="0"/>
      <w:autoSpaceDE w:val="0"/>
      <w:autoSpaceDN w:val="0"/>
    </w:pPr>
    <w:rPr>
      <w:sz w:val="22"/>
      <w:szCs w:val="22"/>
      <w:lang w:eastAsia="en-US"/>
    </w:rPr>
  </w:style>
  <w:style w:type="paragraph" w:styleId="a3">
    <w:name w:val="Body Text"/>
    <w:basedOn w:val="a"/>
    <w:link w:val="a4"/>
    <w:uiPriority w:val="1"/>
    <w:qFormat/>
    <w:rsid w:val="008223D4"/>
    <w:pPr>
      <w:widowControl w:val="0"/>
      <w:autoSpaceDE w:val="0"/>
      <w:autoSpaceDN w:val="0"/>
    </w:pPr>
    <w:rPr>
      <w:sz w:val="24"/>
      <w:szCs w:val="24"/>
      <w:lang w:eastAsia="en-US"/>
    </w:rPr>
  </w:style>
  <w:style w:type="character" w:customStyle="1" w:styleId="a4">
    <w:name w:val="Основной текст Знак"/>
    <w:basedOn w:val="a0"/>
    <w:link w:val="a3"/>
    <w:uiPriority w:val="1"/>
    <w:rsid w:val="008223D4"/>
    <w:rPr>
      <w:rFonts w:ascii="Times New Roman" w:eastAsia="Times New Roman" w:hAnsi="Times New Roman" w:cs="Times New Roman"/>
      <w:sz w:val="24"/>
      <w:szCs w:val="24"/>
    </w:rPr>
  </w:style>
  <w:style w:type="paragraph" w:customStyle="1" w:styleId="Heading1">
    <w:name w:val="Heading 1"/>
    <w:basedOn w:val="a"/>
    <w:uiPriority w:val="1"/>
    <w:qFormat/>
    <w:rsid w:val="008223D4"/>
    <w:pPr>
      <w:widowControl w:val="0"/>
      <w:autoSpaceDE w:val="0"/>
      <w:autoSpaceDN w:val="0"/>
      <w:ind w:left="316"/>
      <w:outlineLvl w:val="1"/>
    </w:pPr>
    <w:rPr>
      <w:b/>
      <w:bCs/>
      <w:sz w:val="24"/>
      <w:szCs w:val="24"/>
      <w:lang w:eastAsia="en-US"/>
    </w:rPr>
  </w:style>
  <w:style w:type="paragraph" w:styleId="a5">
    <w:name w:val="No Spacing"/>
    <w:qFormat/>
    <w:rsid w:val="008223D4"/>
    <w:pPr>
      <w:spacing w:after="0"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DF697B"/>
    <w:pPr>
      <w:spacing w:before="100" w:beforeAutospacing="1" w:after="100" w:afterAutospacing="1"/>
    </w:pPr>
    <w:rPr>
      <w:sz w:val="24"/>
      <w:szCs w:val="24"/>
    </w:rPr>
  </w:style>
  <w:style w:type="paragraph" w:styleId="a7">
    <w:name w:val="List Paragraph"/>
    <w:basedOn w:val="a"/>
    <w:uiPriority w:val="1"/>
    <w:qFormat/>
    <w:rsid w:val="00DF697B"/>
    <w:pPr>
      <w:spacing w:before="100" w:beforeAutospacing="1" w:after="100" w:afterAutospacing="1"/>
    </w:pPr>
    <w:rPr>
      <w:sz w:val="24"/>
      <w:szCs w:val="24"/>
    </w:rPr>
  </w:style>
  <w:style w:type="character" w:styleId="a8">
    <w:name w:val="Hyperlink"/>
    <w:rsid w:val="00A04EDB"/>
    <w:rPr>
      <w:color w:val="0000FF"/>
      <w:u w:val="single"/>
    </w:rPr>
  </w:style>
  <w:style w:type="character" w:customStyle="1" w:styleId="65pt0pt">
    <w:name w:val="Основной текст + 6;5 pt;Полужирный;Интервал 0 pt"/>
    <w:rsid w:val="00A04EDB"/>
    <w:rPr>
      <w:rFonts w:ascii="Arial" w:eastAsia="Arial" w:hAnsi="Arial" w:cs="Arial"/>
      <w:b/>
      <w:bCs/>
      <w:i w:val="0"/>
      <w:iCs w:val="0"/>
      <w:smallCaps w:val="0"/>
      <w:strike w:val="0"/>
      <w:color w:val="000000"/>
      <w:spacing w:val="6"/>
      <w:w w:val="100"/>
      <w:position w:val="0"/>
      <w:sz w:val="13"/>
      <w:szCs w:val="13"/>
      <w:u w:val="none"/>
      <w:shd w:val="clear" w:color="auto" w:fill="FFFFFF"/>
      <w:lang w:val="ru-RU"/>
    </w:rPr>
  </w:style>
  <w:style w:type="paragraph" w:styleId="a9">
    <w:name w:val="Balloon Text"/>
    <w:basedOn w:val="a"/>
    <w:link w:val="aa"/>
    <w:uiPriority w:val="99"/>
    <w:semiHidden/>
    <w:unhideWhenUsed/>
    <w:rsid w:val="00FC2D07"/>
    <w:rPr>
      <w:rFonts w:ascii="Tahoma" w:hAnsi="Tahoma" w:cs="Tahoma"/>
      <w:sz w:val="16"/>
      <w:szCs w:val="16"/>
    </w:rPr>
  </w:style>
  <w:style w:type="character" w:customStyle="1" w:styleId="aa">
    <w:name w:val="Текст выноски Знак"/>
    <w:basedOn w:val="a0"/>
    <w:link w:val="a9"/>
    <w:uiPriority w:val="99"/>
    <w:semiHidden/>
    <w:rsid w:val="00FC2D07"/>
    <w:rPr>
      <w:rFonts w:ascii="Tahoma" w:eastAsia="Times New Roman" w:hAnsi="Tahoma" w:cs="Tahoma"/>
      <w:sz w:val="16"/>
      <w:szCs w:val="16"/>
      <w:lang w:eastAsia="ru-RU"/>
    </w:rPr>
  </w:style>
  <w:style w:type="character" w:styleId="ab">
    <w:name w:val="Strong"/>
    <w:basedOn w:val="a0"/>
    <w:uiPriority w:val="22"/>
    <w:qFormat/>
    <w:rsid w:val="00DF075E"/>
    <w:rPr>
      <w:b/>
      <w:bCs/>
    </w:rPr>
  </w:style>
  <w:style w:type="character" w:customStyle="1" w:styleId="ac">
    <w:name w:val="Основной текст + Курсив"/>
    <w:aliases w:val="Интервал 0 pt42"/>
    <w:rsid w:val="00834B4B"/>
    <w:rPr>
      <w:rFonts w:ascii="Times New Roman" w:hAnsi="Times New Roman" w:cs="Times New Roman"/>
      <w:i/>
      <w:iCs/>
      <w:spacing w:val="-10"/>
      <w:sz w:val="22"/>
      <w:szCs w:val="22"/>
    </w:rPr>
  </w:style>
  <w:style w:type="paragraph" w:styleId="ad">
    <w:name w:val="header"/>
    <w:basedOn w:val="a"/>
    <w:link w:val="ae"/>
    <w:uiPriority w:val="99"/>
    <w:semiHidden/>
    <w:unhideWhenUsed/>
    <w:rsid w:val="000B0786"/>
    <w:pPr>
      <w:tabs>
        <w:tab w:val="center" w:pos="4677"/>
        <w:tab w:val="right" w:pos="9355"/>
      </w:tabs>
    </w:pPr>
  </w:style>
  <w:style w:type="character" w:customStyle="1" w:styleId="ae">
    <w:name w:val="Верхний колонтитул Знак"/>
    <w:basedOn w:val="a0"/>
    <w:link w:val="ad"/>
    <w:uiPriority w:val="99"/>
    <w:semiHidden/>
    <w:rsid w:val="000B0786"/>
    <w:rPr>
      <w:rFonts w:ascii="Times New Roman" w:eastAsia="Times New Roman" w:hAnsi="Times New Roman" w:cs="Times New Roman"/>
      <w:sz w:val="28"/>
      <w:szCs w:val="28"/>
      <w:lang w:eastAsia="ru-RU"/>
    </w:rPr>
  </w:style>
  <w:style w:type="paragraph" w:styleId="af">
    <w:name w:val="footer"/>
    <w:basedOn w:val="a"/>
    <w:link w:val="af0"/>
    <w:uiPriority w:val="99"/>
    <w:semiHidden/>
    <w:unhideWhenUsed/>
    <w:rsid w:val="000B0786"/>
    <w:pPr>
      <w:tabs>
        <w:tab w:val="center" w:pos="4677"/>
        <w:tab w:val="right" w:pos="9355"/>
      </w:tabs>
    </w:pPr>
  </w:style>
  <w:style w:type="character" w:customStyle="1" w:styleId="af0">
    <w:name w:val="Нижний колонтитул Знак"/>
    <w:basedOn w:val="a0"/>
    <w:link w:val="af"/>
    <w:uiPriority w:val="99"/>
    <w:semiHidden/>
    <w:rsid w:val="000B0786"/>
    <w:rPr>
      <w:rFonts w:ascii="Times New Roman" w:eastAsia="Times New Roman" w:hAnsi="Times New Roman" w:cs="Times New Roman"/>
      <w:sz w:val="28"/>
      <w:szCs w:val="28"/>
      <w:lang w:eastAsia="ru-RU"/>
    </w:rPr>
  </w:style>
  <w:style w:type="table" w:styleId="af1">
    <w:name w:val="Table Grid"/>
    <w:basedOn w:val="a1"/>
    <w:uiPriority w:val="59"/>
    <w:rsid w:val="000B078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Основной текст (10)"/>
    <w:rsid w:val="00375D36"/>
    <w:rPr>
      <w:rFonts w:ascii="Times New Roman" w:hAnsi="Times New Roman" w:cs="Times New Roman"/>
      <w:i w:val="0"/>
      <w:iCs w:val="0"/>
      <w:spacing w:val="-10"/>
      <w:sz w:val="22"/>
      <w:szCs w:val="22"/>
      <w:lang w:eastAsia="ar-SA" w:bidi="ar-SA"/>
    </w:rPr>
  </w:style>
  <w:style w:type="paragraph" w:customStyle="1" w:styleId="101">
    <w:name w:val="Основной текст (10)1"/>
    <w:basedOn w:val="a"/>
    <w:rsid w:val="00375D36"/>
    <w:pPr>
      <w:shd w:val="clear" w:color="auto" w:fill="FFFFFF"/>
      <w:suppressAutoHyphens/>
      <w:spacing w:line="216" w:lineRule="exact"/>
    </w:pPr>
    <w:rPr>
      <w:i/>
      <w:iCs/>
      <w:spacing w:val="-10"/>
      <w:sz w:val="22"/>
      <w:szCs w:val="22"/>
      <w:lang w:eastAsia="ar-SA"/>
    </w:rPr>
  </w:style>
  <w:style w:type="paragraph" w:customStyle="1" w:styleId="41">
    <w:name w:val="Основной текст (4)1"/>
    <w:basedOn w:val="a"/>
    <w:rsid w:val="00375D36"/>
    <w:pPr>
      <w:shd w:val="clear" w:color="auto" w:fill="FFFFFF"/>
      <w:suppressAutoHyphens/>
      <w:spacing w:after="240" w:line="240" w:lineRule="atLeast"/>
      <w:jc w:val="center"/>
    </w:pPr>
    <w:rPr>
      <w:b/>
      <w:bCs/>
      <w:sz w:val="18"/>
      <w:szCs w:val="18"/>
      <w:lang w:eastAsia="ar-SA"/>
    </w:rPr>
  </w:style>
  <w:style w:type="table" w:customStyle="1" w:styleId="TableNormal">
    <w:name w:val="Table Normal"/>
    <w:uiPriority w:val="2"/>
    <w:semiHidden/>
    <w:unhideWhenUsed/>
    <w:qFormat/>
    <w:rsid w:val="00960D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2">
    <w:name w:val="Title"/>
    <w:basedOn w:val="a"/>
    <w:link w:val="af3"/>
    <w:uiPriority w:val="1"/>
    <w:qFormat/>
    <w:rsid w:val="00960D48"/>
    <w:pPr>
      <w:widowControl w:val="0"/>
      <w:autoSpaceDE w:val="0"/>
      <w:autoSpaceDN w:val="0"/>
      <w:spacing w:before="159"/>
      <w:ind w:left="1130" w:right="1144"/>
      <w:jc w:val="center"/>
    </w:pPr>
    <w:rPr>
      <w:rFonts w:ascii="Arial" w:eastAsia="Arial" w:hAnsi="Arial" w:cs="Arial"/>
      <w:b/>
      <w:bCs/>
      <w:sz w:val="32"/>
      <w:szCs w:val="32"/>
      <w:lang w:eastAsia="en-US"/>
    </w:rPr>
  </w:style>
  <w:style w:type="character" w:customStyle="1" w:styleId="af3">
    <w:name w:val="Название Знак"/>
    <w:basedOn w:val="a0"/>
    <w:link w:val="af2"/>
    <w:uiPriority w:val="1"/>
    <w:rsid w:val="00960D48"/>
    <w:rPr>
      <w:rFonts w:ascii="Arial" w:eastAsia="Arial" w:hAnsi="Arial" w:cs="Arial"/>
      <w:b/>
      <w:bCs/>
      <w:sz w:val="32"/>
      <w:szCs w:val="32"/>
    </w:rPr>
  </w:style>
</w:styles>
</file>

<file path=word/webSettings.xml><?xml version="1.0" encoding="utf-8"?>
<w:webSettings xmlns:r="http://schemas.openxmlformats.org/officeDocument/2006/relationships" xmlns:w="http://schemas.openxmlformats.org/wordprocessingml/2006/main">
  <w:divs>
    <w:div w:id="90010667">
      <w:bodyDiv w:val="1"/>
      <w:marLeft w:val="0"/>
      <w:marRight w:val="0"/>
      <w:marTop w:val="0"/>
      <w:marBottom w:val="0"/>
      <w:divBdr>
        <w:top w:val="none" w:sz="0" w:space="0" w:color="auto"/>
        <w:left w:val="none" w:sz="0" w:space="0" w:color="auto"/>
        <w:bottom w:val="none" w:sz="0" w:space="0" w:color="auto"/>
        <w:right w:val="none" w:sz="0" w:space="0" w:color="auto"/>
      </w:divBdr>
    </w:div>
    <w:div w:id="92750575">
      <w:bodyDiv w:val="1"/>
      <w:marLeft w:val="0"/>
      <w:marRight w:val="0"/>
      <w:marTop w:val="0"/>
      <w:marBottom w:val="0"/>
      <w:divBdr>
        <w:top w:val="none" w:sz="0" w:space="0" w:color="auto"/>
        <w:left w:val="none" w:sz="0" w:space="0" w:color="auto"/>
        <w:bottom w:val="none" w:sz="0" w:space="0" w:color="auto"/>
        <w:right w:val="none" w:sz="0" w:space="0" w:color="auto"/>
      </w:divBdr>
      <w:divsChild>
        <w:div w:id="1740983351">
          <w:marLeft w:val="0"/>
          <w:marRight w:val="0"/>
          <w:marTop w:val="0"/>
          <w:marBottom w:val="0"/>
          <w:divBdr>
            <w:top w:val="single" w:sz="2" w:space="0" w:color="E5E7EB"/>
            <w:left w:val="single" w:sz="2" w:space="0" w:color="E5E7EB"/>
            <w:bottom w:val="single" w:sz="2" w:space="0" w:color="E5E7EB"/>
            <w:right w:val="single" w:sz="2" w:space="0" w:color="E5E7EB"/>
          </w:divBdr>
        </w:div>
        <w:div w:id="223677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164776">
      <w:bodyDiv w:val="1"/>
      <w:marLeft w:val="0"/>
      <w:marRight w:val="0"/>
      <w:marTop w:val="0"/>
      <w:marBottom w:val="0"/>
      <w:divBdr>
        <w:top w:val="none" w:sz="0" w:space="0" w:color="auto"/>
        <w:left w:val="none" w:sz="0" w:space="0" w:color="auto"/>
        <w:bottom w:val="none" w:sz="0" w:space="0" w:color="auto"/>
        <w:right w:val="none" w:sz="0" w:space="0" w:color="auto"/>
      </w:divBdr>
    </w:div>
    <w:div w:id="291910040">
      <w:bodyDiv w:val="1"/>
      <w:marLeft w:val="0"/>
      <w:marRight w:val="0"/>
      <w:marTop w:val="0"/>
      <w:marBottom w:val="0"/>
      <w:divBdr>
        <w:top w:val="none" w:sz="0" w:space="0" w:color="auto"/>
        <w:left w:val="none" w:sz="0" w:space="0" w:color="auto"/>
        <w:bottom w:val="none" w:sz="0" w:space="0" w:color="auto"/>
        <w:right w:val="none" w:sz="0" w:space="0" w:color="auto"/>
      </w:divBdr>
    </w:div>
    <w:div w:id="52182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to-recepti.ru/vypechka/torty-pirozhnoe.html" TargetMode="External"/><Relationship Id="rId13" Type="http://schemas.openxmlformats.org/officeDocument/2006/relationships/hyperlink" Target="http://smile-cook.com/rubr-28/recepty_tortov_i_pirozhnyh" TargetMode="External"/><Relationship Id="rId18" Type="http://schemas.openxmlformats.org/officeDocument/2006/relationships/hyperlink" Target="https://blog.quickresto.ru/tekhnologicheskaya-karta-prigotovleniya-blyud" TargetMode="External"/><Relationship Id="rId26" Type="http://schemas.openxmlformats.org/officeDocument/2006/relationships/hyperlink" Target="https://www.business.ru/download/file/344?roistat_visit=342783"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icookbook.ru/recipe-book/category/&#1090;&#1086;&#1088;&#1090;&#1099;-&#1080;-&#1087;&#1080;&#1088;&#1086;&#1078;.html" TargetMode="External"/><Relationship Id="rId34" Type="http://schemas.openxmlformats.org/officeDocument/2006/relationships/hyperlink" Target="http://icookbook.ru/recipe-book/category/&#1090;&#1086;&#1088;&#1090;&#1099;-&#1080;-&#1087;&#1080;&#1088;&#1086;&#1078;.html" TargetMode="External"/><Relationship Id="rId7" Type="http://schemas.openxmlformats.org/officeDocument/2006/relationships/endnotes" Target="endnotes.xml"/><Relationship Id="rId12" Type="http://schemas.openxmlformats.org/officeDocument/2006/relationships/hyperlink" Target="http://icookbook.ru/recipe-book/category/&#1090;&#1086;&#1088;&#1090;&#1099;-&#1080;-&#1087;&#1080;&#1088;&#1086;&#1078;.html" TargetMode="External"/><Relationship Id="rId17" Type="http://schemas.openxmlformats.org/officeDocument/2006/relationships/hyperlink" Target="http://smile-cook.com/rubr-28/recepty_tortov_i_pirozhnyh" TargetMode="External"/><Relationship Id="rId25" Type="http://schemas.openxmlformats.org/officeDocument/2006/relationships/hyperlink" Target="http://smile-cook.com/rubr-28/recepty_tortov_i_pirozhnyh" TargetMode="External"/><Relationship Id="rId33" Type="http://schemas.openxmlformats.org/officeDocument/2006/relationships/hyperlink" Target="http://www.foto-recepti.ru/vypechka/torty-pirozhnoe.html" TargetMode="External"/><Relationship Id="rId38" Type="http://schemas.openxmlformats.org/officeDocument/2006/relationships/hyperlink" Target="http://smile-cook.com/rubr-28/recepty_tortov_i_pirozhnyh" TargetMode="External"/><Relationship Id="rId2" Type="http://schemas.openxmlformats.org/officeDocument/2006/relationships/numbering" Target="numbering.xml"/><Relationship Id="rId16" Type="http://schemas.openxmlformats.org/officeDocument/2006/relationships/hyperlink" Target="http://icookbook.ru/recipe-book/category/&#1090;&#1086;&#1088;&#1090;&#1099;-&#1080;-&#1087;&#1080;&#1088;&#1086;&#1078;.html" TargetMode="External"/><Relationship Id="rId20" Type="http://schemas.openxmlformats.org/officeDocument/2006/relationships/hyperlink" Target="http://www.foto-recepti.ru/vypechka/torty-pirozhnoe.html" TargetMode="External"/><Relationship Id="rId29" Type="http://schemas.openxmlformats.org/officeDocument/2006/relationships/hyperlink" Target="http://www.foto-recepti.ru/vypechka/torty-pirozhno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to-recepti.ru/vypechka/torty-pirozhnoe.html" TargetMode="External"/><Relationship Id="rId24" Type="http://schemas.openxmlformats.org/officeDocument/2006/relationships/hyperlink" Target="http://icookbook.ru/recipe-book/category/&#1090;&#1086;&#1088;&#1090;&#1099;-&#1080;-&#1087;&#1080;&#1088;&#1086;&#1078;.html" TargetMode="External"/><Relationship Id="rId32" Type="http://schemas.openxmlformats.org/officeDocument/2006/relationships/image" Target="media/image3.jpeg"/><Relationship Id="rId37" Type="http://schemas.openxmlformats.org/officeDocument/2006/relationships/hyperlink" Target="http://icookbook.ru/recipe-book/category/&#1090;&#1086;&#1088;&#1090;&#1099;-&#1080;-&#1087;&#1080;&#1088;&#1086;&#1078;.html"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foto-recepti.ru/vypechka/torty-pirozhnoe.html" TargetMode="External"/><Relationship Id="rId23" Type="http://schemas.openxmlformats.org/officeDocument/2006/relationships/hyperlink" Target="http://www.foto-recepti.ru/vypechka/torty-pirozhnoe.html" TargetMode="External"/><Relationship Id="rId28" Type="http://schemas.openxmlformats.org/officeDocument/2006/relationships/hyperlink" Target="https://www.business.ru/download/file/310?roistat_visit=342783" TargetMode="External"/><Relationship Id="rId36" Type="http://schemas.openxmlformats.org/officeDocument/2006/relationships/hyperlink" Target="http://www.foto-recepti.ru/vypechka/torty-pirozhnoe.html" TargetMode="External"/><Relationship Id="rId10" Type="http://schemas.openxmlformats.org/officeDocument/2006/relationships/hyperlink" Target="http://smile-cook.com/rubr-28/recepty_tortov_i_pirozhnyh" TargetMode="External"/><Relationship Id="rId19" Type="http://schemas.openxmlformats.org/officeDocument/2006/relationships/image" Target="media/image2.jpeg"/><Relationship Id="rId31" Type="http://schemas.openxmlformats.org/officeDocument/2006/relationships/hyperlink" Target="http://smile-cook.com/rubr-28/recepty_tortov_i_pirozhnyh" TargetMode="External"/><Relationship Id="rId4" Type="http://schemas.openxmlformats.org/officeDocument/2006/relationships/settings" Target="settings.xml"/><Relationship Id="rId9" Type="http://schemas.openxmlformats.org/officeDocument/2006/relationships/hyperlink" Target="http://icookbook.ru/recipe-book/category/&#1090;&#1086;&#1088;&#1090;&#1099;-&#1080;-&#1087;&#1080;&#1088;&#1086;&#1078;.html" TargetMode="External"/><Relationship Id="rId14" Type="http://schemas.openxmlformats.org/officeDocument/2006/relationships/image" Target="media/image1.jpeg"/><Relationship Id="rId22" Type="http://schemas.openxmlformats.org/officeDocument/2006/relationships/hyperlink" Target="http://smile-cook.com/rubr-28/recepty_tortov_i_pirozhnyh" TargetMode="External"/><Relationship Id="rId27" Type="http://schemas.openxmlformats.org/officeDocument/2006/relationships/hyperlink" Target="https://www.business.ru/files/TORG-1-blank.xls?roistat_visit=342783" TargetMode="External"/><Relationship Id="rId30" Type="http://schemas.openxmlformats.org/officeDocument/2006/relationships/hyperlink" Target="http://icookbook.ru/recipe-book/category/&#1090;&#1086;&#1088;&#1090;&#1099;-&#1080;-&#1087;&#1080;&#1088;&#1086;&#1078;.html" TargetMode="External"/><Relationship Id="rId35" Type="http://schemas.openxmlformats.org/officeDocument/2006/relationships/hyperlink" Target="http://smile-cook.com/rubr-28/recepty_tortov_i_pirozhny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263D3-11E0-4E4F-B671-2ED26A250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31</Pages>
  <Words>11640</Words>
  <Characters>66351</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9</cp:revision>
  <dcterms:created xsi:type="dcterms:W3CDTF">2023-11-01T12:40:00Z</dcterms:created>
  <dcterms:modified xsi:type="dcterms:W3CDTF">2024-10-09T06:11:00Z</dcterms:modified>
</cp:coreProperties>
</file>